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6481" w:rsidRPr="00436481" w:rsidRDefault="00436481" w:rsidP="00436481">
      <w:pPr>
        <w:spacing w:after="0" w:line="240" w:lineRule="auto"/>
        <w:jc w:val="center"/>
        <w:rPr>
          <w:rFonts w:ascii="Times New Roman" w:eastAsia="Times New Roman" w:hAnsi="Times New Roman" w:cs="Times New Roman"/>
          <w:b/>
          <w:sz w:val="28"/>
          <w:szCs w:val="20"/>
          <w:lang w:eastAsia="ru-RU"/>
        </w:rPr>
      </w:pPr>
      <w:r w:rsidRPr="00436481">
        <w:rPr>
          <w:rFonts w:ascii="Times New Roman" w:eastAsia="Times New Roman" w:hAnsi="Times New Roman" w:cs="Times New Roman"/>
          <w:noProof/>
          <w:sz w:val="28"/>
          <w:szCs w:val="20"/>
          <w:lang w:eastAsia="ru-RU"/>
        </w:rPr>
        <w:drawing>
          <wp:anchor distT="0" distB="0" distL="114300" distR="114300" simplePos="0" relativeHeight="251659264" behindDoc="0" locked="0" layoutInCell="1" allowOverlap="1" wp14:anchorId="5C710D48" wp14:editId="781757F9">
            <wp:simplePos x="0" y="0"/>
            <wp:positionH relativeFrom="column">
              <wp:posOffset>2789151</wp:posOffset>
            </wp:positionH>
            <wp:positionV relativeFrom="paragraph">
              <wp:posOffset>-372745</wp:posOffset>
            </wp:positionV>
            <wp:extent cx="629132" cy="775504"/>
            <wp:effectExtent l="0" t="0" r="0" b="0"/>
            <wp:wrapNone/>
            <wp:docPr id="1" name="Рисунок 2"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Мостовский%20р-н%20(герб)контур2"/>
                    <pic:cNvPicPr>
                      <a:picLocks noChangeAspect="1" noChangeArrowheads="1"/>
                    </pic:cNvPicPr>
                  </pic:nvPicPr>
                  <pic:blipFill>
                    <a:blip r:embed="rId8" cstate="print"/>
                    <a:srcRect/>
                    <a:stretch>
                      <a:fillRect/>
                    </a:stretch>
                  </pic:blipFill>
                  <pic:spPr bwMode="auto">
                    <a:xfrm>
                      <a:off x="0" y="0"/>
                      <a:ext cx="629132" cy="775504"/>
                    </a:xfrm>
                    <a:prstGeom prst="rect">
                      <a:avLst/>
                    </a:prstGeom>
                    <a:noFill/>
                    <a:ln w="9525">
                      <a:noFill/>
                      <a:miter lim="800000"/>
                      <a:headEnd/>
                      <a:tailEnd/>
                    </a:ln>
                  </pic:spPr>
                </pic:pic>
              </a:graphicData>
            </a:graphic>
          </wp:anchor>
        </w:drawing>
      </w:r>
    </w:p>
    <w:p w:rsidR="00436481" w:rsidRPr="00436481" w:rsidRDefault="00436481" w:rsidP="00436481">
      <w:pPr>
        <w:spacing w:after="0" w:line="240" w:lineRule="auto"/>
        <w:rPr>
          <w:rFonts w:ascii="Times New Roman" w:eastAsia="Times New Roman" w:hAnsi="Times New Roman" w:cs="Times New Roman"/>
          <w:sz w:val="24"/>
          <w:szCs w:val="20"/>
          <w:lang w:eastAsia="ru-RU"/>
        </w:rPr>
      </w:pPr>
    </w:p>
    <w:p w:rsidR="00436481" w:rsidRPr="00436481" w:rsidRDefault="00436481" w:rsidP="00436481">
      <w:pPr>
        <w:spacing w:after="0" w:line="240" w:lineRule="auto"/>
        <w:jc w:val="center"/>
        <w:rPr>
          <w:rFonts w:ascii="Times New Roman" w:eastAsia="Times New Roman" w:hAnsi="Times New Roman" w:cs="Times New Roman"/>
          <w:b/>
          <w:sz w:val="28"/>
          <w:szCs w:val="20"/>
          <w:lang w:eastAsia="ru-RU"/>
        </w:rPr>
      </w:pPr>
    </w:p>
    <w:p w:rsidR="00436481" w:rsidRPr="00436481" w:rsidRDefault="00436481" w:rsidP="00436481">
      <w:pPr>
        <w:spacing w:after="0" w:line="240" w:lineRule="auto"/>
        <w:jc w:val="center"/>
        <w:rPr>
          <w:rFonts w:ascii="Times New Roman" w:eastAsia="Times New Roman" w:hAnsi="Times New Roman" w:cs="Times New Roman"/>
          <w:b/>
          <w:sz w:val="28"/>
          <w:szCs w:val="20"/>
          <w:lang w:eastAsia="ru-RU"/>
        </w:rPr>
      </w:pPr>
      <w:r w:rsidRPr="00436481">
        <w:rPr>
          <w:rFonts w:ascii="Times New Roman" w:eastAsia="Times New Roman" w:hAnsi="Times New Roman" w:cs="Times New Roman"/>
          <w:b/>
          <w:sz w:val="28"/>
          <w:szCs w:val="20"/>
          <w:lang w:eastAsia="ru-RU"/>
        </w:rPr>
        <w:t>СОВЕТ МУНИЦИПАЛЬНОГО ОБРАЗОВАНИЯ</w:t>
      </w:r>
    </w:p>
    <w:p w:rsidR="00436481" w:rsidRDefault="00436481" w:rsidP="00436481">
      <w:pPr>
        <w:spacing w:after="0" w:line="240" w:lineRule="auto"/>
        <w:jc w:val="center"/>
        <w:rPr>
          <w:rFonts w:ascii="Times New Roman" w:eastAsia="Times New Roman" w:hAnsi="Times New Roman" w:cs="Times New Roman"/>
          <w:b/>
          <w:sz w:val="28"/>
          <w:szCs w:val="20"/>
          <w:lang w:eastAsia="ru-RU"/>
        </w:rPr>
      </w:pPr>
      <w:r w:rsidRPr="00436481">
        <w:rPr>
          <w:rFonts w:ascii="Times New Roman" w:eastAsia="Times New Roman" w:hAnsi="Times New Roman" w:cs="Times New Roman"/>
          <w:b/>
          <w:sz w:val="28"/>
          <w:szCs w:val="20"/>
          <w:lang w:eastAsia="ru-RU"/>
        </w:rPr>
        <w:t>МОСТОВСКИЙ</w:t>
      </w:r>
      <w:r w:rsidR="00C40390">
        <w:rPr>
          <w:rFonts w:ascii="Times New Roman" w:eastAsia="Times New Roman" w:hAnsi="Times New Roman" w:cs="Times New Roman"/>
          <w:b/>
          <w:sz w:val="28"/>
          <w:szCs w:val="20"/>
          <w:lang w:eastAsia="ru-RU"/>
        </w:rPr>
        <w:t xml:space="preserve"> МУНИЦИПАЛЬНЫЙ</w:t>
      </w:r>
      <w:r w:rsidRPr="00436481">
        <w:rPr>
          <w:rFonts w:ascii="Times New Roman" w:eastAsia="Times New Roman" w:hAnsi="Times New Roman" w:cs="Times New Roman"/>
          <w:b/>
          <w:sz w:val="28"/>
          <w:szCs w:val="20"/>
          <w:lang w:eastAsia="ru-RU"/>
        </w:rPr>
        <w:t xml:space="preserve"> РАЙОН</w:t>
      </w:r>
    </w:p>
    <w:p w:rsidR="00C40390" w:rsidRPr="00436481" w:rsidRDefault="00C40390" w:rsidP="00436481">
      <w:pPr>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КРАСНОДАРСКОГО КРАЯ</w:t>
      </w:r>
    </w:p>
    <w:p w:rsidR="00436481" w:rsidRPr="00436481" w:rsidRDefault="00436481" w:rsidP="00436481">
      <w:pPr>
        <w:spacing w:after="0" w:line="240" w:lineRule="auto"/>
        <w:jc w:val="center"/>
        <w:rPr>
          <w:rFonts w:ascii="Times New Roman" w:eastAsia="Times New Roman" w:hAnsi="Times New Roman" w:cs="Times New Roman"/>
          <w:b/>
          <w:sz w:val="20"/>
          <w:szCs w:val="20"/>
          <w:lang w:eastAsia="ru-RU"/>
        </w:rPr>
      </w:pPr>
    </w:p>
    <w:p w:rsidR="00436481" w:rsidRPr="00436481" w:rsidRDefault="00436481" w:rsidP="00436481">
      <w:pPr>
        <w:spacing w:after="0" w:line="240" w:lineRule="auto"/>
        <w:jc w:val="center"/>
        <w:rPr>
          <w:rFonts w:ascii="Times New Roman" w:eastAsia="Times New Roman" w:hAnsi="Times New Roman" w:cs="Times New Roman"/>
          <w:b/>
          <w:sz w:val="32"/>
          <w:szCs w:val="32"/>
          <w:lang w:eastAsia="ru-RU"/>
        </w:rPr>
      </w:pPr>
      <w:r w:rsidRPr="00436481">
        <w:rPr>
          <w:rFonts w:ascii="Times New Roman" w:eastAsia="Times New Roman" w:hAnsi="Times New Roman" w:cs="Times New Roman"/>
          <w:b/>
          <w:sz w:val="32"/>
          <w:szCs w:val="32"/>
          <w:lang w:eastAsia="ru-RU"/>
        </w:rPr>
        <w:t>РЕШЕНИЕ</w:t>
      </w:r>
    </w:p>
    <w:p w:rsidR="00436481" w:rsidRPr="00436481" w:rsidRDefault="00436481" w:rsidP="00436481">
      <w:pPr>
        <w:spacing w:after="0" w:line="240" w:lineRule="auto"/>
        <w:rPr>
          <w:rFonts w:ascii="Times New Roman" w:eastAsia="Times New Roman" w:hAnsi="Times New Roman" w:cs="Times New Roman"/>
          <w:sz w:val="28"/>
          <w:szCs w:val="20"/>
          <w:lang w:eastAsia="ru-RU"/>
        </w:rPr>
      </w:pPr>
    </w:p>
    <w:p w:rsidR="004E419E" w:rsidRPr="004E419E" w:rsidRDefault="004E419E" w:rsidP="004E419E">
      <w:pPr>
        <w:spacing w:after="0" w:line="240" w:lineRule="auto"/>
        <w:jc w:val="center"/>
        <w:rPr>
          <w:rFonts w:ascii="Times New Roman" w:eastAsia="Times New Roman" w:hAnsi="Times New Roman" w:cs="Times New Roman"/>
          <w:sz w:val="28"/>
          <w:szCs w:val="28"/>
          <w:lang w:eastAsia="ru-RU"/>
        </w:rPr>
      </w:pPr>
      <w:r w:rsidRPr="004E419E">
        <w:rPr>
          <w:rFonts w:ascii="Times New Roman" w:eastAsia="Times New Roman" w:hAnsi="Times New Roman" w:cs="Times New Roman"/>
          <w:sz w:val="28"/>
          <w:szCs w:val="28"/>
          <w:lang w:eastAsia="ru-RU"/>
        </w:rPr>
        <w:t xml:space="preserve">от _________________           </w:t>
      </w:r>
      <w:r>
        <w:rPr>
          <w:rFonts w:ascii="Times New Roman" w:eastAsia="Times New Roman" w:hAnsi="Times New Roman" w:cs="Times New Roman"/>
          <w:sz w:val="28"/>
          <w:szCs w:val="28"/>
          <w:lang w:eastAsia="ru-RU"/>
        </w:rPr>
        <w:t xml:space="preserve">   </w:t>
      </w:r>
      <w:r w:rsidRPr="004E419E">
        <w:rPr>
          <w:rFonts w:ascii="Times New Roman" w:eastAsia="Times New Roman" w:hAnsi="Times New Roman" w:cs="Times New Roman"/>
          <w:sz w:val="28"/>
          <w:szCs w:val="28"/>
          <w:lang w:eastAsia="ru-RU"/>
        </w:rPr>
        <w:t xml:space="preserve">                                        № ______</w:t>
      </w:r>
    </w:p>
    <w:p w:rsidR="00436481" w:rsidRPr="00436481" w:rsidRDefault="00436481" w:rsidP="00436481">
      <w:pPr>
        <w:spacing w:after="0" w:line="240" w:lineRule="auto"/>
        <w:jc w:val="center"/>
        <w:rPr>
          <w:rFonts w:ascii="Times New Roman" w:eastAsia="Times New Roman" w:hAnsi="Times New Roman" w:cs="Times New Roman"/>
          <w:sz w:val="24"/>
          <w:szCs w:val="24"/>
          <w:lang w:eastAsia="ru-RU"/>
        </w:rPr>
      </w:pPr>
      <w:r w:rsidRPr="00436481">
        <w:rPr>
          <w:rFonts w:ascii="Times New Roman" w:eastAsia="Times New Roman" w:hAnsi="Times New Roman" w:cs="Times New Roman"/>
          <w:sz w:val="24"/>
          <w:szCs w:val="24"/>
          <w:lang w:eastAsia="ru-RU"/>
        </w:rPr>
        <w:t>пгт Мостовской</w:t>
      </w:r>
    </w:p>
    <w:p w:rsidR="00436481" w:rsidRPr="00436481" w:rsidRDefault="00436481" w:rsidP="00436481">
      <w:pPr>
        <w:spacing w:after="0" w:line="240" w:lineRule="auto"/>
        <w:jc w:val="center"/>
        <w:rPr>
          <w:rFonts w:ascii="Times New Roman" w:eastAsia="Times New Roman" w:hAnsi="Times New Roman" w:cs="Times New Roman"/>
          <w:sz w:val="28"/>
          <w:szCs w:val="28"/>
          <w:lang w:eastAsia="ru-RU"/>
        </w:rPr>
      </w:pPr>
    </w:p>
    <w:p w:rsidR="00436481" w:rsidRPr="00436481" w:rsidRDefault="00436481" w:rsidP="004F706F">
      <w:pPr>
        <w:spacing w:after="0" w:line="240" w:lineRule="auto"/>
        <w:ind w:right="851"/>
        <w:jc w:val="center"/>
        <w:rPr>
          <w:rFonts w:ascii="Times New Roman" w:eastAsia="Times New Roman" w:hAnsi="Times New Roman" w:cs="Times New Roman"/>
          <w:b/>
          <w:sz w:val="28"/>
          <w:szCs w:val="28"/>
          <w:lang w:eastAsia="ru-RU"/>
        </w:rPr>
      </w:pPr>
      <w:r w:rsidRPr="00436481">
        <w:rPr>
          <w:rFonts w:ascii="Times New Roman" w:eastAsia="Times New Roman" w:hAnsi="Times New Roman" w:cs="Times New Roman"/>
          <w:b/>
          <w:sz w:val="28"/>
          <w:szCs w:val="28"/>
          <w:lang w:eastAsia="ru-RU"/>
        </w:rPr>
        <w:t>Об обнародовании проекта решения Совета муниципального образования Мостовский</w:t>
      </w:r>
      <w:r w:rsidR="00C40390">
        <w:rPr>
          <w:rFonts w:ascii="Times New Roman" w:eastAsia="Times New Roman" w:hAnsi="Times New Roman" w:cs="Times New Roman"/>
          <w:b/>
          <w:sz w:val="28"/>
          <w:szCs w:val="28"/>
          <w:lang w:eastAsia="ru-RU"/>
        </w:rPr>
        <w:t xml:space="preserve"> муниципальный</w:t>
      </w:r>
      <w:r w:rsidRPr="00436481">
        <w:rPr>
          <w:rFonts w:ascii="Times New Roman" w:eastAsia="Times New Roman" w:hAnsi="Times New Roman" w:cs="Times New Roman"/>
          <w:b/>
          <w:sz w:val="28"/>
          <w:szCs w:val="28"/>
          <w:lang w:eastAsia="ru-RU"/>
        </w:rPr>
        <w:t xml:space="preserve"> район</w:t>
      </w:r>
      <w:r w:rsidR="00C40390">
        <w:rPr>
          <w:rFonts w:ascii="Times New Roman" w:eastAsia="Times New Roman" w:hAnsi="Times New Roman" w:cs="Times New Roman"/>
          <w:b/>
          <w:sz w:val="28"/>
          <w:szCs w:val="28"/>
          <w:lang w:eastAsia="ru-RU"/>
        </w:rPr>
        <w:t xml:space="preserve"> Краснодарского края</w:t>
      </w:r>
      <w:r w:rsidRPr="00436481">
        <w:rPr>
          <w:rFonts w:ascii="Times New Roman" w:eastAsia="Times New Roman" w:hAnsi="Times New Roman" w:cs="Times New Roman"/>
          <w:b/>
          <w:sz w:val="28"/>
          <w:szCs w:val="28"/>
          <w:lang w:eastAsia="ru-RU"/>
        </w:rPr>
        <w:t xml:space="preserve"> «</w:t>
      </w:r>
      <w:r w:rsidR="008840C3">
        <w:rPr>
          <w:rFonts w:ascii="Times New Roman" w:eastAsia="Times New Roman" w:hAnsi="Times New Roman" w:cs="Times New Roman"/>
          <w:b/>
          <w:sz w:val="28"/>
          <w:szCs w:val="28"/>
          <w:lang w:eastAsia="ru-RU"/>
        </w:rPr>
        <w:t xml:space="preserve">О принятии </w:t>
      </w:r>
      <w:r w:rsidRPr="00436481">
        <w:rPr>
          <w:rFonts w:ascii="Times New Roman" w:eastAsia="Times New Roman" w:hAnsi="Times New Roman" w:cs="Times New Roman"/>
          <w:b/>
          <w:sz w:val="28"/>
          <w:szCs w:val="28"/>
          <w:lang w:eastAsia="ru-RU"/>
        </w:rPr>
        <w:t>Устав</w:t>
      </w:r>
      <w:r w:rsidR="000173C0">
        <w:rPr>
          <w:rFonts w:ascii="Times New Roman" w:eastAsia="Times New Roman" w:hAnsi="Times New Roman" w:cs="Times New Roman"/>
          <w:b/>
          <w:sz w:val="28"/>
          <w:szCs w:val="28"/>
          <w:lang w:eastAsia="ru-RU"/>
        </w:rPr>
        <w:t>а</w:t>
      </w:r>
      <w:r w:rsidRPr="00436481">
        <w:rPr>
          <w:rFonts w:ascii="Times New Roman" w:eastAsia="Times New Roman" w:hAnsi="Times New Roman" w:cs="Times New Roman"/>
          <w:b/>
          <w:sz w:val="28"/>
          <w:szCs w:val="28"/>
          <w:lang w:eastAsia="ru-RU"/>
        </w:rPr>
        <w:t xml:space="preserve"> муниципального образования Мостовский</w:t>
      </w:r>
      <w:r w:rsidR="008840C3">
        <w:rPr>
          <w:rFonts w:ascii="Times New Roman" w:eastAsia="Times New Roman" w:hAnsi="Times New Roman" w:cs="Times New Roman"/>
          <w:b/>
          <w:sz w:val="28"/>
          <w:szCs w:val="28"/>
          <w:lang w:eastAsia="ru-RU"/>
        </w:rPr>
        <w:t xml:space="preserve"> муниципальный</w:t>
      </w:r>
      <w:r w:rsidRPr="00436481">
        <w:rPr>
          <w:rFonts w:ascii="Times New Roman" w:eastAsia="Times New Roman" w:hAnsi="Times New Roman" w:cs="Times New Roman"/>
          <w:b/>
          <w:sz w:val="28"/>
          <w:szCs w:val="28"/>
          <w:lang w:eastAsia="ru-RU"/>
        </w:rPr>
        <w:t xml:space="preserve"> район</w:t>
      </w:r>
      <w:r w:rsidR="008840C3">
        <w:rPr>
          <w:rFonts w:ascii="Times New Roman" w:eastAsia="Times New Roman" w:hAnsi="Times New Roman" w:cs="Times New Roman"/>
          <w:b/>
          <w:sz w:val="28"/>
          <w:szCs w:val="28"/>
          <w:lang w:eastAsia="ru-RU"/>
        </w:rPr>
        <w:t xml:space="preserve"> Краснодарского края</w:t>
      </w:r>
      <w:r w:rsidRPr="00436481">
        <w:rPr>
          <w:rFonts w:ascii="Times New Roman" w:eastAsia="Times New Roman" w:hAnsi="Times New Roman" w:cs="Times New Roman"/>
          <w:b/>
          <w:sz w:val="28"/>
          <w:szCs w:val="28"/>
          <w:lang w:eastAsia="ru-RU"/>
        </w:rPr>
        <w:t>», назначении даты проведения публичных слушаний, образовании комиссии по подготовке</w:t>
      </w:r>
      <w:r w:rsidR="004F706F">
        <w:rPr>
          <w:rFonts w:ascii="Times New Roman" w:eastAsia="Times New Roman" w:hAnsi="Times New Roman" w:cs="Times New Roman"/>
          <w:b/>
          <w:sz w:val="28"/>
          <w:szCs w:val="28"/>
          <w:lang w:eastAsia="ru-RU"/>
        </w:rPr>
        <w:t xml:space="preserve"> </w:t>
      </w:r>
      <w:r w:rsidRPr="00436481">
        <w:rPr>
          <w:rFonts w:ascii="Times New Roman" w:eastAsia="Times New Roman" w:hAnsi="Times New Roman" w:cs="Times New Roman"/>
          <w:b/>
          <w:sz w:val="28"/>
          <w:szCs w:val="28"/>
          <w:lang w:eastAsia="ru-RU"/>
        </w:rPr>
        <w:t>и проведению публичных слушаний, утверждении порядка учета предложений и участия граждан в обсуждении проекта решения Совета</w:t>
      </w:r>
    </w:p>
    <w:p w:rsidR="00436481" w:rsidRPr="00436481" w:rsidRDefault="00436481" w:rsidP="00436481">
      <w:pPr>
        <w:spacing w:after="0" w:line="240" w:lineRule="auto"/>
        <w:jc w:val="center"/>
        <w:rPr>
          <w:rFonts w:ascii="Times New Roman" w:eastAsia="Times New Roman" w:hAnsi="Times New Roman" w:cs="Times New Roman"/>
          <w:sz w:val="28"/>
          <w:szCs w:val="28"/>
          <w:lang w:eastAsia="ru-RU"/>
        </w:rPr>
      </w:pPr>
    </w:p>
    <w:p w:rsidR="00436481" w:rsidRPr="00436481" w:rsidRDefault="00436481" w:rsidP="00436481">
      <w:pPr>
        <w:spacing w:after="0" w:line="240" w:lineRule="auto"/>
        <w:jc w:val="center"/>
        <w:rPr>
          <w:rFonts w:ascii="Times New Roman" w:eastAsia="Times New Roman" w:hAnsi="Times New Roman" w:cs="Times New Roman"/>
          <w:sz w:val="28"/>
          <w:szCs w:val="28"/>
          <w:lang w:eastAsia="ru-RU"/>
        </w:rPr>
      </w:pPr>
    </w:p>
    <w:p w:rsidR="00436481" w:rsidRPr="00436481" w:rsidRDefault="008840C3" w:rsidP="008840C3">
      <w:pPr>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соответствии с частью 5 статьи 56</w:t>
      </w:r>
      <w:r w:rsidR="00436481" w:rsidRPr="0043648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пунктом 1 частью 1 статьи 59 </w:t>
      </w:r>
      <w:r w:rsidRPr="008840C3">
        <w:rPr>
          <w:rFonts w:ascii="Times New Roman" w:eastAsia="Times New Roman" w:hAnsi="Times New Roman" w:cs="Times New Roman"/>
          <w:sz w:val="28"/>
          <w:szCs w:val="28"/>
          <w:lang w:eastAsia="ru-RU"/>
        </w:rPr>
        <w:t>Федеральн</w:t>
      </w:r>
      <w:r w:rsidR="00B94CE2">
        <w:rPr>
          <w:rFonts w:ascii="Times New Roman" w:eastAsia="Times New Roman" w:hAnsi="Times New Roman" w:cs="Times New Roman"/>
          <w:sz w:val="28"/>
          <w:szCs w:val="28"/>
          <w:lang w:eastAsia="ru-RU"/>
        </w:rPr>
        <w:t>ого</w:t>
      </w:r>
      <w:r w:rsidRPr="008840C3">
        <w:rPr>
          <w:rFonts w:ascii="Times New Roman" w:eastAsia="Times New Roman" w:hAnsi="Times New Roman" w:cs="Times New Roman"/>
          <w:sz w:val="28"/>
          <w:szCs w:val="28"/>
          <w:lang w:eastAsia="ru-RU"/>
        </w:rPr>
        <w:t xml:space="preserve"> закон</w:t>
      </w:r>
      <w:r w:rsidR="00B94CE2">
        <w:rPr>
          <w:rFonts w:ascii="Times New Roman" w:eastAsia="Times New Roman" w:hAnsi="Times New Roman" w:cs="Times New Roman"/>
          <w:sz w:val="28"/>
          <w:szCs w:val="28"/>
          <w:lang w:eastAsia="ru-RU"/>
        </w:rPr>
        <w:t>а</w:t>
      </w:r>
      <w:r w:rsidRPr="008840C3">
        <w:rPr>
          <w:rFonts w:ascii="Times New Roman" w:eastAsia="Times New Roman" w:hAnsi="Times New Roman" w:cs="Times New Roman"/>
          <w:sz w:val="28"/>
          <w:szCs w:val="28"/>
          <w:lang w:eastAsia="ru-RU"/>
        </w:rPr>
        <w:t xml:space="preserve"> от 20 март</w:t>
      </w:r>
      <w:r>
        <w:rPr>
          <w:rFonts w:ascii="Times New Roman" w:eastAsia="Times New Roman" w:hAnsi="Times New Roman" w:cs="Times New Roman"/>
          <w:sz w:val="28"/>
          <w:szCs w:val="28"/>
          <w:lang w:eastAsia="ru-RU"/>
        </w:rPr>
        <w:t>а 2025 г. № 33-ФЗ «</w:t>
      </w:r>
      <w:r w:rsidRPr="008840C3">
        <w:rPr>
          <w:rFonts w:ascii="Times New Roman" w:eastAsia="Times New Roman" w:hAnsi="Times New Roman" w:cs="Times New Roman"/>
          <w:sz w:val="28"/>
          <w:szCs w:val="28"/>
          <w:lang w:eastAsia="ru-RU"/>
        </w:rPr>
        <w:t xml:space="preserve">Об общих принципах организации местного самоуправления в </w:t>
      </w:r>
      <w:r>
        <w:rPr>
          <w:rFonts w:ascii="Times New Roman" w:eastAsia="Times New Roman" w:hAnsi="Times New Roman" w:cs="Times New Roman"/>
          <w:sz w:val="28"/>
          <w:szCs w:val="28"/>
          <w:lang w:eastAsia="ru-RU"/>
        </w:rPr>
        <w:t xml:space="preserve">единой системе публичной власти» </w:t>
      </w:r>
      <w:r w:rsidR="00436481" w:rsidRPr="00436481">
        <w:rPr>
          <w:rFonts w:ascii="Times New Roman" w:eastAsia="Times New Roman" w:hAnsi="Times New Roman" w:cs="Times New Roman"/>
          <w:sz w:val="28"/>
          <w:szCs w:val="28"/>
          <w:lang w:eastAsia="ru-RU"/>
        </w:rPr>
        <w:t>Совет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00436481"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00436481" w:rsidRPr="00436481">
        <w:rPr>
          <w:rFonts w:ascii="Times New Roman" w:eastAsia="Times New Roman" w:hAnsi="Times New Roman" w:cs="Times New Roman"/>
          <w:sz w:val="28"/>
          <w:szCs w:val="28"/>
          <w:lang w:eastAsia="ru-RU"/>
        </w:rPr>
        <w:t xml:space="preserve"> РЕШИЛ:</w:t>
      </w:r>
    </w:p>
    <w:p w:rsidR="00436481" w:rsidRPr="00436481" w:rsidRDefault="00436481" w:rsidP="00436481">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1. Обнародовать проект решения Совета муниципального образования Мостовский</w:t>
      </w:r>
      <w:r w:rsidR="00C40390">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40390">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xml:space="preserve"> «О </w:t>
      </w:r>
      <w:r w:rsidR="00C40390">
        <w:rPr>
          <w:rFonts w:ascii="Times New Roman" w:eastAsia="Times New Roman" w:hAnsi="Times New Roman" w:cs="Times New Roman"/>
          <w:sz w:val="28"/>
          <w:szCs w:val="28"/>
          <w:lang w:eastAsia="ru-RU"/>
        </w:rPr>
        <w:t xml:space="preserve">принятии </w:t>
      </w:r>
      <w:r w:rsidRPr="00436481">
        <w:rPr>
          <w:rFonts w:ascii="Times New Roman" w:eastAsia="Times New Roman" w:hAnsi="Times New Roman" w:cs="Times New Roman"/>
          <w:sz w:val="28"/>
          <w:szCs w:val="28"/>
          <w:lang w:eastAsia="ru-RU"/>
        </w:rPr>
        <w:t>Устав</w:t>
      </w:r>
      <w:r w:rsidR="000173C0">
        <w:rPr>
          <w:rFonts w:ascii="Times New Roman" w:eastAsia="Times New Roman" w:hAnsi="Times New Roman" w:cs="Times New Roman"/>
          <w:sz w:val="28"/>
          <w:szCs w:val="28"/>
          <w:lang w:eastAsia="ru-RU"/>
        </w:rPr>
        <w:t>а</w:t>
      </w:r>
      <w:r w:rsidRPr="00436481">
        <w:rPr>
          <w:rFonts w:ascii="Times New Roman" w:eastAsia="Times New Roman" w:hAnsi="Times New Roman" w:cs="Times New Roman"/>
          <w:sz w:val="28"/>
          <w:szCs w:val="28"/>
          <w:lang w:eastAsia="ru-RU"/>
        </w:rPr>
        <w:t xml:space="preserve"> муниципального образования Мостовский</w:t>
      </w:r>
      <w:r w:rsidR="00C40390">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40390">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(прилагается).</w:t>
      </w:r>
    </w:p>
    <w:p w:rsidR="00436481" w:rsidRPr="00436481" w:rsidRDefault="00436481" w:rsidP="00436481">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2. Назначить проведение публичных слушаний по теме: «Рассмотрение проекта решения Совета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 </w:t>
      </w:r>
      <w:r w:rsidR="00CB007C">
        <w:rPr>
          <w:rFonts w:ascii="Times New Roman" w:eastAsia="Times New Roman" w:hAnsi="Times New Roman" w:cs="Times New Roman"/>
          <w:sz w:val="28"/>
          <w:szCs w:val="28"/>
          <w:lang w:eastAsia="ru-RU"/>
        </w:rPr>
        <w:t>Краснодарского края</w:t>
      </w:r>
      <w:r w:rsidRPr="00436481">
        <w:rPr>
          <w:rFonts w:ascii="Times New Roman" w:eastAsia="Times New Roman" w:hAnsi="Times New Roman" w:cs="Times New Roman"/>
          <w:sz w:val="28"/>
          <w:szCs w:val="28"/>
          <w:lang w:eastAsia="ru-RU"/>
        </w:rPr>
        <w:t xml:space="preserve"> «О </w:t>
      </w:r>
      <w:r w:rsidR="00CB007C">
        <w:rPr>
          <w:rFonts w:ascii="Times New Roman" w:eastAsia="Times New Roman" w:hAnsi="Times New Roman" w:cs="Times New Roman"/>
          <w:sz w:val="28"/>
          <w:szCs w:val="28"/>
          <w:lang w:eastAsia="ru-RU"/>
        </w:rPr>
        <w:t xml:space="preserve">принятии </w:t>
      </w:r>
      <w:r w:rsidRPr="00436481">
        <w:rPr>
          <w:rFonts w:ascii="Times New Roman" w:eastAsia="Times New Roman" w:hAnsi="Times New Roman" w:cs="Times New Roman"/>
          <w:sz w:val="28"/>
          <w:szCs w:val="28"/>
          <w:lang w:eastAsia="ru-RU"/>
        </w:rPr>
        <w:t>Устав</w:t>
      </w:r>
      <w:r w:rsidR="000173C0">
        <w:rPr>
          <w:rFonts w:ascii="Times New Roman" w:eastAsia="Times New Roman" w:hAnsi="Times New Roman" w:cs="Times New Roman"/>
          <w:sz w:val="28"/>
          <w:szCs w:val="28"/>
          <w:lang w:eastAsia="ru-RU"/>
        </w:rPr>
        <w:t>а</w:t>
      </w:r>
      <w:r w:rsidRPr="00436481">
        <w:rPr>
          <w:rFonts w:ascii="Times New Roman" w:eastAsia="Times New Roman" w:hAnsi="Times New Roman" w:cs="Times New Roman"/>
          <w:sz w:val="28"/>
          <w:szCs w:val="28"/>
          <w:lang w:eastAsia="ru-RU"/>
        </w:rPr>
        <w:t xml:space="preserve">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xml:space="preserve">» на </w:t>
      </w:r>
      <w:r w:rsidR="009E1567">
        <w:rPr>
          <w:rFonts w:ascii="Times New Roman" w:eastAsia="Times New Roman" w:hAnsi="Times New Roman" w:cs="Times New Roman"/>
          <w:sz w:val="28"/>
          <w:szCs w:val="28"/>
          <w:lang w:eastAsia="ru-RU"/>
        </w:rPr>
        <w:t>9 апреля 2026</w:t>
      </w:r>
      <w:r w:rsidRPr="00436481">
        <w:rPr>
          <w:rFonts w:ascii="Times New Roman" w:eastAsia="Times New Roman" w:hAnsi="Times New Roman" w:cs="Times New Roman"/>
          <w:sz w:val="28"/>
          <w:szCs w:val="28"/>
          <w:lang w:eastAsia="ru-RU"/>
        </w:rPr>
        <w:t xml:space="preserve"> г. в 14-00 часов в здании администрации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по адресу: пгт Мостовской, ул. Горького, 139</w:t>
      </w:r>
      <w:r w:rsidR="000A2CB9">
        <w:rPr>
          <w:rFonts w:ascii="Times New Roman" w:eastAsia="Times New Roman" w:hAnsi="Times New Roman" w:cs="Times New Roman"/>
          <w:sz w:val="28"/>
          <w:szCs w:val="28"/>
          <w:lang w:eastAsia="ru-RU"/>
        </w:rPr>
        <w:t>, большой зал</w:t>
      </w:r>
      <w:r w:rsidRPr="00436481">
        <w:rPr>
          <w:rFonts w:ascii="Times New Roman" w:eastAsia="Times New Roman" w:hAnsi="Times New Roman" w:cs="Times New Roman"/>
          <w:sz w:val="28"/>
          <w:szCs w:val="28"/>
          <w:lang w:eastAsia="ru-RU"/>
        </w:rPr>
        <w:t xml:space="preserve"> (</w:t>
      </w:r>
      <w:r w:rsidR="000A2CB9">
        <w:rPr>
          <w:rFonts w:ascii="Times New Roman" w:eastAsia="Times New Roman" w:hAnsi="Times New Roman" w:cs="Times New Roman"/>
          <w:sz w:val="28"/>
          <w:szCs w:val="28"/>
          <w:lang w:eastAsia="ru-RU"/>
        </w:rPr>
        <w:t>3</w:t>
      </w:r>
      <w:r w:rsidRPr="00436481">
        <w:rPr>
          <w:rFonts w:ascii="Times New Roman" w:eastAsia="Times New Roman" w:hAnsi="Times New Roman" w:cs="Times New Roman"/>
          <w:sz w:val="28"/>
          <w:szCs w:val="28"/>
          <w:lang w:eastAsia="ru-RU"/>
        </w:rPr>
        <w:t xml:space="preserve"> этаж).</w:t>
      </w:r>
    </w:p>
    <w:p w:rsidR="00436481" w:rsidRPr="00436481" w:rsidRDefault="00436481" w:rsidP="00436481">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3. Создать комиссию по подготовке и проведению</w:t>
      </w:r>
      <w:r w:rsidRPr="00436481">
        <w:rPr>
          <w:rFonts w:ascii="Times New Roman" w:eastAsia="Times New Roman" w:hAnsi="Times New Roman" w:cs="Times New Roman"/>
          <w:b/>
          <w:sz w:val="28"/>
          <w:szCs w:val="28"/>
          <w:lang w:eastAsia="ru-RU"/>
        </w:rPr>
        <w:t xml:space="preserve"> </w:t>
      </w:r>
      <w:r w:rsidRPr="00436481">
        <w:rPr>
          <w:rFonts w:ascii="Times New Roman" w:eastAsia="Times New Roman" w:hAnsi="Times New Roman" w:cs="Times New Roman"/>
          <w:sz w:val="28"/>
          <w:szCs w:val="28"/>
          <w:lang w:eastAsia="ru-RU"/>
        </w:rPr>
        <w:t>публичных слушаний по теме: «Рассмотрение проекта решения Совета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xml:space="preserve"> «О </w:t>
      </w:r>
      <w:r w:rsidR="00CB007C">
        <w:rPr>
          <w:rFonts w:ascii="Times New Roman" w:eastAsia="Times New Roman" w:hAnsi="Times New Roman" w:cs="Times New Roman"/>
          <w:sz w:val="28"/>
          <w:szCs w:val="28"/>
          <w:lang w:eastAsia="ru-RU"/>
        </w:rPr>
        <w:t xml:space="preserve">принятии </w:t>
      </w:r>
      <w:r w:rsidRPr="00436481">
        <w:rPr>
          <w:rFonts w:ascii="Times New Roman" w:eastAsia="Times New Roman" w:hAnsi="Times New Roman" w:cs="Times New Roman"/>
          <w:sz w:val="28"/>
          <w:szCs w:val="28"/>
          <w:lang w:eastAsia="ru-RU"/>
        </w:rPr>
        <w:t>Устав</w:t>
      </w:r>
      <w:r w:rsidR="000173C0">
        <w:rPr>
          <w:rFonts w:ascii="Times New Roman" w:eastAsia="Times New Roman" w:hAnsi="Times New Roman" w:cs="Times New Roman"/>
          <w:sz w:val="28"/>
          <w:szCs w:val="28"/>
          <w:lang w:eastAsia="ru-RU"/>
        </w:rPr>
        <w:t>а</w:t>
      </w:r>
      <w:r w:rsidRPr="00436481">
        <w:rPr>
          <w:rFonts w:ascii="Times New Roman" w:eastAsia="Times New Roman" w:hAnsi="Times New Roman" w:cs="Times New Roman"/>
          <w:sz w:val="28"/>
          <w:szCs w:val="28"/>
          <w:lang w:eastAsia="ru-RU"/>
        </w:rPr>
        <w:t xml:space="preserve">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и утвердить его состав согласно приложению 1.</w:t>
      </w:r>
    </w:p>
    <w:p w:rsidR="00436481" w:rsidRPr="00436481" w:rsidRDefault="00436481" w:rsidP="00436481">
      <w:pPr>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4. Утвердить:</w:t>
      </w:r>
    </w:p>
    <w:p w:rsidR="00436481" w:rsidRPr="00436481" w:rsidRDefault="00436481" w:rsidP="00436481">
      <w:pPr>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lastRenderedPageBreak/>
        <w:t>1) порядок учета предложений и участия граждан в обсуждении проекта решения Совета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xml:space="preserve"> «О </w:t>
      </w:r>
      <w:r w:rsidR="00CB007C">
        <w:rPr>
          <w:rFonts w:ascii="Times New Roman" w:eastAsia="Times New Roman" w:hAnsi="Times New Roman" w:cs="Times New Roman"/>
          <w:sz w:val="28"/>
          <w:szCs w:val="28"/>
          <w:lang w:eastAsia="ru-RU"/>
        </w:rPr>
        <w:t xml:space="preserve">принятии </w:t>
      </w:r>
      <w:r w:rsidRPr="00436481">
        <w:rPr>
          <w:rFonts w:ascii="Times New Roman" w:eastAsia="Times New Roman" w:hAnsi="Times New Roman" w:cs="Times New Roman"/>
          <w:sz w:val="28"/>
          <w:szCs w:val="28"/>
          <w:lang w:eastAsia="ru-RU"/>
        </w:rPr>
        <w:t>Устав</w:t>
      </w:r>
      <w:r w:rsidR="000173C0">
        <w:rPr>
          <w:rFonts w:ascii="Times New Roman" w:eastAsia="Times New Roman" w:hAnsi="Times New Roman" w:cs="Times New Roman"/>
          <w:sz w:val="28"/>
          <w:szCs w:val="28"/>
          <w:lang w:eastAsia="ru-RU"/>
        </w:rPr>
        <w:t>а</w:t>
      </w:r>
      <w:r w:rsidRPr="00436481">
        <w:rPr>
          <w:rFonts w:ascii="Times New Roman" w:eastAsia="Times New Roman" w:hAnsi="Times New Roman" w:cs="Times New Roman"/>
          <w:sz w:val="28"/>
          <w:szCs w:val="28"/>
          <w:lang w:eastAsia="ru-RU"/>
        </w:rPr>
        <w:t xml:space="preserve">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(далее - Порядок) согласно приложению 2;</w:t>
      </w:r>
    </w:p>
    <w:p w:rsidR="00436481" w:rsidRPr="00436481" w:rsidRDefault="00436481" w:rsidP="00436481">
      <w:pPr>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2) состав рабочей группы по учету предложений при обсуждении проекта решения Совета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 </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 «О принятии </w:t>
      </w:r>
      <w:r w:rsidRPr="00436481">
        <w:rPr>
          <w:rFonts w:ascii="Times New Roman" w:eastAsia="Times New Roman" w:hAnsi="Times New Roman" w:cs="Times New Roman"/>
          <w:sz w:val="28"/>
          <w:szCs w:val="28"/>
          <w:lang w:eastAsia="ru-RU"/>
        </w:rPr>
        <w:t>Устав</w:t>
      </w:r>
      <w:r w:rsidR="000173C0">
        <w:rPr>
          <w:rFonts w:ascii="Times New Roman" w:eastAsia="Times New Roman" w:hAnsi="Times New Roman" w:cs="Times New Roman"/>
          <w:sz w:val="28"/>
          <w:szCs w:val="28"/>
          <w:lang w:eastAsia="ru-RU"/>
        </w:rPr>
        <w:t>а</w:t>
      </w:r>
      <w:r w:rsidRPr="00436481">
        <w:rPr>
          <w:rFonts w:ascii="Times New Roman" w:eastAsia="Times New Roman" w:hAnsi="Times New Roman" w:cs="Times New Roman"/>
          <w:sz w:val="28"/>
          <w:szCs w:val="28"/>
          <w:lang w:eastAsia="ru-RU"/>
        </w:rPr>
        <w:t xml:space="preserve">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согласно приложению 3.</w:t>
      </w:r>
    </w:p>
    <w:p w:rsidR="00436481" w:rsidRPr="00436481" w:rsidRDefault="00436481" w:rsidP="00436481">
      <w:pPr>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5. Определить местом приема и регистрации предложений граждан по проекту решения Совета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xml:space="preserve"> «О </w:t>
      </w:r>
      <w:r w:rsidR="00CB007C">
        <w:rPr>
          <w:rFonts w:ascii="Times New Roman" w:eastAsia="Times New Roman" w:hAnsi="Times New Roman" w:cs="Times New Roman"/>
          <w:sz w:val="28"/>
          <w:szCs w:val="28"/>
          <w:lang w:eastAsia="ru-RU"/>
        </w:rPr>
        <w:t xml:space="preserve">принятии </w:t>
      </w:r>
      <w:r w:rsidRPr="00436481">
        <w:rPr>
          <w:rFonts w:ascii="Times New Roman" w:eastAsia="Times New Roman" w:hAnsi="Times New Roman" w:cs="Times New Roman"/>
          <w:sz w:val="28"/>
          <w:szCs w:val="28"/>
          <w:lang w:eastAsia="ru-RU"/>
        </w:rPr>
        <w:t>Устав</w:t>
      </w:r>
      <w:r w:rsidR="000173C0">
        <w:rPr>
          <w:rFonts w:ascii="Times New Roman" w:eastAsia="Times New Roman" w:hAnsi="Times New Roman" w:cs="Times New Roman"/>
          <w:sz w:val="28"/>
          <w:szCs w:val="28"/>
          <w:lang w:eastAsia="ru-RU"/>
        </w:rPr>
        <w:t>а</w:t>
      </w:r>
      <w:r w:rsidRPr="00436481">
        <w:rPr>
          <w:rFonts w:ascii="Times New Roman" w:eastAsia="Times New Roman" w:hAnsi="Times New Roman" w:cs="Times New Roman"/>
          <w:sz w:val="28"/>
          <w:szCs w:val="28"/>
          <w:lang w:eastAsia="ru-RU"/>
        </w:rPr>
        <w:t xml:space="preserve"> муниципального образования 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r w:rsidR="00CB007C">
        <w:rPr>
          <w:rFonts w:ascii="Times New Roman" w:eastAsia="Times New Roman" w:hAnsi="Times New Roman" w:cs="Times New Roman"/>
          <w:sz w:val="28"/>
          <w:szCs w:val="28"/>
          <w:lang w:eastAsia="ru-RU"/>
        </w:rPr>
        <w:t xml:space="preserve"> Краснодарского края</w:t>
      </w:r>
      <w:r w:rsidRPr="00436481">
        <w:rPr>
          <w:rFonts w:ascii="Times New Roman" w:eastAsia="Times New Roman" w:hAnsi="Times New Roman" w:cs="Times New Roman"/>
          <w:sz w:val="28"/>
          <w:szCs w:val="28"/>
          <w:lang w:eastAsia="ru-RU"/>
        </w:rPr>
        <w:t>», пгт Мостовской, ул. Горького, 139, кабинет 105 (1 этаж).</w:t>
      </w:r>
    </w:p>
    <w:p w:rsidR="00436481" w:rsidRPr="00436481" w:rsidRDefault="00436481" w:rsidP="00436481">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6. Контроль за выполнением настоящего решения возложить на комиссию по правовым вопросам и законодательству (Суркова И.В.).</w:t>
      </w:r>
    </w:p>
    <w:p w:rsidR="00436481" w:rsidRPr="00436481" w:rsidRDefault="00436481" w:rsidP="00436481">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7. Решение вступает в силу со дня его официального обнародования.</w:t>
      </w: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Председатель Совета</w:t>
      </w: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муниципального образования</w:t>
      </w:r>
    </w:p>
    <w:p w:rsidR="00CB007C" w:rsidRDefault="00436481" w:rsidP="00436481">
      <w:pPr>
        <w:tabs>
          <w:tab w:val="left" w:pos="7655"/>
        </w:tabs>
        <w:spacing w:after="0" w:line="240" w:lineRule="auto"/>
        <w:jc w:val="both"/>
        <w:rPr>
          <w:rFonts w:ascii="Arial" w:eastAsia="Times New Roman" w:hAnsi="Arial" w:cs="Times New Roman"/>
          <w:noProof/>
          <w:sz w:val="24"/>
          <w:szCs w:val="20"/>
          <w:lang w:eastAsia="ru-RU"/>
        </w:rPr>
      </w:pPr>
      <w:r w:rsidRPr="00436481">
        <w:rPr>
          <w:rFonts w:ascii="Times New Roman" w:eastAsia="Times New Roman" w:hAnsi="Times New Roman" w:cs="Times New Roman"/>
          <w:sz w:val="28"/>
          <w:szCs w:val="28"/>
          <w:lang w:eastAsia="ru-RU"/>
        </w:rPr>
        <w:t>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p>
    <w:p w:rsidR="00436481" w:rsidRPr="00436481" w:rsidRDefault="00CB007C" w:rsidP="00566393">
      <w:pPr>
        <w:tabs>
          <w:tab w:val="left" w:pos="7938"/>
        </w:tabs>
        <w:spacing w:after="0" w:line="240" w:lineRule="auto"/>
        <w:jc w:val="both"/>
        <w:rPr>
          <w:rFonts w:ascii="Times New Roman" w:eastAsia="Times New Roman" w:hAnsi="Times New Roman" w:cs="Times New Roman"/>
          <w:sz w:val="28"/>
          <w:szCs w:val="28"/>
          <w:lang w:eastAsia="ru-RU"/>
        </w:rPr>
      </w:pPr>
      <w:r w:rsidRPr="00CB007C">
        <w:rPr>
          <w:rFonts w:ascii="Times New Roman" w:eastAsia="Times New Roman" w:hAnsi="Times New Roman" w:cs="Times New Roman"/>
          <w:noProof/>
          <w:sz w:val="28"/>
          <w:szCs w:val="28"/>
          <w:lang w:eastAsia="ru-RU"/>
        </w:rPr>
        <w:t>Краснодарского края</w:t>
      </w:r>
      <w:r w:rsidR="00436481" w:rsidRPr="00436481">
        <w:rPr>
          <w:rFonts w:ascii="Times New Roman" w:eastAsia="Times New Roman" w:hAnsi="Times New Roman" w:cs="Times New Roman"/>
          <w:sz w:val="28"/>
          <w:szCs w:val="28"/>
          <w:lang w:eastAsia="ru-RU"/>
        </w:rPr>
        <w:tab/>
        <w:t>А.В. Ладанов</w:t>
      </w: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p>
    <w:p w:rsidR="00436481" w:rsidRPr="00436481" w:rsidRDefault="00436481" w:rsidP="00436481">
      <w:pPr>
        <w:spacing w:after="0" w:line="240" w:lineRule="auto"/>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Глава муниципального образования</w:t>
      </w:r>
    </w:p>
    <w:p w:rsidR="00CB007C" w:rsidRDefault="00436481" w:rsidP="00436481">
      <w:pPr>
        <w:tabs>
          <w:tab w:val="left" w:pos="7655"/>
        </w:tabs>
        <w:spacing w:after="0" w:line="240" w:lineRule="auto"/>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Мостовский</w:t>
      </w:r>
      <w:r w:rsidR="00CB007C">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p>
    <w:p w:rsidR="00436481" w:rsidRPr="00436481" w:rsidRDefault="00CB007C" w:rsidP="00566393">
      <w:pPr>
        <w:tabs>
          <w:tab w:val="left" w:pos="793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Краснодарского края</w:t>
      </w:r>
      <w:r w:rsidR="00436481" w:rsidRPr="00436481">
        <w:rPr>
          <w:rFonts w:ascii="Times New Roman" w:eastAsia="Times New Roman" w:hAnsi="Times New Roman" w:cs="Times New Roman"/>
          <w:sz w:val="28"/>
          <w:szCs w:val="28"/>
          <w:lang w:eastAsia="ru-RU"/>
        </w:rPr>
        <w:tab/>
        <w:t>С.В. Ласунов</w:t>
      </w:r>
    </w:p>
    <w:p w:rsidR="002F2C19" w:rsidRDefault="002F2C1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7C4D30" w:rsidRPr="0048620D" w:rsidRDefault="007C4D30" w:rsidP="007C4D30">
      <w:pPr>
        <w:spacing w:after="0" w:line="240" w:lineRule="auto"/>
        <w:ind w:left="5103"/>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lastRenderedPageBreak/>
        <w:t>Приложение 1</w:t>
      </w:r>
    </w:p>
    <w:p w:rsidR="007C4D30" w:rsidRPr="0048620D" w:rsidRDefault="007C4D30" w:rsidP="007C4D30">
      <w:pPr>
        <w:spacing w:after="0" w:line="240" w:lineRule="auto"/>
        <w:ind w:left="5103"/>
        <w:rPr>
          <w:rFonts w:ascii="Times New Roman" w:eastAsia="Times New Roman" w:hAnsi="Times New Roman" w:cs="Times New Roman"/>
          <w:sz w:val="28"/>
          <w:szCs w:val="28"/>
          <w:lang w:eastAsia="ru-RU"/>
        </w:rPr>
      </w:pPr>
    </w:p>
    <w:p w:rsidR="007C4D30" w:rsidRPr="007C4D30" w:rsidRDefault="0064006F" w:rsidP="007C4D30">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УТВЕРЖДЕН</w:t>
      </w:r>
    </w:p>
    <w:p w:rsidR="007C4D30" w:rsidRPr="007C4D30" w:rsidRDefault="007C4D30" w:rsidP="007C4D30">
      <w:pPr>
        <w:spacing w:after="0" w:line="240" w:lineRule="auto"/>
        <w:ind w:left="5103"/>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 xml:space="preserve">решением Совета </w:t>
      </w:r>
    </w:p>
    <w:p w:rsidR="007C4D30" w:rsidRDefault="007C4D30" w:rsidP="007C4D30">
      <w:pPr>
        <w:spacing w:after="0" w:line="240" w:lineRule="auto"/>
        <w:ind w:left="5103"/>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муниципального образования Мостовский</w:t>
      </w:r>
      <w:r w:rsidR="000E201B">
        <w:rPr>
          <w:rFonts w:ascii="Times New Roman" w:eastAsia="Times New Roman" w:hAnsi="Times New Roman" w:cs="Times New Roman"/>
          <w:sz w:val="28"/>
          <w:szCs w:val="28"/>
          <w:lang w:eastAsia="ru-RU"/>
        </w:rPr>
        <w:t xml:space="preserve"> муниципальный</w:t>
      </w:r>
      <w:r w:rsidRPr="0048620D">
        <w:rPr>
          <w:rFonts w:ascii="Times New Roman" w:eastAsia="Times New Roman" w:hAnsi="Times New Roman" w:cs="Times New Roman"/>
          <w:sz w:val="28"/>
          <w:szCs w:val="28"/>
          <w:lang w:eastAsia="ru-RU"/>
        </w:rPr>
        <w:t xml:space="preserve"> район</w:t>
      </w:r>
    </w:p>
    <w:p w:rsidR="000E201B" w:rsidRPr="0048620D" w:rsidRDefault="000E201B" w:rsidP="007C4D30">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Краснодарского края</w:t>
      </w:r>
    </w:p>
    <w:p w:rsidR="00843336" w:rsidRPr="00843336" w:rsidRDefault="0048727B" w:rsidP="00843336">
      <w:pPr>
        <w:spacing w:after="0" w:line="240" w:lineRule="auto"/>
        <w:ind w:left="5103"/>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от ________________</w:t>
      </w:r>
      <w:r w:rsidR="00843336" w:rsidRPr="00843336">
        <w:rPr>
          <w:rFonts w:ascii="Times New Roman" w:eastAsia="Times New Roman" w:hAnsi="Times New Roman" w:cs="Times New Roman"/>
          <w:sz w:val="28"/>
          <w:szCs w:val="20"/>
          <w:lang w:eastAsia="ru-RU"/>
        </w:rPr>
        <w:t xml:space="preserve">  № ____</w:t>
      </w:r>
    </w:p>
    <w:p w:rsidR="007C4D30" w:rsidRPr="0048620D" w:rsidRDefault="007C4D30" w:rsidP="007C4D30">
      <w:pPr>
        <w:spacing w:after="0" w:line="240" w:lineRule="auto"/>
        <w:jc w:val="center"/>
        <w:rPr>
          <w:rFonts w:ascii="Times New Roman" w:eastAsia="Times New Roman" w:hAnsi="Times New Roman" w:cs="Times New Roman"/>
          <w:sz w:val="28"/>
          <w:szCs w:val="28"/>
          <w:lang w:eastAsia="ru-RU"/>
        </w:rPr>
      </w:pPr>
    </w:p>
    <w:p w:rsidR="007C4D30" w:rsidRPr="0048620D" w:rsidRDefault="007C4D30" w:rsidP="007C4D30">
      <w:pPr>
        <w:spacing w:after="0" w:line="240" w:lineRule="auto"/>
        <w:jc w:val="center"/>
        <w:rPr>
          <w:rFonts w:ascii="Times New Roman" w:eastAsia="Times New Roman" w:hAnsi="Times New Roman" w:cs="Times New Roman"/>
          <w:sz w:val="28"/>
          <w:szCs w:val="28"/>
          <w:lang w:eastAsia="ru-RU"/>
        </w:rPr>
      </w:pPr>
    </w:p>
    <w:p w:rsidR="007C4D30" w:rsidRPr="0048620D" w:rsidRDefault="007C4D30" w:rsidP="007C4D30">
      <w:pPr>
        <w:spacing w:after="0" w:line="240" w:lineRule="auto"/>
        <w:jc w:val="center"/>
        <w:rPr>
          <w:rFonts w:ascii="Times New Roman" w:eastAsia="Times New Roman" w:hAnsi="Times New Roman" w:cs="Times New Roman"/>
          <w:sz w:val="28"/>
          <w:szCs w:val="28"/>
          <w:lang w:eastAsia="ru-RU"/>
        </w:rPr>
      </w:pPr>
    </w:p>
    <w:p w:rsidR="007C4D30" w:rsidRPr="0048620D" w:rsidRDefault="007C4D30" w:rsidP="007C4D30">
      <w:pPr>
        <w:spacing w:after="0" w:line="240" w:lineRule="auto"/>
        <w:jc w:val="center"/>
        <w:rPr>
          <w:rFonts w:ascii="Times New Roman" w:eastAsia="Times New Roman" w:hAnsi="Times New Roman" w:cs="Times New Roman"/>
          <w:b/>
          <w:sz w:val="28"/>
          <w:szCs w:val="28"/>
          <w:lang w:eastAsia="ru-RU"/>
        </w:rPr>
      </w:pPr>
      <w:r w:rsidRPr="0048620D">
        <w:rPr>
          <w:rFonts w:ascii="Times New Roman" w:eastAsia="Times New Roman" w:hAnsi="Times New Roman" w:cs="Times New Roman"/>
          <w:b/>
          <w:sz w:val="28"/>
          <w:szCs w:val="28"/>
          <w:lang w:eastAsia="ru-RU"/>
        </w:rPr>
        <w:t>СОСТАВ</w:t>
      </w:r>
    </w:p>
    <w:p w:rsidR="007C4D30" w:rsidRPr="0048620D" w:rsidRDefault="007C4D30" w:rsidP="009E1567">
      <w:pPr>
        <w:spacing w:after="0" w:line="240" w:lineRule="auto"/>
        <w:jc w:val="center"/>
        <w:rPr>
          <w:rFonts w:ascii="Times New Roman" w:eastAsia="Times New Roman" w:hAnsi="Times New Roman" w:cs="Times New Roman"/>
          <w:b/>
          <w:sz w:val="28"/>
          <w:szCs w:val="28"/>
          <w:lang w:eastAsia="ru-RU"/>
        </w:rPr>
      </w:pPr>
      <w:r w:rsidRPr="0048620D">
        <w:rPr>
          <w:rFonts w:ascii="Times New Roman" w:eastAsia="Times New Roman" w:hAnsi="Times New Roman" w:cs="Times New Roman"/>
          <w:b/>
          <w:sz w:val="28"/>
          <w:szCs w:val="28"/>
          <w:lang w:eastAsia="ru-RU"/>
        </w:rPr>
        <w:t>комиссии по подготовке и проведению публичных слушаний по теме:</w:t>
      </w:r>
      <w:r w:rsidR="009E1567">
        <w:rPr>
          <w:rFonts w:ascii="Times New Roman" w:eastAsia="Times New Roman" w:hAnsi="Times New Roman" w:cs="Times New Roman"/>
          <w:b/>
          <w:sz w:val="28"/>
          <w:szCs w:val="28"/>
          <w:lang w:eastAsia="ru-RU"/>
        </w:rPr>
        <w:br/>
      </w:r>
      <w:r w:rsidRPr="0048620D">
        <w:rPr>
          <w:rFonts w:ascii="Times New Roman" w:eastAsia="Times New Roman" w:hAnsi="Times New Roman" w:cs="Times New Roman"/>
          <w:b/>
          <w:sz w:val="28"/>
          <w:szCs w:val="28"/>
          <w:lang w:eastAsia="ru-RU"/>
        </w:rPr>
        <w:t>«Рассмотрение проекта решения Совета муниципального образования Мостовский</w:t>
      </w:r>
      <w:r w:rsidR="000E201B">
        <w:rPr>
          <w:rFonts w:ascii="Times New Roman" w:eastAsia="Times New Roman" w:hAnsi="Times New Roman" w:cs="Times New Roman"/>
          <w:b/>
          <w:sz w:val="28"/>
          <w:szCs w:val="28"/>
          <w:lang w:eastAsia="ru-RU"/>
        </w:rPr>
        <w:t xml:space="preserve"> муниципальный </w:t>
      </w:r>
      <w:r w:rsidRPr="0048620D">
        <w:rPr>
          <w:rFonts w:ascii="Times New Roman" w:eastAsia="Times New Roman" w:hAnsi="Times New Roman" w:cs="Times New Roman"/>
          <w:b/>
          <w:sz w:val="28"/>
          <w:szCs w:val="28"/>
          <w:lang w:eastAsia="ru-RU"/>
        </w:rPr>
        <w:t xml:space="preserve"> район</w:t>
      </w:r>
      <w:r w:rsidR="000E201B">
        <w:rPr>
          <w:rFonts w:ascii="Times New Roman" w:eastAsia="Times New Roman" w:hAnsi="Times New Roman" w:cs="Times New Roman"/>
          <w:b/>
          <w:sz w:val="28"/>
          <w:szCs w:val="28"/>
          <w:lang w:eastAsia="ru-RU"/>
        </w:rPr>
        <w:t xml:space="preserve"> Краснодарского края</w:t>
      </w:r>
      <w:r w:rsidRPr="0048620D">
        <w:rPr>
          <w:rFonts w:ascii="Times New Roman" w:eastAsia="Times New Roman" w:hAnsi="Times New Roman" w:cs="Times New Roman"/>
          <w:b/>
          <w:sz w:val="28"/>
          <w:szCs w:val="28"/>
          <w:lang w:eastAsia="ru-RU"/>
        </w:rPr>
        <w:t xml:space="preserve"> «О </w:t>
      </w:r>
      <w:r w:rsidR="000E201B">
        <w:rPr>
          <w:rFonts w:ascii="Times New Roman" w:eastAsia="Times New Roman" w:hAnsi="Times New Roman" w:cs="Times New Roman"/>
          <w:b/>
          <w:sz w:val="28"/>
          <w:szCs w:val="28"/>
          <w:lang w:eastAsia="ru-RU"/>
        </w:rPr>
        <w:t xml:space="preserve">принятии </w:t>
      </w:r>
      <w:r w:rsidRPr="0048620D">
        <w:rPr>
          <w:rFonts w:ascii="Times New Roman" w:eastAsia="Times New Roman" w:hAnsi="Times New Roman" w:cs="Times New Roman"/>
          <w:b/>
          <w:sz w:val="28"/>
          <w:szCs w:val="28"/>
          <w:lang w:eastAsia="ru-RU"/>
        </w:rPr>
        <w:t>Устав</w:t>
      </w:r>
      <w:r w:rsidR="000173C0">
        <w:rPr>
          <w:rFonts w:ascii="Times New Roman" w:eastAsia="Times New Roman" w:hAnsi="Times New Roman" w:cs="Times New Roman"/>
          <w:b/>
          <w:sz w:val="28"/>
          <w:szCs w:val="28"/>
          <w:lang w:eastAsia="ru-RU"/>
        </w:rPr>
        <w:t>а</w:t>
      </w:r>
      <w:r w:rsidRPr="0048620D">
        <w:rPr>
          <w:rFonts w:ascii="Times New Roman" w:eastAsia="Times New Roman" w:hAnsi="Times New Roman" w:cs="Times New Roman"/>
          <w:b/>
          <w:sz w:val="28"/>
          <w:szCs w:val="28"/>
          <w:lang w:eastAsia="ru-RU"/>
        </w:rPr>
        <w:t xml:space="preserve"> муниципального образования Мостовский</w:t>
      </w:r>
      <w:r w:rsidR="000E201B">
        <w:rPr>
          <w:rFonts w:ascii="Times New Roman" w:eastAsia="Times New Roman" w:hAnsi="Times New Roman" w:cs="Times New Roman"/>
          <w:b/>
          <w:sz w:val="28"/>
          <w:szCs w:val="28"/>
          <w:lang w:eastAsia="ru-RU"/>
        </w:rPr>
        <w:t xml:space="preserve"> муниципальный</w:t>
      </w:r>
      <w:r w:rsidRPr="0048620D">
        <w:rPr>
          <w:rFonts w:ascii="Times New Roman" w:eastAsia="Times New Roman" w:hAnsi="Times New Roman" w:cs="Times New Roman"/>
          <w:b/>
          <w:sz w:val="28"/>
          <w:szCs w:val="28"/>
          <w:lang w:eastAsia="ru-RU"/>
        </w:rPr>
        <w:t xml:space="preserve"> район</w:t>
      </w:r>
      <w:r w:rsidR="000E201B">
        <w:rPr>
          <w:rFonts w:ascii="Times New Roman" w:eastAsia="Times New Roman" w:hAnsi="Times New Roman" w:cs="Times New Roman"/>
          <w:b/>
          <w:sz w:val="28"/>
          <w:szCs w:val="28"/>
          <w:lang w:eastAsia="ru-RU"/>
        </w:rPr>
        <w:t xml:space="preserve"> Краснодарского края</w:t>
      </w:r>
      <w:r w:rsidRPr="0048620D">
        <w:rPr>
          <w:rFonts w:ascii="Times New Roman" w:eastAsia="Times New Roman" w:hAnsi="Times New Roman" w:cs="Times New Roman"/>
          <w:b/>
          <w:sz w:val="28"/>
          <w:szCs w:val="28"/>
          <w:lang w:eastAsia="ru-RU"/>
        </w:rPr>
        <w:t>»</w:t>
      </w:r>
    </w:p>
    <w:p w:rsidR="007C4D30" w:rsidRPr="0048620D" w:rsidRDefault="007C4D30" w:rsidP="007C4D30">
      <w:pPr>
        <w:spacing w:after="0" w:line="240" w:lineRule="auto"/>
        <w:jc w:val="center"/>
        <w:rPr>
          <w:rFonts w:ascii="Times New Roman" w:eastAsia="Times New Roman" w:hAnsi="Times New Roman" w:cs="Times New Roman"/>
          <w:sz w:val="28"/>
          <w:szCs w:val="28"/>
          <w:lang w:eastAsia="ru-RU"/>
        </w:rPr>
      </w:pPr>
    </w:p>
    <w:p w:rsidR="007C4D30" w:rsidRPr="0048620D" w:rsidRDefault="007C4D30" w:rsidP="007C4D30">
      <w:pPr>
        <w:spacing w:after="0" w:line="240" w:lineRule="auto"/>
        <w:jc w:val="center"/>
        <w:rPr>
          <w:rFonts w:ascii="Times New Roman" w:eastAsia="Times New Roman" w:hAnsi="Times New Roman" w:cs="Times New Roman"/>
          <w:sz w:val="28"/>
          <w:szCs w:val="28"/>
          <w:lang w:eastAsia="ru-RU"/>
        </w:rPr>
      </w:pPr>
    </w:p>
    <w:tbl>
      <w:tblPr>
        <w:tblW w:w="9733" w:type="dxa"/>
        <w:tblLook w:val="01E0" w:firstRow="1" w:lastRow="1" w:firstColumn="1" w:lastColumn="1" w:noHBand="0" w:noVBand="0"/>
      </w:tblPr>
      <w:tblGrid>
        <w:gridCol w:w="3510"/>
        <w:gridCol w:w="6223"/>
      </w:tblGrid>
      <w:tr w:rsidR="007C4D30" w:rsidRPr="0048620D" w:rsidTr="00400151">
        <w:tc>
          <w:tcPr>
            <w:tcW w:w="3510" w:type="dxa"/>
            <w:hideMark/>
          </w:tcPr>
          <w:p w:rsidR="007C4D30" w:rsidRPr="0048620D" w:rsidRDefault="007C4D30" w:rsidP="00400151">
            <w:pPr>
              <w:spacing w:after="0" w:line="240" w:lineRule="auto"/>
              <w:jc w:val="both"/>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Сурков</w:t>
            </w:r>
          </w:p>
          <w:p w:rsidR="007C4D30" w:rsidRPr="0048620D" w:rsidRDefault="007C4D30" w:rsidP="00400151">
            <w:pPr>
              <w:spacing w:after="0" w:line="240" w:lineRule="auto"/>
              <w:jc w:val="both"/>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Игорь Викторович</w:t>
            </w:r>
          </w:p>
        </w:tc>
        <w:tc>
          <w:tcPr>
            <w:tcW w:w="6223" w:type="dxa"/>
            <w:hideMark/>
          </w:tcPr>
          <w:p w:rsidR="007C4D30" w:rsidRPr="0048620D" w:rsidRDefault="007C4D30" w:rsidP="00400151">
            <w:pPr>
              <w:spacing w:after="0" w:line="240" w:lineRule="auto"/>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 председатель комиссии Совета муниципального образования Мостовский</w:t>
            </w:r>
            <w:r w:rsidR="00526E1A">
              <w:rPr>
                <w:rFonts w:ascii="Times New Roman" w:eastAsia="Times New Roman" w:hAnsi="Times New Roman" w:cs="Times New Roman"/>
                <w:sz w:val="28"/>
                <w:szCs w:val="28"/>
                <w:lang w:eastAsia="ru-RU"/>
              </w:rPr>
              <w:t xml:space="preserve"> муниципальный</w:t>
            </w:r>
            <w:r w:rsidRPr="0048620D">
              <w:rPr>
                <w:rFonts w:ascii="Times New Roman" w:eastAsia="Times New Roman" w:hAnsi="Times New Roman" w:cs="Times New Roman"/>
                <w:sz w:val="28"/>
                <w:szCs w:val="28"/>
                <w:lang w:eastAsia="ru-RU"/>
              </w:rPr>
              <w:t xml:space="preserve"> район</w:t>
            </w:r>
            <w:r w:rsidR="00526E1A">
              <w:rPr>
                <w:rFonts w:ascii="Times New Roman" w:eastAsia="Times New Roman" w:hAnsi="Times New Roman" w:cs="Times New Roman"/>
                <w:sz w:val="28"/>
                <w:szCs w:val="28"/>
                <w:lang w:eastAsia="ru-RU"/>
              </w:rPr>
              <w:t xml:space="preserve"> Краснодарского края</w:t>
            </w:r>
            <w:r w:rsidRPr="0048620D">
              <w:rPr>
                <w:rFonts w:ascii="Times New Roman" w:eastAsia="Times New Roman" w:hAnsi="Times New Roman" w:cs="Times New Roman"/>
                <w:sz w:val="28"/>
                <w:szCs w:val="28"/>
                <w:lang w:eastAsia="ru-RU"/>
              </w:rPr>
              <w:t xml:space="preserve"> по правовым вопросам и законодательству (по согласованию);</w:t>
            </w:r>
          </w:p>
          <w:p w:rsidR="007C4D30" w:rsidRPr="0048620D" w:rsidRDefault="007C4D30" w:rsidP="00400151">
            <w:pPr>
              <w:spacing w:after="0" w:line="240" w:lineRule="auto"/>
              <w:rPr>
                <w:rFonts w:ascii="Times New Roman" w:eastAsia="Times New Roman" w:hAnsi="Times New Roman" w:cs="Times New Roman"/>
                <w:sz w:val="28"/>
                <w:szCs w:val="28"/>
                <w:lang w:eastAsia="ru-RU"/>
              </w:rPr>
            </w:pPr>
          </w:p>
        </w:tc>
      </w:tr>
      <w:tr w:rsidR="007C4D30" w:rsidRPr="0048620D" w:rsidTr="00400151">
        <w:tc>
          <w:tcPr>
            <w:tcW w:w="3510" w:type="dxa"/>
          </w:tcPr>
          <w:p w:rsidR="007C4D30" w:rsidRPr="0048620D" w:rsidRDefault="007C4D30" w:rsidP="00400151">
            <w:pPr>
              <w:spacing w:after="0" w:line="240" w:lineRule="auto"/>
              <w:jc w:val="both"/>
              <w:rPr>
                <w:rFonts w:ascii="Times New Roman" w:eastAsia="Times New Roman" w:hAnsi="Times New Roman" w:cs="Times New Roman"/>
                <w:sz w:val="28"/>
                <w:szCs w:val="28"/>
                <w:lang w:eastAsia="ru-RU"/>
              </w:rPr>
            </w:pPr>
          </w:p>
        </w:tc>
        <w:tc>
          <w:tcPr>
            <w:tcW w:w="6223" w:type="dxa"/>
          </w:tcPr>
          <w:p w:rsidR="007C4D30" w:rsidRPr="0048620D" w:rsidRDefault="007C4D30" w:rsidP="00400151">
            <w:pPr>
              <w:spacing w:after="0" w:line="240" w:lineRule="auto"/>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 член комиссии Совета муниципального образования Мостовский</w:t>
            </w:r>
            <w:r w:rsidR="00526E1A">
              <w:t xml:space="preserve"> </w:t>
            </w:r>
            <w:r w:rsidR="00526E1A" w:rsidRPr="00526E1A">
              <w:rPr>
                <w:rFonts w:ascii="Times New Roman" w:eastAsia="Times New Roman" w:hAnsi="Times New Roman" w:cs="Times New Roman"/>
                <w:sz w:val="28"/>
                <w:szCs w:val="28"/>
                <w:lang w:eastAsia="ru-RU"/>
              </w:rPr>
              <w:t>муниципальный район Краснодарского края</w:t>
            </w:r>
            <w:r w:rsidRPr="0048620D">
              <w:rPr>
                <w:rFonts w:ascii="Times New Roman" w:eastAsia="Times New Roman" w:hAnsi="Times New Roman" w:cs="Times New Roman"/>
                <w:sz w:val="28"/>
                <w:szCs w:val="28"/>
                <w:lang w:eastAsia="ru-RU"/>
              </w:rPr>
              <w:t xml:space="preserve"> по правовым вопросам и законодательству (по согласованию);</w:t>
            </w:r>
          </w:p>
          <w:p w:rsidR="007C4D30" w:rsidRPr="0048620D" w:rsidRDefault="007C4D30" w:rsidP="00400151">
            <w:pPr>
              <w:spacing w:after="0" w:line="240" w:lineRule="auto"/>
              <w:rPr>
                <w:rFonts w:ascii="Times New Roman" w:eastAsia="Times New Roman" w:hAnsi="Times New Roman" w:cs="Times New Roman"/>
                <w:sz w:val="28"/>
                <w:szCs w:val="28"/>
                <w:lang w:eastAsia="ru-RU"/>
              </w:rPr>
            </w:pPr>
          </w:p>
        </w:tc>
      </w:tr>
      <w:tr w:rsidR="007C4D30" w:rsidRPr="0048620D" w:rsidTr="00400151">
        <w:trPr>
          <w:trHeight w:val="990"/>
        </w:trPr>
        <w:tc>
          <w:tcPr>
            <w:tcW w:w="3510" w:type="dxa"/>
          </w:tcPr>
          <w:p w:rsidR="007C4D30" w:rsidRPr="0048620D" w:rsidRDefault="007C4D30" w:rsidP="00400151">
            <w:pPr>
              <w:spacing w:after="0" w:line="240" w:lineRule="auto"/>
              <w:jc w:val="both"/>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Бугаев</w:t>
            </w:r>
          </w:p>
          <w:p w:rsidR="007C4D30" w:rsidRPr="0048620D" w:rsidRDefault="007C4D30" w:rsidP="00400151">
            <w:pPr>
              <w:spacing w:after="0" w:line="240" w:lineRule="auto"/>
              <w:jc w:val="both"/>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Сергей Александрович</w:t>
            </w:r>
          </w:p>
        </w:tc>
        <w:tc>
          <w:tcPr>
            <w:tcW w:w="6223" w:type="dxa"/>
          </w:tcPr>
          <w:p w:rsidR="007C4D30" w:rsidRPr="0048620D" w:rsidRDefault="007C4D30" w:rsidP="00400151">
            <w:pPr>
              <w:spacing w:after="0" w:line="240" w:lineRule="auto"/>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 заместитель главы муниципального образования Мостовский</w:t>
            </w:r>
            <w:r w:rsidR="00526E1A">
              <w:t xml:space="preserve"> </w:t>
            </w:r>
            <w:r w:rsidR="00526E1A" w:rsidRPr="00526E1A">
              <w:rPr>
                <w:rFonts w:ascii="Times New Roman" w:eastAsia="Times New Roman" w:hAnsi="Times New Roman" w:cs="Times New Roman"/>
                <w:sz w:val="28"/>
                <w:szCs w:val="28"/>
                <w:lang w:eastAsia="ru-RU"/>
              </w:rPr>
              <w:t>муниципальный район Краснодарского края</w:t>
            </w:r>
            <w:r w:rsidRPr="0048620D">
              <w:rPr>
                <w:rFonts w:ascii="Times New Roman" w:eastAsia="Times New Roman" w:hAnsi="Times New Roman" w:cs="Times New Roman"/>
                <w:sz w:val="28"/>
                <w:szCs w:val="28"/>
                <w:lang w:eastAsia="ru-RU"/>
              </w:rPr>
              <w:t>;</w:t>
            </w:r>
          </w:p>
          <w:p w:rsidR="007C4D30" w:rsidRPr="0048620D" w:rsidRDefault="007C4D30" w:rsidP="00400151">
            <w:pPr>
              <w:spacing w:after="0" w:line="240" w:lineRule="auto"/>
              <w:rPr>
                <w:rFonts w:ascii="Times New Roman" w:eastAsia="Times New Roman" w:hAnsi="Times New Roman" w:cs="Times New Roman"/>
                <w:sz w:val="28"/>
                <w:szCs w:val="28"/>
                <w:lang w:eastAsia="ru-RU"/>
              </w:rPr>
            </w:pPr>
          </w:p>
        </w:tc>
      </w:tr>
      <w:tr w:rsidR="007C4D30" w:rsidRPr="0048620D" w:rsidTr="00400151">
        <w:tc>
          <w:tcPr>
            <w:tcW w:w="3510" w:type="dxa"/>
          </w:tcPr>
          <w:p w:rsidR="007C4D30" w:rsidRPr="0048620D" w:rsidRDefault="007C4D30" w:rsidP="00400151">
            <w:pPr>
              <w:spacing w:after="0" w:line="240" w:lineRule="auto"/>
              <w:jc w:val="both"/>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Коваленко</w:t>
            </w:r>
          </w:p>
          <w:p w:rsidR="007C4D30" w:rsidRPr="0048620D" w:rsidRDefault="007C4D30" w:rsidP="00400151">
            <w:pPr>
              <w:spacing w:after="0" w:line="240" w:lineRule="auto"/>
              <w:jc w:val="both"/>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Евгений Владимирович</w:t>
            </w:r>
          </w:p>
        </w:tc>
        <w:tc>
          <w:tcPr>
            <w:tcW w:w="6223" w:type="dxa"/>
          </w:tcPr>
          <w:p w:rsidR="007C4D30" w:rsidRPr="0048620D" w:rsidRDefault="007C4D30" w:rsidP="00400151">
            <w:pPr>
              <w:spacing w:after="0" w:line="240" w:lineRule="auto"/>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 начальник правового отдела администрации муниципального образования Мостовский</w:t>
            </w:r>
            <w:r w:rsidR="00526E1A">
              <w:t xml:space="preserve"> </w:t>
            </w:r>
            <w:r w:rsidR="00526E1A" w:rsidRPr="00526E1A">
              <w:rPr>
                <w:rFonts w:ascii="Times New Roman" w:eastAsia="Times New Roman" w:hAnsi="Times New Roman" w:cs="Times New Roman"/>
                <w:sz w:val="28"/>
                <w:szCs w:val="28"/>
                <w:lang w:eastAsia="ru-RU"/>
              </w:rPr>
              <w:t>муниципальный район Краснодарского края</w:t>
            </w:r>
            <w:r w:rsidRPr="0048620D">
              <w:rPr>
                <w:rFonts w:ascii="Times New Roman" w:eastAsia="Times New Roman" w:hAnsi="Times New Roman" w:cs="Times New Roman"/>
                <w:sz w:val="28"/>
                <w:szCs w:val="28"/>
                <w:lang w:eastAsia="ru-RU"/>
              </w:rPr>
              <w:t>.</w:t>
            </w:r>
          </w:p>
        </w:tc>
      </w:tr>
    </w:tbl>
    <w:p w:rsidR="007C4D30" w:rsidRPr="0048620D" w:rsidRDefault="007C4D30" w:rsidP="007C4D30">
      <w:pPr>
        <w:spacing w:after="0" w:line="240" w:lineRule="auto"/>
        <w:jc w:val="both"/>
        <w:rPr>
          <w:rFonts w:ascii="Times New Roman" w:eastAsia="Times New Roman" w:hAnsi="Times New Roman" w:cs="Times New Roman"/>
          <w:sz w:val="28"/>
          <w:szCs w:val="28"/>
          <w:lang w:eastAsia="ru-RU"/>
        </w:rPr>
      </w:pPr>
    </w:p>
    <w:p w:rsidR="007C4D30" w:rsidRPr="0048620D" w:rsidRDefault="007C4D30" w:rsidP="007C4D30">
      <w:pPr>
        <w:spacing w:after="0" w:line="240" w:lineRule="auto"/>
        <w:jc w:val="both"/>
        <w:rPr>
          <w:rFonts w:ascii="Times New Roman" w:eastAsia="Times New Roman" w:hAnsi="Times New Roman" w:cs="Times New Roman"/>
          <w:sz w:val="28"/>
          <w:szCs w:val="28"/>
          <w:lang w:eastAsia="ru-RU"/>
        </w:rPr>
      </w:pPr>
    </w:p>
    <w:p w:rsidR="007C4D30" w:rsidRPr="0048620D" w:rsidRDefault="007C4D30" w:rsidP="007C4D30">
      <w:pPr>
        <w:spacing w:after="0" w:line="240" w:lineRule="auto"/>
        <w:jc w:val="both"/>
        <w:rPr>
          <w:rFonts w:ascii="Times New Roman" w:eastAsia="Times New Roman" w:hAnsi="Times New Roman" w:cs="Times New Roman"/>
          <w:sz w:val="28"/>
          <w:szCs w:val="28"/>
          <w:lang w:eastAsia="ru-RU"/>
        </w:rPr>
      </w:pPr>
    </w:p>
    <w:p w:rsidR="007C4D30" w:rsidRPr="0048620D" w:rsidRDefault="007C4D30" w:rsidP="007C4D30">
      <w:pPr>
        <w:framePr w:wrap="none" w:vAnchor="page" w:hAnchor="page" w:x="6466" w:y="1276"/>
        <w:spacing w:after="0" w:line="240" w:lineRule="auto"/>
        <w:rPr>
          <w:rFonts w:ascii="Arial" w:eastAsia="Times New Roman" w:hAnsi="Arial" w:cs="Times New Roman"/>
          <w:sz w:val="2"/>
          <w:szCs w:val="2"/>
          <w:lang w:eastAsia="ru-RU"/>
        </w:rPr>
      </w:pPr>
    </w:p>
    <w:p w:rsidR="007C4D30" w:rsidRPr="0048620D" w:rsidRDefault="007C4D30" w:rsidP="007C4D30">
      <w:pPr>
        <w:framePr w:wrap="none" w:vAnchor="page" w:hAnchor="page" w:x="8593" w:y="2917"/>
        <w:spacing w:after="0" w:line="240" w:lineRule="auto"/>
        <w:rPr>
          <w:rFonts w:ascii="Arial" w:eastAsia="Times New Roman" w:hAnsi="Arial" w:cs="Times New Roman"/>
          <w:sz w:val="2"/>
          <w:szCs w:val="2"/>
          <w:lang w:eastAsia="ru-RU"/>
        </w:rPr>
      </w:pPr>
    </w:p>
    <w:p w:rsidR="007C4D30" w:rsidRPr="0048620D" w:rsidRDefault="007C4D30" w:rsidP="007C4D30">
      <w:pPr>
        <w:framePr w:wrap="none" w:vAnchor="page" w:hAnchor="page" w:x="8593" w:y="4357"/>
        <w:spacing w:after="0" w:line="240" w:lineRule="auto"/>
        <w:rPr>
          <w:rFonts w:ascii="Arial" w:eastAsia="Times New Roman" w:hAnsi="Arial" w:cs="Times New Roman"/>
          <w:sz w:val="2"/>
          <w:szCs w:val="2"/>
          <w:lang w:eastAsia="ru-RU"/>
        </w:rPr>
      </w:pPr>
    </w:p>
    <w:p w:rsidR="007C4D30" w:rsidRPr="0048620D" w:rsidRDefault="007C4D30" w:rsidP="007C4D30">
      <w:pPr>
        <w:spacing w:after="0" w:line="240" w:lineRule="auto"/>
        <w:jc w:val="both"/>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Глава муниципального образования</w:t>
      </w:r>
    </w:p>
    <w:p w:rsidR="007C4D30" w:rsidRPr="0048620D" w:rsidRDefault="007C4D30" w:rsidP="007C4D30">
      <w:pPr>
        <w:framePr w:wrap="none" w:vAnchor="page" w:hAnchor="page" w:x="6466" w:y="1276"/>
        <w:spacing w:after="0" w:line="240" w:lineRule="auto"/>
        <w:rPr>
          <w:rFonts w:ascii="Times New Roman" w:eastAsia="Times New Roman" w:hAnsi="Times New Roman" w:cs="Times New Roman"/>
          <w:sz w:val="2"/>
          <w:szCs w:val="2"/>
          <w:lang w:eastAsia="ru-RU"/>
        </w:rPr>
      </w:pPr>
    </w:p>
    <w:p w:rsidR="007C4D30" w:rsidRPr="0048620D" w:rsidRDefault="007C4D30" w:rsidP="007C4D30">
      <w:pPr>
        <w:framePr w:wrap="none" w:vAnchor="page" w:hAnchor="page" w:x="8593" w:y="2917"/>
        <w:spacing w:after="0" w:line="240" w:lineRule="auto"/>
        <w:rPr>
          <w:rFonts w:ascii="Arial" w:eastAsia="Times New Roman" w:hAnsi="Arial" w:cs="Times New Roman"/>
          <w:sz w:val="2"/>
          <w:szCs w:val="2"/>
          <w:lang w:eastAsia="ru-RU"/>
        </w:rPr>
      </w:pPr>
    </w:p>
    <w:p w:rsidR="00526E1A" w:rsidRDefault="007C4D30" w:rsidP="007C4D30">
      <w:pPr>
        <w:spacing w:after="0" w:line="240" w:lineRule="auto"/>
        <w:rPr>
          <w:rFonts w:ascii="Times New Roman" w:eastAsia="Times New Roman" w:hAnsi="Times New Roman" w:cs="Times New Roman"/>
          <w:sz w:val="28"/>
          <w:szCs w:val="28"/>
          <w:lang w:eastAsia="ru-RU"/>
        </w:rPr>
      </w:pPr>
      <w:r w:rsidRPr="0048620D">
        <w:rPr>
          <w:rFonts w:ascii="Times New Roman" w:eastAsia="Times New Roman" w:hAnsi="Times New Roman" w:cs="Times New Roman"/>
          <w:sz w:val="28"/>
          <w:szCs w:val="28"/>
          <w:lang w:eastAsia="ru-RU"/>
        </w:rPr>
        <w:t>Мостовский</w:t>
      </w:r>
      <w:r w:rsidR="00526E1A" w:rsidRPr="00526E1A">
        <w:t xml:space="preserve"> </w:t>
      </w:r>
      <w:r w:rsidR="00526E1A" w:rsidRPr="00526E1A">
        <w:rPr>
          <w:rFonts w:ascii="Times New Roman" w:eastAsia="Times New Roman" w:hAnsi="Times New Roman" w:cs="Times New Roman"/>
          <w:sz w:val="28"/>
          <w:szCs w:val="28"/>
          <w:lang w:eastAsia="ru-RU"/>
        </w:rPr>
        <w:t>муниципальный район</w:t>
      </w:r>
    </w:p>
    <w:p w:rsidR="007C4D30" w:rsidRDefault="00526E1A" w:rsidP="009A49D6">
      <w:pPr>
        <w:tabs>
          <w:tab w:val="left" w:pos="7938"/>
        </w:tabs>
        <w:spacing w:after="0" w:line="240" w:lineRule="auto"/>
      </w:pPr>
      <w:r w:rsidRPr="00526E1A">
        <w:rPr>
          <w:rFonts w:ascii="Times New Roman" w:eastAsia="Times New Roman" w:hAnsi="Times New Roman" w:cs="Times New Roman"/>
          <w:sz w:val="28"/>
          <w:szCs w:val="28"/>
          <w:lang w:eastAsia="ru-RU"/>
        </w:rPr>
        <w:t>Краснодарского края</w:t>
      </w:r>
      <w:r w:rsidR="009A49D6">
        <w:rPr>
          <w:rFonts w:ascii="Times New Roman" w:eastAsia="Times New Roman" w:hAnsi="Times New Roman" w:cs="Times New Roman"/>
          <w:sz w:val="28"/>
          <w:szCs w:val="28"/>
          <w:lang w:eastAsia="ru-RU"/>
        </w:rPr>
        <w:tab/>
      </w:r>
      <w:r w:rsidR="007C4D30" w:rsidRPr="0048620D">
        <w:rPr>
          <w:rFonts w:ascii="Times New Roman" w:eastAsia="Times New Roman" w:hAnsi="Times New Roman" w:cs="Times New Roman"/>
          <w:sz w:val="28"/>
          <w:szCs w:val="28"/>
          <w:lang w:eastAsia="ru-RU"/>
        </w:rPr>
        <w:t>С.В. Ласунов</w:t>
      </w:r>
    </w:p>
    <w:p w:rsidR="007C4D30" w:rsidRDefault="007C4D30" w:rsidP="00436481">
      <w:pPr>
        <w:spacing w:after="0" w:line="240" w:lineRule="auto"/>
        <w:rPr>
          <w:rFonts w:ascii="Times New Roman" w:eastAsia="Times New Roman" w:hAnsi="Times New Roman" w:cs="Times New Roman"/>
          <w:sz w:val="28"/>
          <w:szCs w:val="28"/>
          <w:lang w:eastAsia="ru-RU"/>
        </w:rPr>
        <w:sectPr w:rsidR="007C4D30" w:rsidSect="00B94CE2">
          <w:headerReference w:type="default" r:id="rId9"/>
          <w:pgSz w:w="11906" w:h="16838"/>
          <w:pgMar w:top="1134" w:right="567" w:bottom="1134" w:left="1701" w:header="709" w:footer="709" w:gutter="0"/>
          <w:cols w:space="708"/>
          <w:titlePg/>
          <w:docGrid w:linePitch="360"/>
        </w:sectPr>
      </w:pPr>
    </w:p>
    <w:p w:rsidR="007C4D30" w:rsidRDefault="007C4D30" w:rsidP="007C4D30">
      <w:pPr>
        <w:tabs>
          <w:tab w:val="left" w:pos="7513"/>
        </w:tabs>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2</w:t>
      </w:r>
    </w:p>
    <w:p w:rsidR="007C4D30" w:rsidRDefault="007C4D30" w:rsidP="007C4D30">
      <w:pPr>
        <w:spacing w:after="0" w:line="240" w:lineRule="auto"/>
        <w:ind w:left="5103"/>
        <w:rPr>
          <w:rFonts w:ascii="Times New Roman" w:eastAsia="Times New Roman" w:hAnsi="Times New Roman" w:cs="Times New Roman"/>
          <w:sz w:val="28"/>
          <w:szCs w:val="28"/>
          <w:lang w:eastAsia="ru-RU"/>
        </w:rPr>
      </w:pPr>
    </w:p>
    <w:p w:rsidR="007C4D30" w:rsidRPr="007C4D30" w:rsidRDefault="007C4D30" w:rsidP="007C4D30">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УТВЕРЖДЕН </w:t>
      </w:r>
    </w:p>
    <w:p w:rsidR="007C4D30" w:rsidRPr="007C4D30" w:rsidRDefault="007C4D30" w:rsidP="007C4D30">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решением Совета </w:t>
      </w:r>
    </w:p>
    <w:p w:rsidR="007C4D30" w:rsidRDefault="007C4D30" w:rsidP="007C4D30">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муниципального образования Мостовский</w:t>
      </w:r>
      <w:r w:rsidR="00526E1A" w:rsidRPr="00526E1A">
        <w:rPr>
          <w:rFonts w:ascii="Times New Roman" w:eastAsia="Times New Roman" w:hAnsi="Times New Roman" w:cs="Times New Roman"/>
          <w:sz w:val="28"/>
          <w:szCs w:val="28"/>
          <w:lang w:eastAsia="ru-RU"/>
        </w:rPr>
        <w:t xml:space="preserve"> </w:t>
      </w:r>
      <w:r w:rsidR="00526E1A">
        <w:rPr>
          <w:rFonts w:ascii="Times New Roman" w:eastAsia="Times New Roman" w:hAnsi="Times New Roman" w:cs="Times New Roman"/>
          <w:sz w:val="28"/>
          <w:szCs w:val="28"/>
          <w:lang w:eastAsia="ru-RU"/>
        </w:rPr>
        <w:t>муниципальный</w:t>
      </w:r>
      <w:r w:rsidR="00526E1A" w:rsidRPr="0048620D">
        <w:rPr>
          <w:rFonts w:ascii="Times New Roman" w:eastAsia="Times New Roman" w:hAnsi="Times New Roman" w:cs="Times New Roman"/>
          <w:sz w:val="28"/>
          <w:szCs w:val="28"/>
          <w:lang w:eastAsia="ru-RU"/>
        </w:rPr>
        <w:t xml:space="preserve"> район</w:t>
      </w:r>
      <w:r w:rsidR="00526E1A">
        <w:rPr>
          <w:rFonts w:ascii="Times New Roman" w:eastAsia="Times New Roman" w:hAnsi="Times New Roman" w:cs="Times New Roman"/>
          <w:sz w:val="28"/>
          <w:szCs w:val="28"/>
          <w:lang w:eastAsia="ru-RU"/>
        </w:rPr>
        <w:t xml:space="preserve"> Краснодарского края</w:t>
      </w:r>
      <w:r>
        <w:rPr>
          <w:rFonts w:ascii="Times New Roman" w:eastAsia="Times New Roman" w:hAnsi="Times New Roman" w:cs="Times New Roman"/>
          <w:sz w:val="28"/>
          <w:szCs w:val="28"/>
          <w:lang w:eastAsia="ru-RU"/>
        </w:rPr>
        <w:t xml:space="preserve"> </w:t>
      </w:r>
    </w:p>
    <w:p w:rsidR="007C4D30" w:rsidRDefault="00843336" w:rsidP="007C4D30">
      <w:pPr>
        <w:autoSpaceDE w:val="0"/>
        <w:autoSpaceDN w:val="0"/>
        <w:adjustRightInd w:val="0"/>
        <w:spacing w:after="0" w:line="240" w:lineRule="auto"/>
        <w:ind w:left="5103"/>
        <w:rPr>
          <w:rFonts w:ascii="Times New Roman" w:eastAsia="Times New Roman" w:hAnsi="Times New Roman" w:cs="Times New Roman"/>
          <w:b/>
          <w:sz w:val="28"/>
          <w:szCs w:val="28"/>
          <w:lang w:eastAsia="ru-RU"/>
        </w:rPr>
      </w:pPr>
      <w:r w:rsidRPr="00843336">
        <w:rPr>
          <w:rFonts w:ascii="Times New Roman" w:eastAsia="Times New Roman" w:hAnsi="Times New Roman" w:cs="Times New Roman"/>
          <w:sz w:val="28"/>
          <w:szCs w:val="20"/>
          <w:lang w:eastAsia="ru-RU"/>
        </w:rPr>
        <w:t>от ________________  № ____</w:t>
      </w:r>
    </w:p>
    <w:p w:rsidR="007C4D30" w:rsidRDefault="007C4D30" w:rsidP="007C4D30">
      <w:pPr>
        <w:autoSpaceDE w:val="0"/>
        <w:autoSpaceDN w:val="0"/>
        <w:adjustRightInd w:val="0"/>
        <w:spacing w:after="0" w:line="240" w:lineRule="auto"/>
        <w:ind w:left="5103"/>
        <w:rPr>
          <w:rFonts w:ascii="Times New Roman" w:eastAsia="Times New Roman" w:hAnsi="Times New Roman" w:cs="Times New Roman"/>
          <w:b/>
          <w:sz w:val="28"/>
          <w:szCs w:val="28"/>
          <w:lang w:eastAsia="ru-RU"/>
        </w:rPr>
      </w:pPr>
    </w:p>
    <w:p w:rsidR="00843336" w:rsidRDefault="00843336" w:rsidP="007C4D30">
      <w:pPr>
        <w:autoSpaceDE w:val="0"/>
        <w:autoSpaceDN w:val="0"/>
        <w:adjustRightInd w:val="0"/>
        <w:spacing w:after="0" w:line="240" w:lineRule="auto"/>
        <w:ind w:left="5103"/>
        <w:rPr>
          <w:rFonts w:ascii="Times New Roman" w:eastAsia="Times New Roman" w:hAnsi="Times New Roman" w:cs="Times New Roman"/>
          <w:b/>
          <w:sz w:val="28"/>
          <w:szCs w:val="28"/>
          <w:lang w:eastAsia="ru-RU"/>
        </w:rPr>
      </w:pPr>
    </w:p>
    <w:p w:rsidR="007C4D30" w:rsidRDefault="007C4D30" w:rsidP="007C4D30">
      <w:pPr>
        <w:autoSpaceDE w:val="0"/>
        <w:autoSpaceDN w:val="0"/>
        <w:adjustRightInd w:val="0"/>
        <w:spacing w:after="0" w:line="240" w:lineRule="auto"/>
        <w:ind w:left="5103"/>
        <w:rPr>
          <w:rFonts w:ascii="Times New Roman" w:eastAsia="Times New Roman" w:hAnsi="Times New Roman" w:cs="Times New Roman"/>
          <w:b/>
          <w:sz w:val="28"/>
          <w:szCs w:val="28"/>
          <w:lang w:eastAsia="ru-RU"/>
        </w:rPr>
      </w:pPr>
    </w:p>
    <w:p w:rsidR="007C4D30" w:rsidRDefault="007C4D30" w:rsidP="007C4D30">
      <w:pPr>
        <w:autoSpaceDE w:val="0"/>
        <w:autoSpaceDN w:val="0"/>
        <w:adjustRightInd w:val="0"/>
        <w:spacing w:after="0" w:line="240" w:lineRule="auto"/>
        <w:ind w:left="567" w:right="566"/>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ПОРЯДОК</w:t>
      </w:r>
    </w:p>
    <w:p w:rsidR="007C4D30" w:rsidRDefault="007C4D30" w:rsidP="007C4D30">
      <w:pPr>
        <w:autoSpaceDE w:val="0"/>
        <w:autoSpaceDN w:val="0"/>
        <w:adjustRightInd w:val="0"/>
        <w:spacing w:after="0" w:line="240" w:lineRule="auto"/>
        <w:ind w:left="567" w:right="1133"/>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учета предложений и участия граждан в обсуждении проекта решения Совета «О </w:t>
      </w:r>
      <w:r w:rsidR="00526E1A">
        <w:rPr>
          <w:rFonts w:ascii="Times New Roman" w:eastAsia="Times New Roman" w:hAnsi="Times New Roman" w:cs="Times New Roman"/>
          <w:b/>
          <w:bCs/>
          <w:sz w:val="28"/>
          <w:szCs w:val="28"/>
          <w:lang w:eastAsia="ru-RU"/>
        </w:rPr>
        <w:t xml:space="preserve">принятии </w:t>
      </w:r>
      <w:r>
        <w:rPr>
          <w:rFonts w:ascii="Times New Roman" w:eastAsia="Times New Roman" w:hAnsi="Times New Roman" w:cs="Times New Roman"/>
          <w:b/>
          <w:bCs/>
          <w:sz w:val="28"/>
          <w:szCs w:val="28"/>
          <w:lang w:eastAsia="ru-RU"/>
        </w:rPr>
        <w:t>Устав</w:t>
      </w:r>
      <w:r w:rsidR="000173C0">
        <w:rPr>
          <w:rFonts w:ascii="Times New Roman" w:eastAsia="Times New Roman" w:hAnsi="Times New Roman" w:cs="Times New Roman"/>
          <w:b/>
          <w:bCs/>
          <w:sz w:val="28"/>
          <w:szCs w:val="28"/>
          <w:lang w:eastAsia="ru-RU"/>
        </w:rPr>
        <w:t>а</w:t>
      </w:r>
      <w:r>
        <w:rPr>
          <w:rFonts w:ascii="Times New Roman" w:eastAsia="Times New Roman" w:hAnsi="Times New Roman" w:cs="Times New Roman"/>
          <w:b/>
          <w:bCs/>
          <w:sz w:val="28"/>
          <w:szCs w:val="28"/>
          <w:lang w:eastAsia="ru-RU"/>
        </w:rPr>
        <w:t xml:space="preserve"> муниципального образования Мостовский</w:t>
      </w:r>
      <w:r w:rsidR="00526E1A" w:rsidRPr="00526E1A">
        <w:t xml:space="preserve"> </w:t>
      </w:r>
      <w:r w:rsidR="00526E1A" w:rsidRPr="00526E1A">
        <w:rPr>
          <w:rFonts w:ascii="Times New Roman" w:eastAsia="Times New Roman" w:hAnsi="Times New Roman" w:cs="Times New Roman"/>
          <w:b/>
          <w:bCs/>
          <w:sz w:val="28"/>
          <w:szCs w:val="28"/>
          <w:lang w:eastAsia="ru-RU"/>
        </w:rPr>
        <w:t>муниципальный район Краснодарского края</w:t>
      </w:r>
      <w:r>
        <w:rPr>
          <w:rFonts w:ascii="Times New Roman" w:eastAsia="Times New Roman" w:hAnsi="Times New Roman" w:cs="Times New Roman"/>
          <w:b/>
          <w:bCs/>
          <w:sz w:val="28"/>
          <w:szCs w:val="28"/>
          <w:lang w:eastAsia="ru-RU"/>
        </w:rPr>
        <w:t>»</w:t>
      </w:r>
    </w:p>
    <w:p w:rsidR="007C4D30" w:rsidRDefault="007C4D30" w:rsidP="007C4D30">
      <w:pPr>
        <w:autoSpaceDE w:val="0"/>
        <w:autoSpaceDN w:val="0"/>
        <w:adjustRightInd w:val="0"/>
        <w:spacing w:after="0" w:line="240" w:lineRule="auto"/>
        <w:ind w:left="567" w:right="566"/>
        <w:jc w:val="both"/>
        <w:rPr>
          <w:rFonts w:ascii="Times New Roman" w:eastAsia="Times New Roman" w:hAnsi="Times New Roman" w:cs="Times New Roman"/>
          <w:sz w:val="28"/>
          <w:szCs w:val="28"/>
          <w:lang w:eastAsia="ru-RU"/>
        </w:rPr>
      </w:pP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Население муниципального образования Мостовский</w:t>
      </w:r>
      <w:r w:rsidR="00C4411C" w:rsidRPr="00C4411C">
        <w:t xml:space="preserve"> </w:t>
      </w:r>
      <w:r w:rsidR="00C4411C" w:rsidRPr="00C4411C">
        <w:rPr>
          <w:rFonts w:ascii="Times New Roman" w:eastAsia="Times New Roman" w:hAnsi="Times New Roman" w:cs="Times New Roman"/>
          <w:sz w:val="28"/>
          <w:szCs w:val="28"/>
          <w:lang w:eastAsia="ru-RU"/>
        </w:rPr>
        <w:t>муниципальный район Краснодарского края</w:t>
      </w:r>
      <w:r>
        <w:rPr>
          <w:rFonts w:ascii="Times New Roman" w:eastAsia="Times New Roman" w:hAnsi="Times New Roman" w:cs="Times New Roman"/>
          <w:sz w:val="28"/>
          <w:szCs w:val="28"/>
          <w:lang w:eastAsia="ru-RU"/>
        </w:rPr>
        <w:t xml:space="preserve"> с момента опубликования (обнародования) проекта решения Совета «О </w:t>
      </w:r>
      <w:r w:rsidR="00C4411C">
        <w:rPr>
          <w:rFonts w:ascii="Times New Roman" w:eastAsia="Times New Roman" w:hAnsi="Times New Roman" w:cs="Times New Roman"/>
          <w:sz w:val="28"/>
          <w:szCs w:val="28"/>
          <w:lang w:eastAsia="ru-RU"/>
        </w:rPr>
        <w:t xml:space="preserve">принятии </w:t>
      </w:r>
      <w:r>
        <w:rPr>
          <w:rFonts w:ascii="Times New Roman" w:eastAsia="Times New Roman" w:hAnsi="Times New Roman" w:cs="Times New Roman"/>
          <w:sz w:val="28"/>
          <w:szCs w:val="28"/>
          <w:lang w:eastAsia="ru-RU"/>
        </w:rPr>
        <w:t>Устав</w:t>
      </w:r>
      <w:r w:rsidR="000173C0">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муниципального образования Мостовский</w:t>
      </w:r>
      <w:r w:rsidR="00C4411C" w:rsidRPr="00C4411C">
        <w:t xml:space="preserve"> </w:t>
      </w:r>
      <w:r w:rsidR="00C4411C" w:rsidRPr="00C4411C">
        <w:rPr>
          <w:rFonts w:ascii="Times New Roman" w:eastAsia="Times New Roman" w:hAnsi="Times New Roman" w:cs="Times New Roman"/>
          <w:sz w:val="28"/>
          <w:szCs w:val="28"/>
          <w:lang w:eastAsia="ru-RU"/>
        </w:rPr>
        <w:t>муниципальный район Краснодарского края</w:t>
      </w:r>
      <w:r>
        <w:rPr>
          <w:rFonts w:ascii="Times New Roman" w:eastAsia="Times New Roman" w:hAnsi="Times New Roman" w:cs="Times New Roman"/>
          <w:sz w:val="28"/>
          <w:szCs w:val="28"/>
          <w:lang w:eastAsia="ru-RU"/>
        </w:rPr>
        <w:t>», проекта (далее по тексту - проект решения Совета) вправе участвовать в его обсуждении в следующих формах:</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проведение собраний граждан по месту жительства;</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массового обсуждения проекта решения Совета в порядке, предусмотренном настоящим Порядком;</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проведения публичных слушаний по проекту решения Совета;</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 иных формах, не противоречащих действующему законодательству.</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Предложения о дополнениях и (или) изменениях по опубликованному проекту решения Совета, выдвинутые населением на публичных слушаниях, указываются в итоговом документе публичных слушаний, который передается в рабочую группу по учету предложений по проекту решения Совета.</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Предложения населения к опубликованному (обнародованному) проекту решения Совета могут вноситься в течение 10 дней со дня его опубликования в рабочую группу и рассматриваются ею в соответствии с настоящим Порядком.</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Внесенные предложения регистрируются рабочей группой.</w:t>
      </w:r>
    </w:p>
    <w:p w:rsidR="007C4D30" w:rsidRDefault="007C4D30" w:rsidP="00DF7B19">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Предложения должны соответствовать Конституции Российской Федерации, требованиям </w:t>
      </w:r>
      <w:r w:rsidR="00DF7B19">
        <w:rPr>
          <w:rFonts w:ascii="Times New Roman" w:eastAsia="Times New Roman" w:hAnsi="Times New Roman" w:cs="Times New Roman"/>
          <w:sz w:val="28"/>
          <w:szCs w:val="28"/>
          <w:lang w:eastAsia="ru-RU"/>
        </w:rPr>
        <w:t>Федерального</w:t>
      </w:r>
      <w:r w:rsidR="00DF7B19" w:rsidRPr="00DF7B19">
        <w:rPr>
          <w:rFonts w:ascii="Times New Roman" w:eastAsia="Times New Roman" w:hAnsi="Times New Roman" w:cs="Times New Roman"/>
          <w:sz w:val="28"/>
          <w:szCs w:val="28"/>
          <w:lang w:eastAsia="ru-RU"/>
        </w:rPr>
        <w:t xml:space="preserve"> закон</w:t>
      </w:r>
      <w:r w:rsidR="00DF7B19">
        <w:rPr>
          <w:rFonts w:ascii="Times New Roman" w:eastAsia="Times New Roman" w:hAnsi="Times New Roman" w:cs="Times New Roman"/>
          <w:sz w:val="28"/>
          <w:szCs w:val="28"/>
          <w:lang w:eastAsia="ru-RU"/>
        </w:rPr>
        <w:t>а от 20 марта 2025 г. № 33-ФЗ «</w:t>
      </w:r>
      <w:r w:rsidR="00DF7B19" w:rsidRPr="00DF7B19">
        <w:rPr>
          <w:rFonts w:ascii="Times New Roman" w:eastAsia="Times New Roman" w:hAnsi="Times New Roman" w:cs="Times New Roman"/>
          <w:sz w:val="28"/>
          <w:szCs w:val="28"/>
          <w:lang w:eastAsia="ru-RU"/>
        </w:rPr>
        <w:t xml:space="preserve">Об общих принципах организации местного самоуправления в </w:t>
      </w:r>
      <w:r w:rsidR="00DF7B19">
        <w:rPr>
          <w:rFonts w:ascii="Times New Roman" w:eastAsia="Times New Roman" w:hAnsi="Times New Roman" w:cs="Times New Roman"/>
          <w:sz w:val="28"/>
          <w:szCs w:val="28"/>
          <w:lang w:eastAsia="ru-RU"/>
        </w:rPr>
        <w:t>единой системе публичной власти</w:t>
      </w:r>
      <w:r>
        <w:rPr>
          <w:rFonts w:ascii="Times New Roman" w:eastAsia="Times New Roman" w:hAnsi="Times New Roman" w:cs="Times New Roman"/>
          <w:sz w:val="28"/>
          <w:szCs w:val="28"/>
          <w:lang w:eastAsia="ru-RU"/>
        </w:rPr>
        <w:t>», федеральному законодательству, законодательству Краснодарского края.</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 Предложения должны соответствовать следующим требованиям:</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обеспечивать однозначное толкование положений проекта решения Совета;</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 не допускать противоречие либо несогласованность с иными положениями проекта Устава.</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 Предложения, внесенные с нарушением требований и сроков, предусмотренных настоящим Порядком, по решению рабочей группы могут быть оставлены без рассмотрения.</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По итогам изучения, анализа и обобщения внесенных предложений рабочая группа составляет заключение.</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Заключение рабочей группы на внесенные предложения должно содержать следующие положения:</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общее количество поступивших предложений;</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количество поступивших предложений, оставленных в соответствии с настоящим Порядком без рассмотрения;</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отклоненные предложения ввиду несоответствия требованиям, предъявляемым настоящим Порядком;</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предложения, рекомендуемые рабочей группой к отклонению;</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предложения, рекомендуемые рабочей группой для внесения в тексте проекта Устава.</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Рабочая группа представляет в Совет муниципального образования Мостовский район свое заключение и материалы деятельности рабочей группы с приложением всех поступивших предложений.</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Перед решением вопроса о принятии (включении) в текст Устава или отклонении предложений Совет муниципального образования Мостовский </w:t>
      </w:r>
      <w:r w:rsidR="00DF7B19">
        <w:rPr>
          <w:rFonts w:ascii="Times New Roman" w:eastAsia="Times New Roman" w:hAnsi="Times New Roman" w:cs="Times New Roman"/>
          <w:sz w:val="28"/>
          <w:szCs w:val="28"/>
          <w:lang w:eastAsia="ru-RU"/>
        </w:rPr>
        <w:t xml:space="preserve">муниципальный </w:t>
      </w:r>
      <w:r>
        <w:rPr>
          <w:rFonts w:ascii="Times New Roman" w:eastAsia="Times New Roman" w:hAnsi="Times New Roman" w:cs="Times New Roman"/>
          <w:sz w:val="28"/>
          <w:szCs w:val="28"/>
          <w:lang w:eastAsia="ru-RU"/>
        </w:rPr>
        <w:t>район</w:t>
      </w:r>
      <w:r w:rsidR="00DF7B19">
        <w:rPr>
          <w:rFonts w:ascii="Times New Roman" w:eastAsia="Times New Roman" w:hAnsi="Times New Roman" w:cs="Times New Roman"/>
          <w:sz w:val="28"/>
          <w:szCs w:val="28"/>
          <w:lang w:eastAsia="ru-RU"/>
        </w:rPr>
        <w:t xml:space="preserve"> Краснодарского края</w:t>
      </w:r>
      <w:r>
        <w:rPr>
          <w:rFonts w:ascii="Times New Roman" w:eastAsia="Times New Roman" w:hAnsi="Times New Roman" w:cs="Times New Roman"/>
          <w:sz w:val="28"/>
          <w:szCs w:val="28"/>
          <w:lang w:eastAsia="ru-RU"/>
        </w:rPr>
        <w:t xml:space="preserve"> заслушивает доклад председательствующего на сессии Совета муниципального образования либо уполномоченного члена рабочей группы о деятельности рабочей группы.</w:t>
      </w:r>
    </w:p>
    <w:p w:rsidR="007C4D30" w:rsidRDefault="007C4D30" w:rsidP="007C4D30">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 Итоги рассмотрения поступивших предложений с обязательным содержанием принятых (включенных) в текст Устава предложений подлежат официальному опубликованию (обнародованию).</w:t>
      </w:r>
    </w:p>
    <w:p w:rsidR="007C4D30" w:rsidRDefault="007C4D30" w:rsidP="007C4D3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7C4D30" w:rsidRDefault="007C4D30" w:rsidP="007C4D30">
      <w:pPr>
        <w:framePr w:wrap="none" w:vAnchor="page" w:hAnchor="page" w:x="8593" w:y="2917"/>
        <w:spacing w:after="0" w:line="240" w:lineRule="auto"/>
        <w:rPr>
          <w:rFonts w:ascii="Arial" w:eastAsia="Times New Roman" w:hAnsi="Arial" w:cs="Times New Roman"/>
          <w:sz w:val="2"/>
          <w:szCs w:val="2"/>
          <w:lang w:eastAsia="ru-RU"/>
        </w:rPr>
      </w:pPr>
    </w:p>
    <w:p w:rsidR="007C4D30" w:rsidRDefault="007C4D30" w:rsidP="007C4D3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7C4D30" w:rsidRDefault="007C4D30" w:rsidP="007C4D30">
      <w:pPr>
        <w:framePr w:wrap="none" w:vAnchor="page" w:hAnchor="page" w:x="8593" w:y="2917"/>
        <w:spacing w:after="0" w:line="240" w:lineRule="auto"/>
        <w:rPr>
          <w:rFonts w:ascii="Arial" w:eastAsia="Times New Roman" w:hAnsi="Arial" w:cs="Times New Roman"/>
          <w:sz w:val="2"/>
          <w:szCs w:val="2"/>
          <w:lang w:eastAsia="ru-RU"/>
        </w:rPr>
      </w:pPr>
    </w:p>
    <w:p w:rsidR="007C4D30" w:rsidRDefault="007C4D30" w:rsidP="007C4D30">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7C4D30" w:rsidRDefault="007C4D30" w:rsidP="007C4D3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муниципального образования</w:t>
      </w:r>
    </w:p>
    <w:p w:rsidR="007C4D30" w:rsidRDefault="007C4D30" w:rsidP="007C4D30">
      <w:pPr>
        <w:framePr w:wrap="none" w:vAnchor="page" w:hAnchor="page" w:x="6466" w:y="1276"/>
        <w:spacing w:after="0" w:line="240" w:lineRule="auto"/>
        <w:rPr>
          <w:rFonts w:ascii="Times New Roman" w:eastAsia="Times New Roman" w:hAnsi="Times New Roman" w:cs="Times New Roman"/>
          <w:sz w:val="2"/>
          <w:szCs w:val="2"/>
          <w:lang w:eastAsia="ru-RU"/>
        </w:rPr>
      </w:pPr>
    </w:p>
    <w:p w:rsidR="00DF7B19" w:rsidRDefault="007C4D30" w:rsidP="007C4D30">
      <w:pPr>
        <w:tabs>
          <w:tab w:val="left" w:pos="751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Мостовский</w:t>
      </w:r>
      <w:r w:rsidR="00DF7B19">
        <w:rPr>
          <w:rFonts w:ascii="Times New Roman" w:eastAsia="Times New Roman" w:hAnsi="Times New Roman" w:cs="Times New Roman"/>
          <w:sz w:val="28"/>
          <w:szCs w:val="28"/>
          <w:lang w:eastAsia="ru-RU"/>
        </w:rPr>
        <w:t xml:space="preserve"> муниципальный</w:t>
      </w:r>
      <w:r>
        <w:rPr>
          <w:rFonts w:ascii="Times New Roman" w:eastAsia="Times New Roman" w:hAnsi="Times New Roman" w:cs="Times New Roman"/>
          <w:sz w:val="28"/>
          <w:szCs w:val="28"/>
          <w:lang w:eastAsia="ru-RU"/>
        </w:rPr>
        <w:t xml:space="preserve"> район</w:t>
      </w:r>
    </w:p>
    <w:p w:rsidR="007C4D30" w:rsidRDefault="00DF7B19" w:rsidP="007C4D30">
      <w:pPr>
        <w:tabs>
          <w:tab w:val="left" w:pos="7513"/>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Краснодарского края</w:t>
      </w:r>
      <w:r w:rsidR="007C4D30">
        <w:rPr>
          <w:rFonts w:ascii="Times New Roman" w:eastAsia="Times New Roman" w:hAnsi="Times New Roman" w:cs="Times New Roman"/>
          <w:sz w:val="28"/>
          <w:szCs w:val="28"/>
          <w:lang w:eastAsia="ru-RU"/>
        </w:rPr>
        <w:tab/>
        <w:t xml:space="preserve">      С.В. Ласунов</w:t>
      </w:r>
    </w:p>
    <w:p w:rsidR="007C4D30" w:rsidRDefault="007C4D30" w:rsidP="007C4D30">
      <w:pPr>
        <w:framePr w:wrap="none" w:vAnchor="page" w:hAnchor="page" w:x="8593" w:y="2917"/>
        <w:spacing w:after="0" w:line="240" w:lineRule="auto"/>
        <w:rPr>
          <w:rFonts w:ascii="Arial" w:eastAsia="Times New Roman" w:hAnsi="Arial" w:cs="Times New Roman"/>
          <w:sz w:val="2"/>
          <w:szCs w:val="2"/>
          <w:lang w:eastAsia="ru-RU"/>
        </w:rPr>
      </w:pPr>
    </w:p>
    <w:p w:rsidR="007C4D30" w:rsidRDefault="007C4D30" w:rsidP="007C4D30"/>
    <w:p w:rsidR="007C4D30" w:rsidRDefault="007C4D30" w:rsidP="00436481">
      <w:pPr>
        <w:spacing w:after="0" w:line="240" w:lineRule="auto"/>
        <w:rPr>
          <w:rFonts w:ascii="Times New Roman" w:eastAsia="Times New Roman" w:hAnsi="Times New Roman" w:cs="Times New Roman"/>
          <w:sz w:val="28"/>
          <w:szCs w:val="28"/>
          <w:lang w:eastAsia="ru-RU"/>
        </w:rPr>
        <w:sectPr w:rsidR="007C4D30" w:rsidSect="00A57C3B">
          <w:pgSz w:w="11906" w:h="16838"/>
          <w:pgMar w:top="1134" w:right="567" w:bottom="1134" w:left="1701" w:header="709" w:footer="709" w:gutter="0"/>
          <w:cols w:space="708"/>
          <w:docGrid w:linePitch="360"/>
        </w:sectPr>
      </w:pPr>
    </w:p>
    <w:p w:rsidR="007C4D30" w:rsidRDefault="007C4D30" w:rsidP="007C4D30">
      <w:pPr>
        <w:tabs>
          <w:tab w:val="left" w:pos="7513"/>
        </w:tabs>
        <w:spacing w:after="0" w:line="240" w:lineRule="auto"/>
        <w:ind w:firstLine="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Приложение 3</w:t>
      </w:r>
    </w:p>
    <w:p w:rsidR="007C4D30" w:rsidRDefault="007C4D30" w:rsidP="007C4D30">
      <w:pPr>
        <w:spacing w:after="0" w:line="240" w:lineRule="auto"/>
        <w:ind w:firstLine="5103"/>
        <w:rPr>
          <w:rFonts w:ascii="Times New Roman" w:eastAsia="Times New Roman" w:hAnsi="Times New Roman" w:cs="Times New Roman"/>
          <w:sz w:val="28"/>
          <w:szCs w:val="28"/>
          <w:lang w:eastAsia="ru-RU"/>
        </w:rPr>
      </w:pPr>
    </w:p>
    <w:p w:rsidR="007C4D30" w:rsidRDefault="007C4D30" w:rsidP="007C4D30">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УТВЕРЖДЕН </w:t>
      </w:r>
    </w:p>
    <w:p w:rsidR="007C4D30" w:rsidRDefault="007C4D30" w:rsidP="007C4D30">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решением Совета </w:t>
      </w:r>
    </w:p>
    <w:p w:rsidR="00DF7B19" w:rsidRPr="00DF7B19" w:rsidRDefault="007C4D30" w:rsidP="00DF7B19">
      <w:pPr>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муниципального образования Мостовский</w:t>
      </w:r>
      <w:r w:rsidR="00DF7B19" w:rsidRPr="00DF7B19">
        <w:t xml:space="preserve"> </w:t>
      </w:r>
      <w:r w:rsidR="00DF7B19" w:rsidRPr="00DF7B19">
        <w:rPr>
          <w:rFonts w:ascii="Times New Roman" w:eastAsia="Times New Roman" w:hAnsi="Times New Roman" w:cs="Times New Roman"/>
          <w:sz w:val="28"/>
          <w:szCs w:val="28"/>
          <w:lang w:eastAsia="ru-RU"/>
        </w:rPr>
        <w:t>муниципальный район</w:t>
      </w:r>
    </w:p>
    <w:p w:rsidR="007C4D30" w:rsidRDefault="00DF7B19" w:rsidP="00DF7B19">
      <w:pPr>
        <w:spacing w:after="0" w:line="240" w:lineRule="auto"/>
        <w:ind w:left="5103"/>
        <w:rPr>
          <w:rFonts w:ascii="Times New Roman" w:eastAsia="Times New Roman" w:hAnsi="Times New Roman" w:cs="Times New Roman"/>
          <w:sz w:val="28"/>
          <w:szCs w:val="28"/>
          <w:lang w:eastAsia="ru-RU"/>
        </w:rPr>
      </w:pPr>
      <w:r w:rsidRPr="00DF7B19">
        <w:rPr>
          <w:rFonts w:ascii="Times New Roman" w:eastAsia="Times New Roman" w:hAnsi="Times New Roman" w:cs="Times New Roman"/>
          <w:sz w:val="28"/>
          <w:szCs w:val="28"/>
          <w:lang w:eastAsia="ru-RU"/>
        </w:rPr>
        <w:t>Краснодарского края</w:t>
      </w:r>
    </w:p>
    <w:p w:rsidR="00843336" w:rsidRPr="00843336" w:rsidRDefault="00843336" w:rsidP="00843336">
      <w:pPr>
        <w:spacing w:after="0" w:line="240" w:lineRule="auto"/>
        <w:ind w:left="5103"/>
        <w:rPr>
          <w:rFonts w:ascii="Times New Roman" w:eastAsia="Times New Roman" w:hAnsi="Times New Roman" w:cs="Times New Roman"/>
          <w:sz w:val="28"/>
          <w:szCs w:val="20"/>
          <w:lang w:eastAsia="ru-RU"/>
        </w:rPr>
      </w:pPr>
      <w:r w:rsidRPr="00843336">
        <w:rPr>
          <w:rFonts w:ascii="Times New Roman" w:eastAsia="Times New Roman" w:hAnsi="Times New Roman" w:cs="Times New Roman"/>
          <w:sz w:val="28"/>
          <w:szCs w:val="20"/>
          <w:lang w:eastAsia="ru-RU"/>
        </w:rPr>
        <w:t>от ________________  № ____</w:t>
      </w:r>
    </w:p>
    <w:p w:rsidR="007C4D30" w:rsidRDefault="007C4D30" w:rsidP="007C4D30">
      <w:pPr>
        <w:spacing w:after="0" w:line="240" w:lineRule="auto"/>
        <w:jc w:val="both"/>
        <w:rPr>
          <w:rFonts w:ascii="Times New Roman" w:eastAsia="Times New Roman" w:hAnsi="Times New Roman" w:cs="Times New Roman"/>
          <w:sz w:val="28"/>
          <w:szCs w:val="28"/>
          <w:lang w:eastAsia="ru-RU"/>
        </w:rPr>
      </w:pPr>
    </w:p>
    <w:p w:rsidR="007C4D30" w:rsidRDefault="007C4D30" w:rsidP="007C4D30">
      <w:pPr>
        <w:spacing w:after="0" w:line="240" w:lineRule="auto"/>
        <w:jc w:val="both"/>
        <w:rPr>
          <w:rFonts w:ascii="Times New Roman" w:eastAsia="Times New Roman" w:hAnsi="Times New Roman" w:cs="Times New Roman"/>
          <w:sz w:val="28"/>
          <w:szCs w:val="28"/>
          <w:lang w:eastAsia="ru-RU"/>
        </w:rPr>
      </w:pPr>
    </w:p>
    <w:p w:rsidR="007C4D30" w:rsidRDefault="007C4D30" w:rsidP="007C4D30">
      <w:pPr>
        <w:spacing w:after="0" w:line="240" w:lineRule="auto"/>
        <w:jc w:val="both"/>
        <w:rPr>
          <w:rFonts w:ascii="Times New Roman" w:eastAsia="Times New Roman" w:hAnsi="Times New Roman" w:cs="Times New Roman"/>
          <w:sz w:val="28"/>
          <w:szCs w:val="28"/>
          <w:lang w:eastAsia="ru-RU"/>
        </w:rPr>
      </w:pPr>
    </w:p>
    <w:p w:rsidR="007C4D30" w:rsidRDefault="007C4D30" w:rsidP="007C4D30">
      <w:pPr>
        <w:keepNext/>
        <w:spacing w:after="0" w:line="240" w:lineRule="auto"/>
        <w:jc w:val="center"/>
        <w:outlineLvl w:val="0"/>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СОСТАВ</w:t>
      </w:r>
    </w:p>
    <w:p w:rsidR="000173C0" w:rsidRPr="000173C0" w:rsidRDefault="007C4D30" w:rsidP="000173C0">
      <w:pPr>
        <w:spacing w:after="0" w:line="240" w:lineRule="auto"/>
        <w:ind w:left="567" w:right="566"/>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рабочей группы по учету предложений при обсуждении проекта решения Совета муниципального образования Мостовский</w:t>
      </w:r>
      <w:r w:rsidR="00F13F08" w:rsidRPr="00F13F08">
        <w:t xml:space="preserve"> </w:t>
      </w:r>
      <w:r w:rsidR="00F13F08">
        <w:rPr>
          <w:rFonts w:ascii="Times New Roman" w:eastAsia="Times New Roman" w:hAnsi="Times New Roman" w:cs="Times New Roman"/>
          <w:b/>
          <w:sz w:val="28"/>
          <w:szCs w:val="28"/>
          <w:lang w:eastAsia="ru-RU"/>
        </w:rPr>
        <w:t xml:space="preserve">муниципальный район </w:t>
      </w:r>
      <w:r w:rsidR="00F13F08" w:rsidRPr="00F13F08">
        <w:rPr>
          <w:rFonts w:ascii="Times New Roman" w:eastAsia="Times New Roman" w:hAnsi="Times New Roman" w:cs="Times New Roman"/>
          <w:b/>
          <w:sz w:val="28"/>
          <w:szCs w:val="28"/>
          <w:lang w:eastAsia="ru-RU"/>
        </w:rPr>
        <w:t>Краснодарского края</w:t>
      </w:r>
      <w:r>
        <w:rPr>
          <w:rFonts w:ascii="Times New Roman" w:eastAsia="Times New Roman" w:hAnsi="Times New Roman" w:cs="Times New Roman"/>
          <w:b/>
          <w:sz w:val="28"/>
          <w:szCs w:val="28"/>
          <w:lang w:eastAsia="ru-RU"/>
        </w:rPr>
        <w:t xml:space="preserve"> «О </w:t>
      </w:r>
      <w:r w:rsidR="00F13F08">
        <w:rPr>
          <w:rFonts w:ascii="Times New Roman" w:eastAsia="Times New Roman" w:hAnsi="Times New Roman" w:cs="Times New Roman"/>
          <w:b/>
          <w:sz w:val="28"/>
          <w:szCs w:val="28"/>
          <w:lang w:eastAsia="ru-RU"/>
        </w:rPr>
        <w:t xml:space="preserve">принятии </w:t>
      </w:r>
      <w:r>
        <w:rPr>
          <w:rFonts w:ascii="Times New Roman" w:eastAsia="Times New Roman" w:hAnsi="Times New Roman" w:cs="Times New Roman"/>
          <w:b/>
          <w:sz w:val="28"/>
          <w:szCs w:val="28"/>
          <w:lang w:eastAsia="ru-RU"/>
        </w:rPr>
        <w:t>Устав</w:t>
      </w:r>
      <w:r w:rsidR="00F13F08">
        <w:rPr>
          <w:rFonts w:ascii="Times New Roman" w:eastAsia="Times New Roman" w:hAnsi="Times New Roman" w:cs="Times New Roman"/>
          <w:b/>
          <w:sz w:val="28"/>
          <w:szCs w:val="28"/>
          <w:lang w:eastAsia="ru-RU"/>
        </w:rPr>
        <w:t>а</w:t>
      </w:r>
      <w:r>
        <w:rPr>
          <w:rFonts w:ascii="Times New Roman" w:eastAsia="Times New Roman" w:hAnsi="Times New Roman" w:cs="Times New Roman"/>
          <w:b/>
          <w:sz w:val="28"/>
          <w:szCs w:val="28"/>
          <w:lang w:eastAsia="ru-RU"/>
        </w:rPr>
        <w:t xml:space="preserve"> муниципального образования Мостовский</w:t>
      </w:r>
      <w:r w:rsidR="000173C0" w:rsidRPr="000173C0">
        <w:t xml:space="preserve"> </w:t>
      </w:r>
      <w:r w:rsidR="000173C0" w:rsidRPr="000173C0">
        <w:rPr>
          <w:rFonts w:ascii="Times New Roman" w:eastAsia="Times New Roman" w:hAnsi="Times New Roman" w:cs="Times New Roman"/>
          <w:b/>
          <w:sz w:val="28"/>
          <w:szCs w:val="28"/>
          <w:lang w:eastAsia="ru-RU"/>
        </w:rPr>
        <w:t>муниципальный район</w:t>
      </w:r>
    </w:p>
    <w:p w:rsidR="007C4D30" w:rsidRDefault="000173C0" w:rsidP="000173C0">
      <w:pPr>
        <w:spacing w:after="0" w:line="240" w:lineRule="auto"/>
        <w:ind w:left="567" w:right="566"/>
        <w:jc w:val="center"/>
        <w:rPr>
          <w:rFonts w:ascii="Times New Roman" w:eastAsia="Times New Roman" w:hAnsi="Times New Roman" w:cs="Times New Roman"/>
          <w:b/>
          <w:sz w:val="28"/>
          <w:szCs w:val="28"/>
          <w:lang w:eastAsia="ru-RU"/>
        </w:rPr>
      </w:pPr>
      <w:r w:rsidRPr="000173C0">
        <w:rPr>
          <w:rFonts w:ascii="Times New Roman" w:eastAsia="Times New Roman" w:hAnsi="Times New Roman" w:cs="Times New Roman"/>
          <w:b/>
          <w:sz w:val="28"/>
          <w:szCs w:val="28"/>
          <w:lang w:eastAsia="ru-RU"/>
        </w:rPr>
        <w:t>Краснодарского края</w:t>
      </w:r>
      <w:r w:rsidR="007C4D30">
        <w:rPr>
          <w:rFonts w:ascii="Times New Roman" w:eastAsia="Times New Roman" w:hAnsi="Times New Roman" w:cs="Times New Roman"/>
          <w:b/>
          <w:sz w:val="28"/>
          <w:szCs w:val="28"/>
          <w:lang w:eastAsia="ru-RU"/>
        </w:rPr>
        <w:t>»</w:t>
      </w:r>
    </w:p>
    <w:p w:rsidR="007C4D30" w:rsidRDefault="007C4D30" w:rsidP="007C4D30">
      <w:pPr>
        <w:spacing w:after="0" w:line="240" w:lineRule="auto"/>
        <w:rPr>
          <w:rFonts w:ascii="Times New Roman" w:eastAsia="Times New Roman" w:hAnsi="Times New Roman" w:cs="Times New Roman"/>
          <w:sz w:val="28"/>
          <w:szCs w:val="28"/>
          <w:lang w:eastAsia="ru-RU"/>
        </w:rPr>
      </w:pPr>
    </w:p>
    <w:p w:rsidR="007C4D30" w:rsidRDefault="007C4D30" w:rsidP="007C4D30">
      <w:pPr>
        <w:spacing w:after="0" w:line="240" w:lineRule="auto"/>
        <w:rPr>
          <w:rFonts w:ascii="Times New Roman" w:eastAsia="Times New Roman" w:hAnsi="Times New Roman" w:cs="Times New Roman"/>
          <w:sz w:val="28"/>
          <w:szCs w:val="28"/>
          <w:lang w:eastAsia="ru-RU"/>
        </w:rPr>
      </w:pPr>
    </w:p>
    <w:tbl>
      <w:tblPr>
        <w:tblW w:w="0" w:type="auto"/>
        <w:tblLook w:val="04A0" w:firstRow="1" w:lastRow="0" w:firstColumn="1" w:lastColumn="0" w:noHBand="0" w:noVBand="1"/>
      </w:tblPr>
      <w:tblGrid>
        <w:gridCol w:w="3528"/>
        <w:gridCol w:w="5580"/>
      </w:tblGrid>
      <w:tr w:rsidR="007C4D30" w:rsidTr="007C4D30">
        <w:tc>
          <w:tcPr>
            <w:tcW w:w="3528" w:type="dxa"/>
            <w:hideMark/>
          </w:tcPr>
          <w:p w:rsidR="007C4D30" w:rsidRDefault="007C4D3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Бильдиенко</w:t>
            </w:r>
          </w:p>
          <w:p w:rsidR="007C4D30" w:rsidRDefault="007C4D3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Светлана Александровна</w:t>
            </w:r>
          </w:p>
        </w:tc>
        <w:tc>
          <w:tcPr>
            <w:tcW w:w="5580" w:type="dxa"/>
          </w:tcPr>
          <w:p w:rsidR="000173C0" w:rsidRPr="000173C0" w:rsidRDefault="007C4D30" w:rsidP="000173C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начальник отдела организационно-правового обеспечения и делопроизводства Совета муниципального образования Мостовский</w:t>
            </w:r>
            <w:r w:rsidR="000173C0">
              <w:t xml:space="preserve"> </w:t>
            </w:r>
            <w:r w:rsidR="000173C0" w:rsidRPr="000173C0">
              <w:rPr>
                <w:rFonts w:ascii="Times New Roman" w:eastAsia="Times New Roman" w:hAnsi="Times New Roman" w:cs="Times New Roman"/>
                <w:sz w:val="28"/>
                <w:szCs w:val="28"/>
                <w:lang w:eastAsia="ru-RU"/>
              </w:rPr>
              <w:t>муниципальный район</w:t>
            </w:r>
          </w:p>
          <w:p w:rsidR="007C4D30" w:rsidRDefault="000173C0" w:rsidP="000173C0">
            <w:pPr>
              <w:spacing w:after="0" w:line="240" w:lineRule="auto"/>
              <w:rPr>
                <w:rFonts w:ascii="Times New Roman" w:eastAsia="Times New Roman" w:hAnsi="Times New Roman" w:cs="Times New Roman"/>
                <w:sz w:val="28"/>
                <w:szCs w:val="28"/>
                <w:lang w:eastAsia="ru-RU"/>
              </w:rPr>
            </w:pPr>
            <w:r w:rsidRPr="000173C0">
              <w:rPr>
                <w:rFonts w:ascii="Times New Roman" w:eastAsia="Times New Roman" w:hAnsi="Times New Roman" w:cs="Times New Roman"/>
                <w:sz w:val="28"/>
                <w:szCs w:val="28"/>
                <w:lang w:eastAsia="ru-RU"/>
              </w:rPr>
              <w:t>Краснодарского края</w:t>
            </w:r>
            <w:r w:rsidR="007C4D30">
              <w:rPr>
                <w:rFonts w:ascii="Times New Roman" w:eastAsia="Times New Roman" w:hAnsi="Times New Roman" w:cs="Times New Roman"/>
                <w:sz w:val="28"/>
                <w:szCs w:val="28"/>
                <w:lang w:eastAsia="ru-RU"/>
              </w:rPr>
              <w:t>;</w:t>
            </w:r>
          </w:p>
          <w:p w:rsidR="007C4D30" w:rsidRDefault="007C4D30">
            <w:pPr>
              <w:spacing w:after="0" w:line="240" w:lineRule="auto"/>
              <w:rPr>
                <w:rFonts w:ascii="Times New Roman" w:eastAsia="Times New Roman" w:hAnsi="Times New Roman" w:cs="Times New Roman"/>
                <w:sz w:val="28"/>
                <w:szCs w:val="28"/>
                <w:lang w:eastAsia="ru-RU"/>
              </w:rPr>
            </w:pPr>
          </w:p>
          <w:p w:rsidR="007C4D30" w:rsidRDefault="007C4D30">
            <w:pPr>
              <w:spacing w:after="0" w:line="240" w:lineRule="auto"/>
              <w:rPr>
                <w:rFonts w:ascii="Times New Roman" w:eastAsia="Times New Roman" w:hAnsi="Times New Roman" w:cs="Times New Roman"/>
                <w:sz w:val="28"/>
                <w:szCs w:val="28"/>
                <w:lang w:eastAsia="ru-RU"/>
              </w:rPr>
            </w:pPr>
          </w:p>
        </w:tc>
      </w:tr>
      <w:tr w:rsidR="007C4D30" w:rsidTr="007C4D30">
        <w:tc>
          <w:tcPr>
            <w:tcW w:w="3528" w:type="dxa"/>
          </w:tcPr>
          <w:p w:rsidR="007C4D30" w:rsidRDefault="007C4D3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Свеженец</w:t>
            </w:r>
            <w:r>
              <w:rPr>
                <w:rFonts w:ascii="Times New Roman" w:eastAsia="Times New Roman" w:hAnsi="Times New Roman" w:cs="Times New Roman"/>
                <w:sz w:val="28"/>
                <w:szCs w:val="28"/>
                <w:lang w:eastAsia="ru-RU"/>
              </w:rPr>
              <w:br/>
              <w:t>Ольга Валентиновна</w:t>
            </w:r>
          </w:p>
          <w:p w:rsidR="007C4D30" w:rsidRDefault="007C4D30">
            <w:pPr>
              <w:spacing w:after="0" w:line="240" w:lineRule="auto"/>
              <w:rPr>
                <w:rFonts w:ascii="Times New Roman" w:eastAsia="Times New Roman" w:hAnsi="Times New Roman" w:cs="Times New Roman"/>
                <w:sz w:val="28"/>
                <w:szCs w:val="28"/>
                <w:highlight w:val="yellow"/>
                <w:lang w:eastAsia="ru-RU"/>
              </w:rPr>
            </w:pPr>
          </w:p>
          <w:p w:rsidR="007C4D30" w:rsidRDefault="007C4D30">
            <w:pPr>
              <w:spacing w:after="0" w:line="240" w:lineRule="auto"/>
              <w:rPr>
                <w:rFonts w:ascii="Times New Roman" w:eastAsia="Times New Roman" w:hAnsi="Times New Roman" w:cs="Times New Roman"/>
                <w:sz w:val="28"/>
                <w:szCs w:val="28"/>
                <w:highlight w:val="yellow"/>
                <w:lang w:eastAsia="ru-RU"/>
              </w:rPr>
            </w:pPr>
          </w:p>
          <w:p w:rsidR="007C4D30" w:rsidRDefault="007C4D30">
            <w:pPr>
              <w:spacing w:after="0" w:line="240" w:lineRule="auto"/>
              <w:rPr>
                <w:rFonts w:ascii="Times New Roman" w:eastAsia="Times New Roman" w:hAnsi="Times New Roman" w:cs="Times New Roman"/>
                <w:sz w:val="28"/>
                <w:szCs w:val="28"/>
                <w:highlight w:val="yellow"/>
                <w:lang w:eastAsia="ru-RU"/>
              </w:rPr>
            </w:pPr>
          </w:p>
        </w:tc>
        <w:tc>
          <w:tcPr>
            <w:tcW w:w="5580" w:type="dxa"/>
            <w:hideMark/>
          </w:tcPr>
          <w:p w:rsidR="007C4D30" w:rsidRPr="000173C0" w:rsidRDefault="007C4D30" w:rsidP="000173C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начальник общего отдела администрации муниципального образования Мостовский</w:t>
            </w:r>
            <w:r w:rsidR="000173C0">
              <w:t xml:space="preserve"> </w:t>
            </w:r>
            <w:r w:rsidR="000173C0" w:rsidRPr="000173C0">
              <w:rPr>
                <w:rFonts w:ascii="Times New Roman" w:eastAsia="Times New Roman" w:hAnsi="Times New Roman" w:cs="Times New Roman"/>
                <w:sz w:val="28"/>
                <w:szCs w:val="28"/>
                <w:lang w:eastAsia="ru-RU"/>
              </w:rPr>
              <w:t>муниципальный ра</w:t>
            </w:r>
            <w:r w:rsidR="000173C0">
              <w:rPr>
                <w:rFonts w:ascii="Times New Roman" w:eastAsia="Times New Roman" w:hAnsi="Times New Roman" w:cs="Times New Roman"/>
                <w:sz w:val="28"/>
                <w:szCs w:val="28"/>
                <w:lang w:eastAsia="ru-RU"/>
              </w:rPr>
              <w:t xml:space="preserve">йон </w:t>
            </w:r>
            <w:r w:rsidR="000173C0" w:rsidRPr="000173C0">
              <w:rPr>
                <w:rFonts w:ascii="Times New Roman" w:eastAsia="Times New Roman" w:hAnsi="Times New Roman" w:cs="Times New Roman"/>
                <w:sz w:val="28"/>
                <w:szCs w:val="28"/>
                <w:lang w:eastAsia="ru-RU"/>
              </w:rPr>
              <w:t>Краснодарского края</w:t>
            </w:r>
            <w:r>
              <w:rPr>
                <w:rFonts w:ascii="Times New Roman" w:eastAsia="Times New Roman" w:hAnsi="Times New Roman" w:cs="Times New Roman"/>
                <w:sz w:val="28"/>
                <w:szCs w:val="28"/>
                <w:lang w:eastAsia="ru-RU"/>
              </w:rPr>
              <w:t>;</w:t>
            </w:r>
          </w:p>
        </w:tc>
      </w:tr>
      <w:tr w:rsidR="007C4D30" w:rsidTr="007C4D30">
        <w:tc>
          <w:tcPr>
            <w:tcW w:w="3528" w:type="dxa"/>
            <w:hideMark/>
          </w:tcPr>
          <w:p w:rsidR="007C4D30" w:rsidRDefault="007C4D3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Коваленко</w:t>
            </w:r>
            <w:r>
              <w:rPr>
                <w:rFonts w:ascii="Times New Roman" w:eastAsia="Times New Roman" w:hAnsi="Times New Roman" w:cs="Times New Roman"/>
                <w:sz w:val="28"/>
                <w:szCs w:val="28"/>
                <w:lang w:eastAsia="ru-RU"/>
              </w:rPr>
              <w:br/>
              <w:t>Евгений Владимирович</w:t>
            </w:r>
          </w:p>
        </w:tc>
        <w:tc>
          <w:tcPr>
            <w:tcW w:w="5580" w:type="dxa"/>
            <w:hideMark/>
          </w:tcPr>
          <w:p w:rsidR="007C4D30" w:rsidRDefault="007C4D30" w:rsidP="000173C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начальник правового отдела администрации муниципального образования Мостовский</w:t>
            </w:r>
            <w:r w:rsidR="000173C0">
              <w:t xml:space="preserve"> </w:t>
            </w:r>
            <w:r w:rsidR="000173C0">
              <w:rPr>
                <w:rFonts w:ascii="Times New Roman" w:eastAsia="Times New Roman" w:hAnsi="Times New Roman" w:cs="Times New Roman"/>
                <w:sz w:val="28"/>
                <w:szCs w:val="28"/>
                <w:lang w:eastAsia="ru-RU"/>
              </w:rPr>
              <w:t xml:space="preserve">муниципальный район </w:t>
            </w:r>
            <w:r w:rsidR="000173C0" w:rsidRPr="000173C0">
              <w:rPr>
                <w:rFonts w:ascii="Times New Roman" w:eastAsia="Times New Roman" w:hAnsi="Times New Roman" w:cs="Times New Roman"/>
                <w:sz w:val="28"/>
                <w:szCs w:val="28"/>
                <w:lang w:eastAsia="ru-RU"/>
              </w:rPr>
              <w:t>Краснодарского края</w:t>
            </w:r>
            <w:r>
              <w:rPr>
                <w:rFonts w:ascii="Times New Roman" w:eastAsia="Times New Roman" w:hAnsi="Times New Roman" w:cs="Times New Roman"/>
                <w:sz w:val="28"/>
                <w:szCs w:val="28"/>
                <w:lang w:eastAsia="ru-RU"/>
              </w:rPr>
              <w:t>.</w:t>
            </w:r>
          </w:p>
        </w:tc>
      </w:tr>
    </w:tbl>
    <w:p w:rsidR="007C4D30" w:rsidRDefault="007C4D30" w:rsidP="007C4D30">
      <w:pPr>
        <w:spacing w:after="0" w:line="240" w:lineRule="auto"/>
        <w:rPr>
          <w:rFonts w:ascii="Times New Roman" w:eastAsia="Times New Roman" w:hAnsi="Times New Roman" w:cs="Times New Roman"/>
          <w:sz w:val="28"/>
          <w:szCs w:val="28"/>
          <w:lang w:eastAsia="ru-RU"/>
        </w:rPr>
      </w:pPr>
    </w:p>
    <w:p w:rsidR="007C4D30" w:rsidRDefault="007C4D30" w:rsidP="007C4D30">
      <w:pPr>
        <w:tabs>
          <w:tab w:val="left" w:pos="8160"/>
        </w:tabs>
        <w:spacing w:after="0" w:line="240" w:lineRule="auto"/>
        <w:rPr>
          <w:rFonts w:ascii="Times New Roman" w:eastAsia="Times New Roman" w:hAnsi="Times New Roman" w:cs="Times New Roman"/>
          <w:sz w:val="28"/>
          <w:szCs w:val="28"/>
          <w:lang w:eastAsia="ru-RU"/>
        </w:rPr>
      </w:pPr>
    </w:p>
    <w:p w:rsidR="007C4D30" w:rsidRDefault="007C4D30" w:rsidP="007C4D30">
      <w:pPr>
        <w:tabs>
          <w:tab w:val="left" w:pos="8160"/>
        </w:tabs>
        <w:spacing w:after="0" w:line="240" w:lineRule="auto"/>
        <w:rPr>
          <w:rFonts w:ascii="Times New Roman" w:eastAsia="Times New Roman" w:hAnsi="Times New Roman" w:cs="Times New Roman"/>
          <w:sz w:val="28"/>
          <w:szCs w:val="28"/>
          <w:lang w:eastAsia="ru-RU"/>
        </w:rPr>
      </w:pPr>
    </w:p>
    <w:p w:rsidR="007C4D30" w:rsidRDefault="007C4D30" w:rsidP="007C4D30">
      <w:pPr>
        <w:framePr w:wrap="none" w:vAnchor="page" w:hAnchor="page" w:x="8593" w:y="2917"/>
        <w:spacing w:after="0" w:line="240" w:lineRule="auto"/>
        <w:rPr>
          <w:rFonts w:ascii="Arial" w:eastAsia="Times New Roman" w:hAnsi="Arial" w:cs="Times New Roman"/>
          <w:sz w:val="2"/>
          <w:szCs w:val="2"/>
          <w:lang w:eastAsia="ru-RU"/>
        </w:rPr>
      </w:pPr>
    </w:p>
    <w:p w:rsidR="007C4D30" w:rsidRDefault="007C4D30" w:rsidP="007C4D3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муниципального образования</w:t>
      </w:r>
    </w:p>
    <w:p w:rsidR="007C4D30" w:rsidRDefault="007C4D30" w:rsidP="007C4D30">
      <w:pPr>
        <w:framePr w:wrap="none" w:vAnchor="page" w:hAnchor="page" w:x="6466" w:y="1276"/>
        <w:spacing w:after="0" w:line="240" w:lineRule="auto"/>
        <w:rPr>
          <w:rFonts w:ascii="Times New Roman" w:eastAsia="Times New Roman" w:hAnsi="Times New Roman" w:cs="Times New Roman"/>
          <w:sz w:val="2"/>
          <w:szCs w:val="2"/>
          <w:lang w:eastAsia="ru-RU"/>
        </w:rPr>
      </w:pPr>
    </w:p>
    <w:p w:rsidR="007C4D30" w:rsidRDefault="007C4D30" w:rsidP="007C4D30">
      <w:pPr>
        <w:framePr w:wrap="none" w:vAnchor="page" w:hAnchor="page" w:x="6466" w:y="2716"/>
        <w:spacing w:after="0" w:line="240" w:lineRule="auto"/>
        <w:rPr>
          <w:rFonts w:ascii="Arial" w:eastAsia="Times New Roman" w:hAnsi="Arial" w:cs="Times New Roman"/>
          <w:sz w:val="2"/>
          <w:szCs w:val="2"/>
          <w:lang w:eastAsia="ru-RU"/>
        </w:rPr>
      </w:pPr>
    </w:p>
    <w:p w:rsidR="000173C0" w:rsidRPr="000173C0" w:rsidRDefault="007C4D30" w:rsidP="000173C0">
      <w:pPr>
        <w:tabs>
          <w:tab w:val="left" w:pos="7513"/>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Мостовский</w:t>
      </w:r>
      <w:r w:rsidR="000173C0" w:rsidRPr="000173C0">
        <w:t xml:space="preserve"> </w:t>
      </w:r>
      <w:r w:rsidR="000173C0" w:rsidRPr="000173C0">
        <w:rPr>
          <w:rFonts w:ascii="Times New Roman" w:eastAsia="Times New Roman" w:hAnsi="Times New Roman" w:cs="Times New Roman"/>
          <w:sz w:val="28"/>
          <w:szCs w:val="28"/>
          <w:lang w:eastAsia="ru-RU"/>
        </w:rPr>
        <w:t>муниципальный район</w:t>
      </w:r>
    </w:p>
    <w:p w:rsidR="007C4D30" w:rsidRDefault="000173C0" w:rsidP="000173C0">
      <w:pPr>
        <w:tabs>
          <w:tab w:val="left" w:pos="7513"/>
        </w:tabs>
        <w:spacing w:after="0" w:line="240" w:lineRule="auto"/>
        <w:jc w:val="both"/>
        <w:rPr>
          <w:rFonts w:ascii="Times New Roman" w:eastAsia="Times New Roman" w:hAnsi="Times New Roman" w:cs="Times New Roman"/>
          <w:sz w:val="28"/>
          <w:szCs w:val="28"/>
          <w:lang w:eastAsia="ru-RU"/>
        </w:rPr>
      </w:pPr>
      <w:r w:rsidRPr="000173C0">
        <w:rPr>
          <w:rFonts w:ascii="Times New Roman" w:eastAsia="Times New Roman" w:hAnsi="Times New Roman" w:cs="Times New Roman"/>
          <w:sz w:val="28"/>
          <w:szCs w:val="28"/>
          <w:lang w:eastAsia="ru-RU"/>
        </w:rPr>
        <w:t>Краснодарского края</w:t>
      </w:r>
      <w:r w:rsidR="007C4D30">
        <w:rPr>
          <w:rFonts w:ascii="Times New Roman" w:eastAsia="Times New Roman" w:hAnsi="Times New Roman" w:cs="Times New Roman"/>
          <w:sz w:val="28"/>
          <w:szCs w:val="28"/>
          <w:lang w:eastAsia="ru-RU"/>
        </w:rPr>
        <w:tab/>
        <w:t xml:space="preserve">   С.В. Ласунов</w:t>
      </w:r>
    </w:p>
    <w:p w:rsidR="007C4D30" w:rsidRDefault="007C4D30" w:rsidP="007C4D30">
      <w:pPr>
        <w:spacing w:after="0" w:line="240" w:lineRule="auto"/>
      </w:pPr>
    </w:p>
    <w:p w:rsidR="007C4D30" w:rsidRDefault="007C4D30" w:rsidP="00436481">
      <w:pPr>
        <w:spacing w:after="0" w:line="240" w:lineRule="auto"/>
        <w:rPr>
          <w:rFonts w:ascii="Times New Roman" w:eastAsia="Times New Roman" w:hAnsi="Times New Roman" w:cs="Times New Roman"/>
          <w:sz w:val="28"/>
          <w:szCs w:val="28"/>
          <w:lang w:eastAsia="ru-RU"/>
        </w:rPr>
        <w:sectPr w:rsidR="007C4D30" w:rsidSect="00A57C3B">
          <w:pgSz w:w="11906" w:h="16838"/>
          <w:pgMar w:top="1134" w:right="567" w:bottom="1134" w:left="1701" w:header="709" w:footer="709" w:gutter="0"/>
          <w:cols w:space="708"/>
          <w:docGrid w:linePitch="360"/>
        </w:sectPr>
      </w:pPr>
    </w:p>
    <w:p w:rsidR="00A47977" w:rsidRDefault="00A47977" w:rsidP="00A47977">
      <w:pPr>
        <w:spacing w:after="0" w:line="240" w:lineRule="auto"/>
        <w:jc w:val="right"/>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lastRenderedPageBreak/>
        <w:t>ПРОЕКТ</w:t>
      </w:r>
    </w:p>
    <w:p w:rsidR="00A47977" w:rsidRDefault="00A47977" w:rsidP="00A47977">
      <w:pPr>
        <w:spacing w:after="0" w:line="240" w:lineRule="auto"/>
        <w:rPr>
          <w:rFonts w:ascii="Times New Roman" w:eastAsia="Times New Roman" w:hAnsi="Times New Roman" w:cs="Times New Roman"/>
          <w:sz w:val="28"/>
          <w:szCs w:val="28"/>
          <w:lang w:eastAsia="ru-RU"/>
        </w:rPr>
      </w:pPr>
    </w:p>
    <w:p w:rsidR="00A47977" w:rsidRDefault="00A47977" w:rsidP="00A47977">
      <w:pPr>
        <w:spacing w:after="0" w:line="240" w:lineRule="auto"/>
        <w:jc w:val="center"/>
        <w:rPr>
          <w:rFonts w:ascii="Times New Roman" w:eastAsia="Times New Roman" w:hAnsi="Times New Roman" w:cs="Times New Roman"/>
          <w:b/>
          <w:sz w:val="28"/>
          <w:szCs w:val="20"/>
          <w:lang w:eastAsia="ru-RU"/>
        </w:rPr>
      </w:pPr>
      <w:r>
        <w:rPr>
          <w:noProof/>
          <w:lang w:eastAsia="ru-RU"/>
        </w:rPr>
        <w:drawing>
          <wp:anchor distT="0" distB="0" distL="114300" distR="114300" simplePos="0" relativeHeight="251661312" behindDoc="0" locked="0" layoutInCell="1" allowOverlap="1">
            <wp:simplePos x="0" y="0"/>
            <wp:positionH relativeFrom="column">
              <wp:posOffset>2771775</wp:posOffset>
            </wp:positionH>
            <wp:positionV relativeFrom="paragraph">
              <wp:posOffset>-451485</wp:posOffset>
            </wp:positionV>
            <wp:extent cx="662940" cy="833120"/>
            <wp:effectExtent l="0" t="0" r="3810" b="5080"/>
            <wp:wrapNone/>
            <wp:docPr id="2" name="Рисунок 2" descr="Описание: Описание: Описание: 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Описание: Описание: Мостовский%20р-н%20(герб)контур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62940" cy="8331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sz w:val="24"/>
          <w:szCs w:val="24"/>
          <w:lang w:eastAsia="ru-RU"/>
        </w:rPr>
        <w:t xml:space="preserve"> </w:t>
      </w:r>
    </w:p>
    <w:p w:rsidR="00A47977" w:rsidRDefault="00A47977" w:rsidP="00A47977">
      <w:pPr>
        <w:spacing w:after="0" w:line="240" w:lineRule="auto"/>
        <w:jc w:val="center"/>
        <w:rPr>
          <w:rFonts w:ascii="Times New Roman" w:eastAsia="Times New Roman" w:hAnsi="Times New Roman" w:cs="Times New Roman"/>
          <w:sz w:val="28"/>
          <w:szCs w:val="20"/>
          <w:lang w:eastAsia="ru-RU"/>
        </w:rPr>
      </w:pPr>
    </w:p>
    <w:p w:rsidR="0027792E" w:rsidRDefault="0027792E" w:rsidP="00A47977">
      <w:pPr>
        <w:spacing w:after="0" w:line="240" w:lineRule="auto"/>
        <w:jc w:val="center"/>
        <w:rPr>
          <w:rFonts w:ascii="Times New Roman" w:eastAsia="Times New Roman" w:hAnsi="Times New Roman" w:cs="Times New Roman"/>
          <w:b/>
          <w:sz w:val="28"/>
          <w:szCs w:val="20"/>
          <w:lang w:eastAsia="ru-RU"/>
        </w:rPr>
      </w:pPr>
    </w:p>
    <w:p w:rsidR="00A47977" w:rsidRDefault="00A47977" w:rsidP="00A47977">
      <w:pPr>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СОВЕТ МУНИЦИПАЛЬНОГО ОБРАЗОВАНИЯ</w:t>
      </w:r>
    </w:p>
    <w:p w:rsidR="00A47977" w:rsidRDefault="00A47977" w:rsidP="00A47977">
      <w:pPr>
        <w:spacing w:after="0" w:line="240" w:lineRule="auto"/>
        <w:jc w:val="cente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МОСТОВСКИЙ РАЙОН</w:t>
      </w:r>
    </w:p>
    <w:p w:rsidR="00A47977" w:rsidRDefault="00A47977" w:rsidP="00A47977">
      <w:pPr>
        <w:spacing w:after="0" w:line="240" w:lineRule="auto"/>
        <w:jc w:val="center"/>
        <w:rPr>
          <w:rFonts w:ascii="Times New Roman" w:eastAsia="Times New Roman" w:hAnsi="Times New Roman" w:cs="Times New Roman"/>
          <w:sz w:val="20"/>
          <w:szCs w:val="20"/>
          <w:lang w:eastAsia="ru-RU"/>
        </w:rPr>
      </w:pPr>
    </w:p>
    <w:p w:rsidR="00A47977" w:rsidRDefault="00A47977" w:rsidP="00A47977">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РЕШЕНИЕ</w:t>
      </w:r>
    </w:p>
    <w:p w:rsidR="00A47977" w:rsidRDefault="00A47977" w:rsidP="00A47977">
      <w:pPr>
        <w:spacing w:after="0" w:line="240" w:lineRule="auto"/>
        <w:rPr>
          <w:rFonts w:ascii="Times New Roman" w:eastAsia="Times New Roman" w:hAnsi="Times New Roman" w:cs="Times New Roman"/>
          <w:sz w:val="28"/>
          <w:szCs w:val="20"/>
          <w:lang w:eastAsia="ru-RU"/>
        </w:rPr>
      </w:pPr>
    </w:p>
    <w:p w:rsidR="00A47977" w:rsidRDefault="00A47977" w:rsidP="00E869F2">
      <w:pPr>
        <w:spacing w:after="0" w:line="240" w:lineRule="auto"/>
        <w:ind w:firstLine="85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0"/>
          <w:lang w:eastAsia="ru-RU"/>
        </w:rPr>
        <w:t xml:space="preserve">от _________________                                  </w:t>
      </w:r>
      <w:r w:rsidR="0027792E">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________</w:t>
      </w:r>
    </w:p>
    <w:p w:rsidR="00A47977" w:rsidRDefault="00A47977" w:rsidP="00A4797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пгт Мостовской</w:t>
      </w:r>
    </w:p>
    <w:p w:rsidR="00A47977" w:rsidRDefault="00A47977" w:rsidP="00A47977">
      <w:pPr>
        <w:spacing w:after="0" w:line="240" w:lineRule="auto"/>
        <w:jc w:val="center"/>
        <w:rPr>
          <w:rFonts w:ascii="Times New Roman" w:eastAsia="Times New Roman" w:hAnsi="Times New Roman" w:cs="Times New Roman"/>
          <w:sz w:val="28"/>
          <w:szCs w:val="28"/>
          <w:lang w:eastAsia="ru-RU"/>
        </w:rPr>
      </w:pPr>
    </w:p>
    <w:p w:rsidR="00A47977" w:rsidRDefault="00A47977" w:rsidP="00A47977">
      <w:pPr>
        <w:spacing w:after="0" w:line="240" w:lineRule="auto"/>
        <w:jc w:val="center"/>
        <w:rPr>
          <w:rFonts w:ascii="Times New Roman" w:eastAsia="Times New Roman" w:hAnsi="Times New Roman" w:cs="Times New Roman"/>
          <w:sz w:val="28"/>
          <w:szCs w:val="28"/>
          <w:lang w:eastAsia="ru-RU"/>
        </w:rPr>
      </w:pPr>
    </w:p>
    <w:p w:rsidR="00A47977" w:rsidRDefault="009A49D6" w:rsidP="00A47977">
      <w:pPr>
        <w:spacing w:after="0" w:line="240" w:lineRule="auto"/>
        <w:ind w:left="567" w:right="566"/>
        <w:jc w:val="center"/>
        <w:rPr>
          <w:rFonts w:ascii="Times New Roman" w:eastAsia="Times New Roman" w:hAnsi="Times New Roman" w:cs="Times New Roman"/>
          <w:b/>
          <w:sz w:val="28"/>
          <w:szCs w:val="20"/>
          <w:lang w:eastAsia="ru-RU"/>
        </w:rPr>
      </w:pPr>
      <w:r w:rsidRPr="009A49D6">
        <w:rPr>
          <w:rFonts w:ascii="Times New Roman" w:eastAsia="Times New Roman" w:hAnsi="Times New Roman" w:cs="Times New Roman"/>
          <w:b/>
          <w:sz w:val="28"/>
          <w:szCs w:val="20"/>
          <w:lang w:eastAsia="ru-RU"/>
        </w:rPr>
        <w:t>О принятии Устава муниципального образования Мостовский муниципальный район Краснодарского края</w:t>
      </w:r>
    </w:p>
    <w:p w:rsidR="00A47977" w:rsidRDefault="00A47977" w:rsidP="00A47977">
      <w:pPr>
        <w:spacing w:after="0" w:line="216" w:lineRule="auto"/>
        <w:ind w:right="50"/>
        <w:jc w:val="both"/>
        <w:rPr>
          <w:rFonts w:ascii="Times New Roman" w:eastAsia="Times New Roman" w:hAnsi="Times New Roman" w:cs="Times New Roman"/>
          <w:sz w:val="28"/>
          <w:szCs w:val="28"/>
          <w:lang w:eastAsia="ru-RU"/>
        </w:rPr>
      </w:pPr>
    </w:p>
    <w:p w:rsidR="009A49D6" w:rsidRPr="009A49D6" w:rsidRDefault="009A49D6" w:rsidP="009A49D6">
      <w:pPr>
        <w:spacing w:after="0" w:line="216" w:lineRule="auto"/>
        <w:ind w:right="50" w:firstLine="709"/>
        <w:jc w:val="both"/>
        <w:rPr>
          <w:rFonts w:ascii="Times New Roman" w:eastAsia="Times New Roman" w:hAnsi="Times New Roman" w:cs="Times New Roman"/>
          <w:sz w:val="28"/>
          <w:szCs w:val="28"/>
          <w:lang w:eastAsia="ru-RU"/>
        </w:rPr>
      </w:pPr>
      <w:r w:rsidRPr="009A49D6">
        <w:rPr>
          <w:rFonts w:ascii="Times New Roman" w:eastAsia="Times New Roman" w:hAnsi="Times New Roman" w:cs="Times New Roman"/>
          <w:sz w:val="28"/>
          <w:szCs w:val="28"/>
          <w:lang w:eastAsia="ru-RU"/>
        </w:rPr>
        <w:t xml:space="preserve">В соответствии с пунктом 1 части 1 статьи 16, частью 5 статьи 56 Федерального закона от 20 марта 2025 г. № 33-ФЗ </w:t>
      </w:r>
      <w:r w:rsidR="003C5B91">
        <w:rPr>
          <w:rFonts w:ascii="Times New Roman" w:eastAsia="Times New Roman" w:hAnsi="Times New Roman" w:cs="Times New Roman"/>
          <w:sz w:val="28"/>
          <w:szCs w:val="28"/>
          <w:lang w:eastAsia="ru-RU"/>
        </w:rPr>
        <w:t>«</w:t>
      </w:r>
      <w:r w:rsidRPr="009A49D6">
        <w:rPr>
          <w:rFonts w:ascii="Times New Roman" w:eastAsia="Times New Roman" w:hAnsi="Times New Roman" w:cs="Times New Roman"/>
          <w:sz w:val="28"/>
          <w:szCs w:val="28"/>
          <w:lang w:eastAsia="ru-RU"/>
        </w:rPr>
        <w:t>Об общих принципах организации местного самоуправления в единой системе публичной власти</w:t>
      </w:r>
      <w:r w:rsidR="003C5B91">
        <w:rPr>
          <w:rFonts w:ascii="Times New Roman" w:eastAsia="Times New Roman" w:hAnsi="Times New Roman" w:cs="Times New Roman"/>
          <w:sz w:val="28"/>
          <w:szCs w:val="28"/>
          <w:lang w:eastAsia="ru-RU"/>
        </w:rPr>
        <w:t>»</w:t>
      </w:r>
      <w:r w:rsidRPr="009A49D6">
        <w:rPr>
          <w:rFonts w:ascii="Times New Roman" w:eastAsia="Times New Roman" w:hAnsi="Times New Roman" w:cs="Times New Roman"/>
          <w:sz w:val="28"/>
          <w:szCs w:val="28"/>
          <w:lang w:eastAsia="ru-RU"/>
        </w:rPr>
        <w:t xml:space="preserve">, Совет </w:t>
      </w:r>
      <w:r w:rsidR="003C5B91">
        <w:rPr>
          <w:rFonts w:ascii="Times New Roman" w:eastAsia="Times New Roman" w:hAnsi="Times New Roman" w:cs="Times New Roman"/>
          <w:sz w:val="28"/>
          <w:szCs w:val="28"/>
          <w:lang w:eastAsia="ru-RU"/>
        </w:rPr>
        <w:t xml:space="preserve">муниципального образования Мостовский муниципальный район Краснодарского края </w:t>
      </w:r>
      <w:r w:rsidRPr="009A49D6">
        <w:rPr>
          <w:rFonts w:ascii="Times New Roman" w:eastAsia="Times New Roman" w:hAnsi="Times New Roman" w:cs="Times New Roman"/>
          <w:sz w:val="28"/>
          <w:szCs w:val="28"/>
          <w:lang w:eastAsia="ru-RU"/>
        </w:rPr>
        <w:t>РЕШИЛ:</w:t>
      </w:r>
    </w:p>
    <w:p w:rsidR="009A49D6" w:rsidRPr="009A49D6" w:rsidRDefault="009A49D6" w:rsidP="009A49D6">
      <w:pPr>
        <w:spacing w:after="0" w:line="216" w:lineRule="auto"/>
        <w:ind w:right="50" w:firstLine="709"/>
        <w:jc w:val="both"/>
        <w:rPr>
          <w:rFonts w:ascii="Times New Roman" w:eastAsia="Times New Roman" w:hAnsi="Times New Roman" w:cs="Times New Roman"/>
          <w:sz w:val="28"/>
          <w:szCs w:val="28"/>
          <w:lang w:eastAsia="ru-RU"/>
        </w:rPr>
      </w:pPr>
      <w:r w:rsidRPr="009A49D6">
        <w:rPr>
          <w:rFonts w:ascii="Times New Roman" w:eastAsia="Times New Roman" w:hAnsi="Times New Roman" w:cs="Times New Roman"/>
          <w:sz w:val="28"/>
          <w:szCs w:val="28"/>
          <w:lang w:eastAsia="ru-RU"/>
        </w:rPr>
        <w:t xml:space="preserve">1. Принять Устав </w:t>
      </w:r>
      <w:r w:rsidR="003C5B91" w:rsidRPr="003C5B91">
        <w:rPr>
          <w:rFonts w:ascii="Times New Roman" w:eastAsia="Times New Roman" w:hAnsi="Times New Roman" w:cs="Times New Roman"/>
          <w:sz w:val="28"/>
          <w:szCs w:val="28"/>
          <w:lang w:eastAsia="ru-RU"/>
        </w:rPr>
        <w:t>муниципального образования Мостовский муниципальный район Краснодарского края</w:t>
      </w:r>
      <w:r w:rsidR="003C5B91">
        <w:rPr>
          <w:rFonts w:ascii="Times New Roman" w:eastAsia="Times New Roman" w:hAnsi="Times New Roman" w:cs="Times New Roman"/>
          <w:sz w:val="28"/>
          <w:szCs w:val="28"/>
          <w:lang w:eastAsia="ru-RU"/>
        </w:rPr>
        <w:t xml:space="preserve"> (прилагается).</w:t>
      </w:r>
    </w:p>
    <w:p w:rsidR="00B8114A" w:rsidRDefault="009A49D6" w:rsidP="009A49D6">
      <w:pPr>
        <w:spacing w:after="0" w:line="216" w:lineRule="auto"/>
        <w:ind w:right="50" w:firstLine="709"/>
        <w:jc w:val="both"/>
        <w:rPr>
          <w:rFonts w:ascii="Times New Roman" w:eastAsia="Times New Roman" w:hAnsi="Times New Roman" w:cs="Times New Roman"/>
          <w:sz w:val="28"/>
          <w:szCs w:val="28"/>
          <w:lang w:eastAsia="ru-RU"/>
        </w:rPr>
      </w:pPr>
      <w:r w:rsidRPr="009A49D6">
        <w:rPr>
          <w:rFonts w:ascii="Times New Roman" w:eastAsia="Times New Roman" w:hAnsi="Times New Roman" w:cs="Times New Roman"/>
          <w:sz w:val="28"/>
          <w:szCs w:val="28"/>
          <w:lang w:eastAsia="ru-RU"/>
        </w:rPr>
        <w:t xml:space="preserve">2. Со дня вступления в силу Устава </w:t>
      </w:r>
      <w:r w:rsidR="003C5B91" w:rsidRPr="003C5B91">
        <w:rPr>
          <w:rFonts w:ascii="Times New Roman" w:eastAsia="Times New Roman" w:hAnsi="Times New Roman" w:cs="Times New Roman"/>
          <w:sz w:val="28"/>
          <w:szCs w:val="28"/>
          <w:lang w:eastAsia="ru-RU"/>
        </w:rPr>
        <w:t xml:space="preserve">муниципального образования Мостовский муниципальный район </w:t>
      </w:r>
      <w:r w:rsidR="003C5B91" w:rsidRPr="006579FB">
        <w:rPr>
          <w:rFonts w:ascii="Times New Roman" w:eastAsia="Times New Roman" w:hAnsi="Times New Roman" w:cs="Times New Roman"/>
          <w:sz w:val="28"/>
          <w:szCs w:val="28"/>
          <w:lang w:eastAsia="ru-RU"/>
        </w:rPr>
        <w:t>К</w:t>
      </w:r>
      <w:r w:rsidR="003C5B91" w:rsidRPr="003C5B91">
        <w:rPr>
          <w:rFonts w:ascii="Times New Roman" w:eastAsia="Times New Roman" w:hAnsi="Times New Roman" w:cs="Times New Roman"/>
          <w:sz w:val="28"/>
          <w:szCs w:val="28"/>
          <w:lang w:eastAsia="ru-RU"/>
        </w:rPr>
        <w:t>раснодарского края</w:t>
      </w:r>
      <w:r w:rsidRPr="009A49D6">
        <w:rPr>
          <w:rFonts w:ascii="Times New Roman" w:eastAsia="Times New Roman" w:hAnsi="Times New Roman" w:cs="Times New Roman"/>
          <w:sz w:val="28"/>
          <w:szCs w:val="28"/>
          <w:lang w:eastAsia="ru-RU"/>
        </w:rPr>
        <w:t>, принятого настоящим решением, признать утратившим</w:t>
      </w:r>
      <w:r w:rsidR="006579FB">
        <w:rPr>
          <w:rFonts w:ascii="Times New Roman" w:eastAsia="Times New Roman" w:hAnsi="Times New Roman" w:cs="Times New Roman"/>
          <w:sz w:val="28"/>
          <w:szCs w:val="28"/>
          <w:lang w:eastAsia="ru-RU"/>
        </w:rPr>
        <w:t>и</w:t>
      </w:r>
      <w:r w:rsidRPr="009A49D6">
        <w:rPr>
          <w:rFonts w:ascii="Times New Roman" w:eastAsia="Times New Roman" w:hAnsi="Times New Roman" w:cs="Times New Roman"/>
          <w:sz w:val="28"/>
          <w:szCs w:val="28"/>
          <w:lang w:eastAsia="ru-RU"/>
        </w:rPr>
        <w:t xml:space="preserve"> силу</w:t>
      </w:r>
      <w:r w:rsidR="00401AD0">
        <w:rPr>
          <w:rFonts w:ascii="Times New Roman" w:eastAsia="Times New Roman" w:hAnsi="Times New Roman" w:cs="Times New Roman"/>
          <w:sz w:val="28"/>
          <w:szCs w:val="28"/>
          <w:lang w:eastAsia="ru-RU"/>
        </w:rPr>
        <w:t>:</w:t>
      </w:r>
    </w:p>
    <w:p w:rsidR="00B8114A" w:rsidRPr="006579FB" w:rsidRDefault="00B8114A"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401AD0" w:rsidRPr="006579FB">
        <w:rPr>
          <w:rFonts w:ascii="Times New Roman" w:eastAsia="Times New Roman" w:hAnsi="Times New Roman" w:cs="Times New Roman"/>
          <w:sz w:val="28"/>
          <w:szCs w:val="28"/>
          <w:lang w:eastAsia="ru-RU"/>
        </w:rPr>
        <w:br/>
      </w:r>
      <w:r w:rsidRPr="006579FB">
        <w:rPr>
          <w:rFonts w:ascii="Times New Roman" w:eastAsia="Times New Roman" w:hAnsi="Times New Roman" w:cs="Times New Roman"/>
          <w:sz w:val="28"/>
          <w:szCs w:val="28"/>
          <w:lang w:eastAsia="ru-RU"/>
        </w:rPr>
        <w:t>от 22 апреля 2015 г. № 403</w:t>
      </w:r>
      <w:r w:rsidR="00401AD0" w:rsidRPr="006579FB">
        <w:rPr>
          <w:rFonts w:ascii="Times New Roman" w:eastAsia="Times New Roman" w:hAnsi="Times New Roman" w:cs="Times New Roman"/>
          <w:sz w:val="28"/>
          <w:szCs w:val="28"/>
          <w:lang w:eastAsia="ru-RU"/>
        </w:rPr>
        <w:t xml:space="preserve"> «О принятии Устава муниципального образования Мостовский район»;</w:t>
      </w:r>
    </w:p>
    <w:p w:rsidR="00B8114A" w:rsidRPr="006579FB" w:rsidRDefault="00401AD0"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DC07E4" w:rsidRPr="006579FB">
        <w:rPr>
          <w:rFonts w:ascii="Times New Roman" w:eastAsia="Times New Roman" w:hAnsi="Times New Roman" w:cs="Times New Roman"/>
          <w:sz w:val="28"/>
          <w:szCs w:val="28"/>
          <w:lang w:eastAsia="ru-RU"/>
        </w:rPr>
        <w:br/>
      </w:r>
      <w:r w:rsidR="00B8114A" w:rsidRPr="006579FB">
        <w:rPr>
          <w:rFonts w:ascii="Times New Roman" w:eastAsia="Times New Roman" w:hAnsi="Times New Roman" w:cs="Times New Roman"/>
          <w:sz w:val="28"/>
          <w:szCs w:val="28"/>
          <w:lang w:eastAsia="ru-RU"/>
        </w:rPr>
        <w:t>от 16</w:t>
      </w:r>
      <w:r w:rsidR="00715369" w:rsidRPr="006579FB">
        <w:rPr>
          <w:rFonts w:ascii="Times New Roman" w:eastAsia="Times New Roman" w:hAnsi="Times New Roman" w:cs="Times New Roman"/>
          <w:sz w:val="28"/>
          <w:szCs w:val="28"/>
          <w:lang w:eastAsia="ru-RU"/>
        </w:rPr>
        <w:t xml:space="preserve"> марта </w:t>
      </w:r>
      <w:r w:rsidR="00B8114A" w:rsidRPr="006579FB">
        <w:rPr>
          <w:rFonts w:ascii="Times New Roman" w:eastAsia="Times New Roman" w:hAnsi="Times New Roman" w:cs="Times New Roman"/>
          <w:sz w:val="28"/>
          <w:szCs w:val="28"/>
          <w:lang w:eastAsia="ru-RU"/>
        </w:rPr>
        <w:t xml:space="preserve">2016 </w:t>
      </w:r>
      <w:r w:rsidR="00715369" w:rsidRPr="006579FB">
        <w:rPr>
          <w:rFonts w:ascii="Times New Roman" w:eastAsia="Times New Roman" w:hAnsi="Times New Roman" w:cs="Times New Roman"/>
          <w:sz w:val="28"/>
          <w:szCs w:val="28"/>
          <w:lang w:eastAsia="ru-RU"/>
        </w:rPr>
        <w:t xml:space="preserve">г. </w:t>
      </w:r>
      <w:r w:rsidR="00B8114A" w:rsidRPr="006579FB">
        <w:rPr>
          <w:rFonts w:ascii="Times New Roman" w:eastAsia="Times New Roman" w:hAnsi="Times New Roman" w:cs="Times New Roman"/>
          <w:sz w:val="28"/>
          <w:szCs w:val="28"/>
          <w:lang w:eastAsia="ru-RU"/>
        </w:rPr>
        <w:t>№ 56</w:t>
      </w:r>
      <w:r w:rsidR="00DC07E4" w:rsidRPr="006579FB">
        <w:rPr>
          <w:rFonts w:ascii="Times New Roman" w:eastAsia="Times New Roman" w:hAnsi="Times New Roman" w:cs="Times New Roman"/>
          <w:sz w:val="28"/>
          <w:szCs w:val="28"/>
          <w:lang w:eastAsia="ru-RU"/>
        </w:rPr>
        <w:t xml:space="preserve"> «</w:t>
      </w:r>
      <w:r w:rsidR="00715369" w:rsidRPr="006579FB">
        <w:rPr>
          <w:rFonts w:ascii="Times New Roman" w:eastAsia="Times New Roman" w:hAnsi="Times New Roman" w:cs="Times New Roman"/>
          <w:sz w:val="28"/>
          <w:szCs w:val="28"/>
          <w:lang w:eastAsia="ru-RU"/>
        </w:rPr>
        <w:t>О внесении изменений и дополнений в Устав муниципального образования Мостовский район»</w:t>
      </w:r>
      <w:r w:rsidR="00DC07E4" w:rsidRPr="006579FB">
        <w:rPr>
          <w:rFonts w:ascii="Times New Roman" w:eastAsia="Times New Roman" w:hAnsi="Times New Roman" w:cs="Times New Roman"/>
          <w:sz w:val="28"/>
          <w:szCs w:val="28"/>
          <w:lang w:eastAsia="ru-RU"/>
        </w:rPr>
        <w:t>;</w:t>
      </w:r>
    </w:p>
    <w:p w:rsidR="007C1258"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Pr="006579FB">
        <w:rPr>
          <w:rFonts w:ascii="Times New Roman" w:eastAsia="Times New Roman" w:hAnsi="Times New Roman" w:cs="Times New Roman"/>
          <w:sz w:val="28"/>
          <w:szCs w:val="28"/>
          <w:lang w:eastAsia="ru-RU"/>
        </w:rPr>
        <w:br/>
        <w:t>о</w:t>
      </w:r>
      <w:r w:rsidR="00B8114A" w:rsidRPr="006579FB">
        <w:rPr>
          <w:rFonts w:ascii="Times New Roman" w:eastAsia="Times New Roman" w:hAnsi="Times New Roman" w:cs="Times New Roman"/>
          <w:sz w:val="28"/>
          <w:szCs w:val="28"/>
          <w:lang w:eastAsia="ru-RU"/>
        </w:rPr>
        <w:t>т 15</w:t>
      </w:r>
      <w:r w:rsidRPr="006579FB">
        <w:rPr>
          <w:rFonts w:ascii="Times New Roman" w:eastAsia="Times New Roman" w:hAnsi="Times New Roman" w:cs="Times New Roman"/>
          <w:sz w:val="28"/>
          <w:szCs w:val="28"/>
          <w:lang w:eastAsia="ru-RU"/>
        </w:rPr>
        <w:t xml:space="preserve"> марта </w:t>
      </w:r>
      <w:r w:rsidR="00B8114A" w:rsidRPr="006579FB">
        <w:rPr>
          <w:rFonts w:ascii="Times New Roman" w:eastAsia="Times New Roman" w:hAnsi="Times New Roman" w:cs="Times New Roman"/>
          <w:sz w:val="28"/>
          <w:szCs w:val="28"/>
          <w:lang w:eastAsia="ru-RU"/>
        </w:rPr>
        <w:t xml:space="preserve">2017 </w:t>
      </w:r>
      <w:r w:rsidRPr="006579FB">
        <w:rPr>
          <w:rFonts w:ascii="Times New Roman" w:eastAsia="Times New Roman" w:hAnsi="Times New Roman" w:cs="Times New Roman"/>
          <w:sz w:val="28"/>
          <w:szCs w:val="28"/>
          <w:lang w:eastAsia="ru-RU"/>
        </w:rPr>
        <w:t xml:space="preserve">г. </w:t>
      </w:r>
      <w:r w:rsidR="00B8114A" w:rsidRPr="006579FB">
        <w:rPr>
          <w:rFonts w:ascii="Times New Roman" w:eastAsia="Times New Roman" w:hAnsi="Times New Roman" w:cs="Times New Roman"/>
          <w:sz w:val="28"/>
          <w:szCs w:val="28"/>
          <w:lang w:eastAsia="ru-RU"/>
        </w:rPr>
        <w:t>№ 146</w:t>
      </w:r>
      <w:r w:rsidRPr="006579FB">
        <w:rPr>
          <w:rFonts w:ascii="Times New Roman" w:eastAsia="Times New Roman" w:hAnsi="Times New Roman" w:cs="Times New Roman"/>
          <w:sz w:val="28"/>
          <w:szCs w:val="28"/>
          <w:lang w:eastAsia="ru-RU"/>
        </w:rPr>
        <w:t xml:space="preserve"> «О внесении изменений и дополнений в Устав муниципального образования Мостовский район»;</w:t>
      </w:r>
    </w:p>
    <w:p w:rsidR="007C1258"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A65060" w:rsidRPr="006579FB">
        <w:rPr>
          <w:rFonts w:ascii="Times New Roman" w:eastAsia="Times New Roman" w:hAnsi="Times New Roman" w:cs="Times New Roman"/>
          <w:sz w:val="28"/>
          <w:szCs w:val="28"/>
          <w:lang w:eastAsia="ru-RU"/>
        </w:rPr>
        <w:br/>
      </w:r>
      <w:r w:rsidR="00B8114A" w:rsidRPr="006579FB">
        <w:rPr>
          <w:rFonts w:ascii="Times New Roman" w:eastAsia="Times New Roman" w:hAnsi="Times New Roman" w:cs="Times New Roman"/>
          <w:sz w:val="28"/>
          <w:szCs w:val="28"/>
          <w:lang w:eastAsia="ru-RU"/>
        </w:rPr>
        <w:t>от 9</w:t>
      </w:r>
      <w:r w:rsidR="00A65060" w:rsidRPr="006579FB">
        <w:rPr>
          <w:rFonts w:ascii="Times New Roman" w:eastAsia="Times New Roman" w:hAnsi="Times New Roman" w:cs="Times New Roman"/>
          <w:sz w:val="28"/>
          <w:szCs w:val="28"/>
          <w:lang w:eastAsia="ru-RU"/>
        </w:rPr>
        <w:t xml:space="preserve"> августа </w:t>
      </w:r>
      <w:r w:rsidR="00B8114A" w:rsidRPr="006579FB">
        <w:rPr>
          <w:rFonts w:ascii="Times New Roman" w:eastAsia="Times New Roman" w:hAnsi="Times New Roman" w:cs="Times New Roman"/>
          <w:sz w:val="28"/>
          <w:szCs w:val="28"/>
          <w:lang w:eastAsia="ru-RU"/>
        </w:rPr>
        <w:t>201</w:t>
      </w:r>
      <w:r w:rsidR="007C1258" w:rsidRPr="006579FB">
        <w:rPr>
          <w:rFonts w:ascii="Times New Roman" w:eastAsia="Times New Roman" w:hAnsi="Times New Roman" w:cs="Times New Roman"/>
          <w:sz w:val="28"/>
          <w:szCs w:val="28"/>
          <w:lang w:eastAsia="ru-RU"/>
        </w:rPr>
        <w:t xml:space="preserve">7 </w:t>
      </w:r>
      <w:r w:rsidR="00A65060" w:rsidRPr="006579FB">
        <w:rPr>
          <w:rFonts w:ascii="Times New Roman" w:eastAsia="Times New Roman" w:hAnsi="Times New Roman" w:cs="Times New Roman"/>
          <w:sz w:val="28"/>
          <w:szCs w:val="28"/>
          <w:lang w:eastAsia="ru-RU"/>
        </w:rPr>
        <w:t xml:space="preserve">г. </w:t>
      </w:r>
      <w:r w:rsidR="007C1258" w:rsidRPr="006579FB">
        <w:rPr>
          <w:rFonts w:ascii="Times New Roman" w:eastAsia="Times New Roman" w:hAnsi="Times New Roman" w:cs="Times New Roman"/>
          <w:sz w:val="28"/>
          <w:szCs w:val="28"/>
          <w:lang w:eastAsia="ru-RU"/>
        </w:rPr>
        <w:t>№ 174</w:t>
      </w:r>
      <w:r w:rsidR="00A65060" w:rsidRPr="006579FB">
        <w:rPr>
          <w:rFonts w:ascii="Times New Roman" w:eastAsia="Times New Roman" w:hAnsi="Times New Roman" w:cs="Times New Roman"/>
          <w:sz w:val="28"/>
          <w:szCs w:val="28"/>
          <w:lang w:eastAsia="ru-RU"/>
        </w:rPr>
        <w:t xml:space="preserve"> «О внесении изменений и дополнений в Устав муниципального образования Мостовский район»;</w:t>
      </w:r>
    </w:p>
    <w:p w:rsidR="007C1258"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A65060" w:rsidRPr="006579FB">
        <w:rPr>
          <w:rFonts w:ascii="Times New Roman" w:eastAsia="Times New Roman" w:hAnsi="Times New Roman" w:cs="Times New Roman"/>
          <w:sz w:val="28"/>
          <w:szCs w:val="28"/>
          <w:lang w:eastAsia="ru-RU"/>
        </w:rPr>
        <w:br/>
      </w:r>
      <w:r w:rsidR="00B8114A" w:rsidRPr="006579FB">
        <w:rPr>
          <w:rFonts w:ascii="Times New Roman" w:eastAsia="Times New Roman" w:hAnsi="Times New Roman" w:cs="Times New Roman"/>
          <w:sz w:val="28"/>
          <w:szCs w:val="28"/>
          <w:lang w:eastAsia="ru-RU"/>
        </w:rPr>
        <w:t>от 16</w:t>
      </w:r>
      <w:r w:rsidR="00A65060" w:rsidRPr="006579FB">
        <w:rPr>
          <w:rFonts w:ascii="Times New Roman" w:eastAsia="Times New Roman" w:hAnsi="Times New Roman" w:cs="Times New Roman"/>
          <w:sz w:val="28"/>
          <w:szCs w:val="28"/>
          <w:lang w:eastAsia="ru-RU"/>
        </w:rPr>
        <w:t xml:space="preserve"> мая </w:t>
      </w:r>
      <w:r w:rsidR="00B8114A" w:rsidRPr="006579FB">
        <w:rPr>
          <w:rFonts w:ascii="Times New Roman" w:eastAsia="Times New Roman" w:hAnsi="Times New Roman" w:cs="Times New Roman"/>
          <w:sz w:val="28"/>
          <w:szCs w:val="28"/>
          <w:lang w:eastAsia="ru-RU"/>
        </w:rPr>
        <w:t xml:space="preserve">2018 </w:t>
      </w:r>
      <w:r w:rsidR="00A65060" w:rsidRPr="006579FB">
        <w:rPr>
          <w:rFonts w:ascii="Times New Roman" w:eastAsia="Times New Roman" w:hAnsi="Times New Roman" w:cs="Times New Roman"/>
          <w:sz w:val="28"/>
          <w:szCs w:val="28"/>
          <w:lang w:eastAsia="ru-RU"/>
        </w:rPr>
        <w:t xml:space="preserve">г. </w:t>
      </w:r>
      <w:r w:rsidR="00B8114A" w:rsidRPr="006579FB">
        <w:rPr>
          <w:rFonts w:ascii="Times New Roman" w:eastAsia="Times New Roman" w:hAnsi="Times New Roman" w:cs="Times New Roman"/>
          <w:sz w:val="28"/>
          <w:szCs w:val="28"/>
          <w:lang w:eastAsia="ru-RU"/>
        </w:rPr>
        <w:t>№ 239</w:t>
      </w:r>
      <w:r w:rsidR="00A65060" w:rsidRPr="006579FB">
        <w:rPr>
          <w:rFonts w:ascii="Times New Roman" w:eastAsia="Times New Roman" w:hAnsi="Times New Roman" w:cs="Times New Roman"/>
          <w:sz w:val="28"/>
          <w:szCs w:val="28"/>
          <w:lang w:eastAsia="ru-RU"/>
        </w:rPr>
        <w:t xml:space="preserve"> «</w:t>
      </w:r>
      <w:r w:rsidR="003E4973" w:rsidRPr="006579FB">
        <w:rPr>
          <w:rFonts w:ascii="Times New Roman" w:eastAsia="Times New Roman" w:hAnsi="Times New Roman" w:cs="Times New Roman"/>
          <w:sz w:val="28"/>
          <w:szCs w:val="28"/>
          <w:lang w:eastAsia="ru-RU"/>
        </w:rPr>
        <w:t>О внесении изменений и дополнений в Устав муниципального образования Мостовский район</w:t>
      </w:r>
      <w:r w:rsidR="00A65060" w:rsidRPr="006579FB">
        <w:rPr>
          <w:rFonts w:ascii="Times New Roman" w:eastAsia="Times New Roman" w:hAnsi="Times New Roman" w:cs="Times New Roman"/>
          <w:sz w:val="28"/>
          <w:szCs w:val="28"/>
          <w:lang w:eastAsia="ru-RU"/>
        </w:rPr>
        <w:t>»;</w:t>
      </w:r>
    </w:p>
    <w:p w:rsidR="00B8114A"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3E4973" w:rsidRPr="006579FB">
        <w:rPr>
          <w:rFonts w:ascii="Times New Roman" w:eastAsia="Times New Roman" w:hAnsi="Times New Roman" w:cs="Times New Roman"/>
          <w:sz w:val="28"/>
          <w:szCs w:val="28"/>
          <w:lang w:eastAsia="ru-RU"/>
        </w:rPr>
        <w:br/>
      </w:r>
      <w:r w:rsidR="007C1258" w:rsidRPr="006579FB">
        <w:rPr>
          <w:rFonts w:ascii="Times New Roman" w:eastAsia="Times New Roman" w:hAnsi="Times New Roman" w:cs="Times New Roman"/>
          <w:sz w:val="28"/>
          <w:szCs w:val="28"/>
          <w:lang w:eastAsia="ru-RU"/>
        </w:rPr>
        <w:t>от 22</w:t>
      </w:r>
      <w:r w:rsidR="003E4973" w:rsidRPr="006579FB">
        <w:rPr>
          <w:rFonts w:ascii="Times New Roman" w:eastAsia="Times New Roman" w:hAnsi="Times New Roman" w:cs="Times New Roman"/>
          <w:sz w:val="28"/>
          <w:szCs w:val="28"/>
          <w:lang w:eastAsia="ru-RU"/>
        </w:rPr>
        <w:t xml:space="preserve"> мая 2</w:t>
      </w:r>
      <w:r w:rsidR="007C1258" w:rsidRPr="006579FB">
        <w:rPr>
          <w:rFonts w:ascii="Times New Roman" w:eastAsia="Times New Roman" w:hAnsi="Times New Roman" w:cs="Times New Roman"/>
          <w:sz w:val="28"/>
          <w:szCs w:val="28"/>
          <w:lang w:eastAsia="ru-RU"/>
        </w:rPr>
        <w:t>019 г.</w:t>
      </w:r>
      <w:r w:rsidR="003E4973" w:rsidRPr="006579FB">
        <w:rPr>
          <w:rFonts w:ascii="Times New Roman" w:eastAsia="Times New Roman" w:hAnsi="Times New Roman" w:cs="Times New Roman"/>
          <w:sz w:val="28"/>
          <w:szCs w:val="28"/>
          <w:lang w:eastAsia="ru-RU"/>
        </w:rPr>
        <w:t xml:space="preserve"> </w:t>
      </w:r>
      <w:r w:rsidR="007C1258" w:rsidRPr="006579FB">
        <w:rPr>
          <w:rFonts w:ascii="Times New Roman" w:eastAsia="Times New Roman" w:hAnsi="Times New Roman" w:cs="Times New Roman"/>
          <w:sz w:val="28"/>
          <w:szCs w:val="28"/>
          <w:lang w:eastAsia="ru-RU"/>
        </w:rPr>
        <w:t>№348</w:t>
      </w:r>
      <w:r w:rsidR="003E4973" w:rsidRPr="006579FB">
        <w:rPr>
          <w:rFonts w:ascii="Times New Roman" w:eastAsia="Times New Roman" w:hAnsi="Times New Roman" w:cs="Times New Roman"/>
          <w:sz w:val="28"/>
          <w:szCs w:val="28"/>
          <w:lang w:eastAsia="ru-RU"/>
        </w:rPr>
        <w:t xml:space="preserve"> «О внесении изменений и дополнений в Устав муниципального образования Мостовский район»;</w:t>
      </w:r>
    </w:p>
    <w:p w:rsidR="007C1258"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3E4973" w:rsidRPr="006579FB">
        <w:rPr>
          <w:rFonts w:ascii="Times New Roman" w:eastAsia="Times New Roman" w:hAnsi="Times New Roman" w:cs="Times New Roman"/>
          <w:sz w:val="28"/>
          <w:szCs w:val="28"/>
          <w:lang w:eastAsia="ru-RU"/>
        </w:rPr>
        <w:br/>
      </w:r>
      <w:r w:rsidR="00B8114A" w:rsidRPr="006579FB">
        <w:rPr>
          <w:rFonts w:ascii="Times New Roman" w:eastAsia="Times New Roman" w:hAnsi="Times New Roman" w:cs="Times New Roman"/>
          <w:sz w:val="28"/>
          <w:szCs w:val="28"/>
          <w:lang w:eastAsia="ru-RU"/>
        </w:rPr>
        <w:t>от 2</w:t>
      </w:r>
      <w:r w:rsidR="003E4973" w:rsidRPr="006579FB">
        <w:rPr>
          <w:rFonts w:ascii="Times New Roman" w:eastAsia="Times New Roman" w:hAnsi="Times New Roman" w:cs="Times New Roman"/>
          <w:sz w:val="28"/>
          <w:szCs w:val="28"/>
          <w:lang w:eastAsia="ru-RU"/>
        </w:rPr>
        <w:t xml:space="preserve"> октября </w:t>
      </w:r>
      <w:r w:rsidR="00B8114A" w:rsidRPr="006579FB">
        <w:rPr>
          <w:rFonts w:ascii="Times New Roman" w:eastAsia="Times New Roman" w:hAnsi="Times New Roman" w:cs="Times New Roman"/>
          <w:sz w:val="28"/>
          <w:szCs w:val="28"/>
          <w:lang w:eastAsia="ru-RU"/>
        </w:rPr>
        <w:t>2019 г. № 376</w:t>
      </w:r>
      <w:r w:rsidR="003E4973" w:rsidRPr="006579FB">
        <w:rPr>
          <w:rFonts w:ascii="Times New Roman" w:eastAsia="Times New Roman" w:hAnsi="Times New Roman" w:cs="Times New Roman"/>
          <w:sz w:val="28"/>
          <w:szCs w:val="28"/>
          <w:lang w:eastAsia="ru-RU"/>
        </w:rPr>
        <w:t xml:space="preserve"> «</w:t>
      </w:r>
      <w:r w:rsidR="0052297C" w:rsidRPr="006579FB">
        <w:rPr>
          <w:rFonts w:ascii="Times New Roman" w:eastAsia="Times New Roman" w:hAnsi="Times New Roman" w:cs="Times New Roman"/>
          <w:sz w:val="28"/>
          <w:szCs w:val="28"/>
          <w:lang w:eastAsia="ru-RU"/>
        </w:rPr>
        <w:t>О внесении изменений и дополнений в Устав муниципального образования Мостовский район</w:t>
      </w:r>
      <w:r w:rsidR="003E4973" w:rsidRPr="006579FB">
        <w:rPr>
          <w:rFonts w:ascii="Times New Roman" w:eastAsia="Times New Roman" w:hAnsi="Times New Roman" w:cs="Times New Roman"/>
          <w:sz w:val="28"/>
          <w:szCs w:val="28"/>
          <w:lang w:eastAsia="ru-RU"/>
        </w:rPr>
        <w:t>»;</w:t>
      </w:r>
    </w:p>
    <w:p w:rsidR="007C1258"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lastRenderedPageBreak/>
        <w:t>решение Совета муниципального образования Мостовский район</w:t>
      </w:r>
      <w:r w:rsidR="0052297C" w:rsidRPr="006579FB">
        <w:rPr>
          <w:rFonts w:ascii="Times New Roman" w:eastAsia="Times New Roman" w:hAnsi="Times New Roman" w:cs="Times New Roman"/>
          <w:sz w:val="28"/>
          <w:szCs w:val="28"/>
          <w:lang w:eastAsia="ru-RU"/>
        </w:rPr>
        <w:br/>
      </w:r>
      <w:r w:rsidR="007C1258" w:rsidRPr="006579FB">
        <w:rPr>
          <w:rFonts w:ascii="Times New Roman" w:eastAsia="Times New Roman" w:hAnsi="Times New Roman" w:cs="Times New Roman"/>
          <w:sz w:val="28"/>
          <w:szCs w:val="28"/>
          <w:lang w:eastAsia="ru-RU"/>
        </w:rPr>
        <w:t>от 26</w:t>
      </w:r>
      <w:r w:rsidR="0052297C" w:rsidRPr="006579FB">
        <w:rPr>
          <w:rFonts w:ascii="Times New Roman" w:eastAsia="Times New Roman" w:hAnsi="Times New Roman" w:cs="Times New Roman"/>
          <w:sz w:val="28"/>
          <w:szCs w:val="28"/>
          <w:lang w:eastAsia="ru-RU"/>
        </w:rPr>
        <w:t xml:space="preserve"> августа </w:t>
      </w:r>
      <w:r w:rsidR="007C1258" w:rsidRPr="006579FB">
        <w:rPr>
          <w:rFonts w:ascii="Times New Roman" w:eastAsia="Times New Roman" w:hAnsi="Times New Roman" w:cs="Times New Roman"/>
          <w:sz w:val="28"/>
          <w:szCs w:val="28"/>
          <w:lang w:eastAsia="ru-RU"/>
        </w:rPr>
        <w:t>2020 г. № 479</w:t>
      </w:r>
      <w:r w:rsidR="0052297C" w:rsidRPr="006579FB">
        <w:rPr>
          <w:rFonts w:ascii="Times New Roman" w:eastAsia="Times New Roman" w:hAnsi="Times New Roman" w:cs="Times New Roman"/>
          <w:sz w:val="28"/>
          <w:szCs w:val="28"/>
          <w:lang w:eastAsia="ru-RU"/>
        </w:rPr>
        <w:t xml:space="preserve"> «О внесении изменений и дополнений в Устав муниципального образования Мостовский район»;</w:t>
      </w:r>
    </w:p>
    <w:p w:rsidR="007C1258"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52297C" w:rsidRPr="006579FB">
        <w:rPr>
          <w:rFonts w:ascii="Times New Roman" w:eastAsia="Times New Roman" w:hAnsi="Times New Roman" w:cs="Times New Roman"/>
          <w:sz w:val="28"/>
          <w:szCs w:val="28"/>
          <w:lang w:eastAsia="ru-RU"/>
        </w:rPr>
        <w:br/>
      </w:r>
      <w:r w:rsidR="007C1258" w:rsidRPr="006579FB">
        <w:rPr>
          <w:rFonts w:ascii="Times New Roman" w:eastAsia="Times New Roman" w:hAnsi="Times New Roman" w:cs="Times New Roman"/>
          <w:sz w:val="28"/>
          <w:szCs w:val="28"/>
          <w:lang w:eastAsia="ru-RU"/>
        </w:rPr>
        <w:t>от 26</w:t>
      </w:r>
      <w:r w:rsidR="0052297C" w:rsidRPr="006579FB">
        <w:rPr>
          <w:rFonts w:ascii="Times New Roman" w:eastAsia="Times New Roman" w:hAnsi="Times New Roman" w:cs="Times New Roman"/>
          <w:sz w:val="28"/>
          <w:szCs w:val="28"/>
          <w:lang w:eastAsia="ru-RU"/>
        </w:rPr>
        <w:t xml:space="preserve"> мая </w:t>
      </w:r>
      <w:r w:rsidR="007C1258" w:rsidRPr="006579FB">
        <w:rPr>
          <w:rFonts w:ascii="Times New Roman" w:eastAsia="Times New Roman" w:hAnsi="Times New Roman" w:cs="Times New Roman"/>
          <w:sz w:val="28"/>
          <w:szCs w:val="28"/>
          <w:lang w:eastAsia="ru-RU"/>
        </w:rPr>
        <w:t xml:space="preserve">2021 </w:t>
      </w:r>
      <w:r w:rsidR="0052297C" w:rsidRPr="006579FB">
        <w:rPr>
          <w:rFonts w:ascii="Times New Roman" w:eastAsia="Times New Roman" w:hAnsi="Times New Roman" w:cs="Times New Roman"/>
          <w:sz w:val="28"/>
          <w:szCs w:val="28"/>
          <w:lang w:eastAsia="ru-RU"/>
        </w:rPr>
        <w:t xml:space="preserve">г. </w:t>
      </w:r>
      <w:r w:rsidR="007C1258" w:rsidRPr="006579FB">
        <w:rPr>
          <w:rFonts w:ascii="Times New Roman" w:eastAsia="Times New Roman" w:hAnsi="Times New Roman" w:cs="Times New Roman"/>
          <w:sz w:val="28"/>
          <w:szCs w:val="28"/>
          <w:lang w:eastAsia="ru-RU"/>
        </w:rPr>
        <w:t>№ 75</w:t>
      </w:r>
      <w:r w:rsidR="0052297C" w:rsidRPr="006579FB">
        <w:rPr>
          <w:rFonts w:ascii="Times New Roman" w:eastAsia="Times New Roman" w:hAnsi="Times New Roman" w:cs="Times New Roman"/>
          <w:sz w:val="28"/>
          <w:szCs w:val="28"/>
          <w:lang w:eastAsia="ru-RU"/>
        </w:rPr>
        <w:t xml:space="preserve"> «О внесении изменений и дополнений в Устав муниципального образования Мостовский район»;</w:t>
      </w:r>
    </w:p>
    <w:p w:rsidR="00B8114A"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0D2FF6" w:rsidRPr="006579FB">
        <w:rPr>
          <w:rFonts w:ascii="Times New Roman" w:eastAsia="Times New Roman" w:hAnsi="Times New Roman" w:cs="Times New Roman"/>
          <w:sz w:val="28"/>
          <w:szCs w:val="28"/>
          <w:lang w:eastAsia="ru-RU"/>
        </w:rPr>
        <w:br/>
      </w:r>
      <w:r w:rsidR="00B8114A" w:rsidRPr="006579FB">
        <w:rPr>
          <w:rFonts w:ascii="Times New Roman" w:eastAsia="Times New Roman" w:hAnsi="Times New Roman" w:cs="Times New Roman"/>
          <w:sz w:val="28"/>
          <w:szCs w:val="28"/>
          <w:lang w:eastAsia="ru-RU"/>
        </w:rPr>
        <w:t>от 25.05.2022 г. № 184</w:t>
      </w:r>
      <w:r w:rsidR="00566393" w:rsidRPr="00566393">
        <w:rPr>
          <w:rFonts w:ascii="Times New Roman" w:eastAsia="Times New Roman" w:hAnsi="Times New Roman" w:cs="Times New Roman"/>
          <w:sz w:val="28"/>
          <w:szCs w:val="28"/>
          <w:lang w:eastAsia="ru-RU"/>
        </w:rPr>
        <w:t xml:space="preserve"> </w:t>
      </w:r>
      <w:r w:rsidR="00566393">
        <w:rPr>
          <w:rFonts w:ascii="Times New Roman" w:eastAsia="Times New Roman" w:hAnsi="Times New Roman" w:cs="Times New Roman"/>
          <w:sz w:val="28"/>
          <w:szCs w:val="28"/>
          <w:lang w:eastAsia="ru-RU"/>
        </w:rPr>
        <w:t>«</w:t>
      </w:r>
      <w:r w:rsidR="00566393" w:rsidRPr="006579FB">
        <w:rPr>
          <w:rFonts w:ascii="Times New Roman" w:eastAsia="Times New Roman" w:hAnsi="Times New Roman" w:cs="Times New Roman"/>
          <w:sz w:val="28"/>
          <w:szCs w:val="28"/>
          <w:lang w:eastAsia="ru-RU"/>
        </w:rPr>
        <w:t>О внесении изменений и дополнений в Устав муниципального образования Мостовский район»;</w:t>
      </w:r>
    </w:p>
    <w:p w:rsidR="007C1258"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0D2FF6" w:rsidRPr="006579FB">
        <w:rPr>
          <w:rFonts w:ascii="Times New Roman" w:eastAsia="Times New Roman" w:hAnsi="Times New Roman" w:cs="Times New Roman"/>
          <w:sz w:val="28"/>
          <w:szCs w:val="28"/>
          <w:lang w:eastAsia="ru-RU"/>
        </w:rPr>
        <w:br/>
      </w:r>
      <w:r w:rsidR="007C1258" w:rsidRPr="006579FB">
        <w:rPr>
          <w:rFonts w:ascii="Times New Roman" w:eastAsia="Times New Roman" w:hAnsi="Times New Roman" w:cs="Times New Roman"/>
          <w:sz w:val="28"/>
          <w:szCs w:val="28"/>
          <w:lang w:eastAsia="ru-RU"/>
        </w:rPr>
        <w:t>от 28</w:t>
      </w:r>
      <w:r w:rsidR="000D2FF6" w:rsidRPr="006579FB">
        <w:rPr>
          <w:rFonts w:ascii="Times New Roman" w:eastAsia="Times New Roman" w:hAnsi="Times New Roman" w:cs="Times New Roman"/>
          <w:sz w:val="28"/>
          <w:szCs w:val="28"/>
          <w:lang w:eastAsia="ru-RU"/>
        </w:rPr>
        <w:t xml:space="preserve"> июня </w:t>
      </w:r>
      <w:r w:rsidR="007C1258" w:rsidRPr="006579FB">
        <w:rPr>
          <w:rFonts w:ascii="Times New Roman" w:eastAsia="Times New Roman" w:hAnsi="Times New Roman" w:cs="Times New Roman"/>
          <w:sz w:val="28"/>
          <w:szCs w:val="28"/>
          <w:lang w:eastAsia="ru-RU"/>
        </w:rPr>
        <w:t>2023 г.</w:t>
      </w:r>
      <w:r w:rsidR="000D2FF6" w:rsidRPr="006579FB">
        <w:rPr>
          <w:rFonts w:ascii="Times New Roman" w:eastAsia="Times New Roman" w:hAnsi="Times New Roman" w:cs="Times New Roman"/>
          <w:sz w:val="28"/>
          <w:szCs w:val="28"/>
          <w:lang w:eastAsia="ru-RU"/>
        </w:rPr>
        <w:t xml:space="preserve"> </w:t>
      </w:r>
      <w:r w:rsidR="007C1258" w:rsidRPr="006579FB">
        <w:rPr>
          <w:rFonts w:ascii="Times New Roman" w:eastAsia="Times New Roman" w:hAnsi="Times New Roman" w:cs="Times New Roman"/>
          <w:sz w:val="28"/>
          <w:szCs w:val="28"/>
          <w:lang w:eastAsia="ru-RU"/>
        </w:rPr>
        <w:t>№ 294</w:t>
      </w:r>
      <w:r w:rsidR="000D2FF6" w:rsidRPr="006579FB">
        <w:rPr>
          <w:rFonts w:ascii="Times New Roman" w:eastAsia="Times New Roman" w:hAnsi="Times New Roman" w:cs="Times New Roman"/>
          <w:sz w:val="28"/>
          <w:szCs w:val="28"/>
          <w:lang w:eastAsia="ru-RU"/>
        </w:rPr>
        <w:t xml:space="preserve"> «О внесении изменений и дополнений в Устав муниципального образования Мостовский район»;</w:t>
      </w:r>
    </w:p>
    <w:p w:rsidR="00B8114A"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0D2FF6" w:rsidRPr="006579FB">
        <w:rPr>
          <w:rFonts w:ascii="Times New Roman" w:eastAsia="Times New Roman" w:hAnsi="Times New Roman" w:cs="Times New Roman"/>
          <w:sz w:val="28"/>
          <w:szCs w:val="28"/>
          <w:lang w:eastAsia="ru-RU"/>
        </w:rPr>
        <w:br/>
      </w:r>
      <w:r w:rsidR="007C1258" w:rsidRPr="006579FB">
        <w:rPr>
          <w:rFonts w:ascii="Times New Roman" w:eastAsia="Times New Roman" w:hAnsi="Times New Roman" w:cs="Times New Roman"/>
          <w:sz w:val="28"/>
          <w:szCs w:val="28"/>
          <w:lang w:eastAsia="ru-RU"/>
        </w:rPr>
        <w:t>от 26</w:t>
      </w:r>
      <w:r w:rsidR="000D2FF6" w:rsidRPr="006579FB">
        <w:rPr>
          <w:rFonts w:ascii="Times New Roman" w:eastAsia="Times New Roman" w:hAnsi="Times New Roman" w:cs="Times New Roman"/>
          <w:sz w:val="28"/>
          <w:szCs w:val="28"/>
          <w:lang w:eastAsia="ru-RU"/>
        </w:rPr>
        <w:t xml:space="preserve"> июня </w:t>
      </w:r>
      <w:r w:rsidR="007C1258" w:rsidRPr="006579FB">
        <w:rPr>
          <w:rFonts w:ascii="Times New Roman" w:eastAsia="Times New Roman" w:hAnsi="Times New Roman" w:cs="Times New Roman"/>
          <w:sz w:val="28"/>
          <w:szCs w:val="28"/>
          <w:lang w:eastAsia="ru-RU"/>
        </w:rPr>
        <w:t>2024 г. №</w:t>
      </w:r>
      <w:r w:rsidR="000D2FF6" w:rsidRPr="006579FB">
        <w:rPr>
          <w:rFonts w:ascii="Times New Roman" w:eastAsia="Times New Roman" w:hAnsi="Times New Roman" w:cs="Times New Roman"/>
          <w:sz w:val="28"/>
          <w:szCs w:val="28"/>
          <w:lang w:eastAsia="ru-RU"/>
        </w:rPr>
        <w:t xml:space="preserve"> </w:t>
      </w:r>
      <w:r w:rsidR="007C1258" w:rsidRPr="006579FB">
        <w:rPr>
          <w:rFonts w:ascii="Times New Roman" w:eastAsia="Times New Roman" w:hAnsi="Times New Roman" w:cs="Times New Roman"/>
          <w:sz w:val="28"/>
          <w:szCs w:val="28"/>
          <w:lang w:eastAsia="ru-RU"/>
        </w:rPr>
        <w:t>386</w:t>
      </w:r>
      <w:r w:rsidR="000D2FF6" w:rsidRPr="006579FB">
        <w:rPr>
          <w:rFonts w:ascii="Times New Roman" w:eastAsia="Times New Roman" w:hAnsi="Times New Roman" w:cs="Times New Roman"/>
          <w:sz w:val="28"/>
          <w:szCs w:val="28"/>
          <w:lang w:eastAsia="ru-RU"/>
        </w:rPr>
        <w:t xml:space="preserve"> «О внесении изменений и дополнений в Устав муниципального образования Мостовский район»;</w:t>
      </w:r>
    </w:p>
    <w:p w:rsidR="00B8114A" w:rsidRPr="006579FB" w:rsidRDefault="00715369" w:rsidP="006579FB">
      <w:pPr>
        <w:pStyle w:val="ad"/>
        <w:numPr>
          <w:ilvl w:val="0"/>
          <w:numId w:val="1"/>
        </w:numPr>
        <w:tabs>
          <w:tab w:val="left" w:pos="1276"/>
        </w:tabs>
        <w:spacing w:after="0" w:line="216" w:lineRule="auto"/>
        <w:ind w:left="0" w:right="50" w:firstLine="709"/>
        <w:jc w:val="both"/>
        <w:rPr>
          <w:rFonts w:ascii="Times New Roman" w:eastAsia="Times New Roman" w:hAnsi="Times New Roman" w:cs="Times New Roman"/>
          <w:sz w:val="28"/>
          <w:szCs w:val="28"/>
          <w:lang w:eastAsia="ru-RU"/>
        </w:rPr>
      </w:pPr>
      <w:r w:rsidRPr="006579FB">
        <w:rPr>
          <w:rFonts w:ascii="Times New Roman" w:eastAsia="Times New Roman" w:hAnsi="Times New Roman" w:cs="Times New Roman"/>
          <w:sz w:val="28"/>
          <w:szCs w:val="28"/>
          <w:lang w:eastAsia="ru-RU"/>
        </w:rPr>
        <w:t>решение Совета муниципального образования Мостовский район</w:t>
      </w:r>
      <w:r w:rsidR="000D2FF6" w:rsidRPr="006579FB">
        <w:rPr>
          <w:rFonts w:ascii="Times New Roman" w:eastAsia="Times New Roman" w:hAnsi="Times New Roman" w:cs="Times New Roman"/>
          <w:sz w:val="28"/>
          <w:szCs w:val="28"/>
          <w:lang w:eastAsia="ru-RU"/>
        </w:rPr>
        <w:br/>
      </w:r>
      <w:r w:rsidR="007C1258" w:rsidRPr="006579FB">
        <w:rPr>
          <w:rFonts w:ascii="Times New Roman" w:eastAsia="Times New Roman" w:hAnsi="Times New Roman" w:cs="Times New Roman"/>
          <w:sz w:val="28"/>
          <w:szCs w:val="28"/>
          <w:lang w:eastAsia="ru-RU"/>
        </w:rPr>
        <w:t>от 29</w:t>
      </w:r>
      <w:r w:rsidR="000D2FF6" w:rsidRPr="006579FB">
        <w:rPr>
          <w:rFonts w:ascii="Times New Roman" w:eastAsia="Times New Roman" w:hAnsi="Times New Roman" w:cs="Times New Roman"/>
          <w:sz w:val="28"/>
          <w:szCs w:val="28"/>
          <w:lang w:eastAsia="ru-RU"/>
        </w:rPr>
        <w:t xml:space="preserve"> января </w:t>
      </w:r>
      <w:r w:rsidR="007C1258" w:rsidRPr="006579FB">
        <w:rPr>
          <w:rFonts w:ascii="Times New Roman" w:eastAsia="Times New Roman" w:hAnsi="Times New Roman" w:cs="Times New Roman"/>
          <w:sz w:val="28"/>
          <w:szCs w:val="28"/>
          <w:lang w:eastAsia="ru-RU"/>
        </w:rPr>
        <w:t>2025 г. № 476</w:t>
      </w:r>
      <w:r w:rsidR="000D2FF6" w:rsidRPr="006579FB">
        <w:rPr>
          <w:rFonts w:ascii="Times New Roman" w:eastAsia="Times New Roman" w:hAnsi="Times New Roman" w:cs="Times New Roman"/>
          <w:sz w:val="28"/>
          <w:szCs w:val="28"/>
          <w:lang w:eastAsia="ru-RU"/>
        </w:rPr>
        <w:t xml:space="preserve"> «О внесении изменений и дополнений в Устав муниципального образования Мостовский район».</w:t>
      </w:r>
    </w:p>
    <w:p w:rsidR="009A49D6" w:rsidRPr="009A49D6" w:rsidRDefault="009A49D6" w:rsidP="009A49D6">
      <w:pPr>
        <w:spacing w:after="0" w:line="216" w:lineRule="auto"/>
        <w:ind w:right="50" w:firstLine="709"/>
        <w:jc w:val="both"/>
        <w:rPr>
          <w:rFonts w:ascii="Times New Roman" w:eastAsia="Times New Roman" w:hAnsi="Times New Roman" w:cs="Times New Roman"/>
          <w:sz w:val="28"/>
          <w:szCs w:val="28"/>
          <w:lang w:eastAsia="ru-RU"/>
        </w:rPr>
      </w:pPr>
      <w:r w:rsidRPr="009A49D6">
        <w:rPr>
          <w:rFonts w:ascii="Times New Roman" w:eastAsia="Times New Roman" w:hAnsi="Times New Roman" w:cs="Times New Roman"/>
          <w:sz w:val="28"/>
          <w:szCs w:val="28"/>
          <w:lang w:eastAsia="ru-RU"/>
        </w:rPr>
        <w:t xml:space="preserve">3. </w:t>
      </w:r>
      <w:r w:rsidR="00CC7FF1" w:rsidRPr="00CC7FF1">
        <w:rPr>
          <w:rFonts w:ascii="Times New Roman" w:eastAsia="Times New Roman" w:hAnsi="Times New Roman" w:cs="Times New Roman"/>
          <w:sz w:val="28"/>
          <w:szCs w:val="28"/>
          <w:lang w:eastAsia="ru-RU"/>
        </w:rPr>
        <w:t>Контроль за выполнением настоящего решения возложить на комиссию по правовым вопросам и законодательству (Суркова В.И.).</w:t>
      </w:r>
    </w:p>
    <w:p w:rsidR="00A47977" w:rsidRDefault="009A49D6" w:rsidP="009A49D6">
      <w:pPr>
        <w:spacing w:after="0" w:line="216" w:lineRule="auto"/>
        <w:ind w:right="50" w:firstLine="709"/>
        <w:jc w:val="both"/>
        <w:rPr>
          <w:rFonts w:ascii="Times New Roman" w:eastAsia="Times New Roman" w:hAnsi="Times New Roman" w:cs="Times New Roman"/>
          <w:sz w:val="28"/>
          <w:szCs w:val="20"/>
          <w:lang w:eastAsia="ru-RU"/>
        </w:rPr>
      </w:pPr>
      <w:r w:rsidRPr="009A49D6">
        <w:rPr>
          <w:rFonts w:ascii="Times New Roman" w:eastAsia="Times New Roman" w:hAnsi="Times New Roman" w:cs="Times New Roman"/>
          <w:sz w:val="28"/>
          <w:szCs w:val="28"/>
          <w:lang w:eastAsia="ru-RU"/>
        </w:rPr>
        <w:t>4. Настоящее решение вступает в силу на следующий день после дня его официального опубликования, произведенного после государственной регистрации Устава</w:t>
      </w:r>
      <w:r w:rsidR="00CC7FF1">
        <w:rPr>
          <w:rFonts w:ascii="Times New Roman" w:eastAsia="Times New Roman" w:hAnsi="Times New Roman" w:cs="Times New Roman"/>
          <w:sz w:val="28"/>
          <w:szCs w:val="28"/>
          <w:lang w:eastAsia="ru-RU"/>
        </w:rPr>
        <w:t xml:space="preserve"> </w:t>
      </w:r>
      <w:r w:rsidR="00CC7FF1" w:rsidRPr="00CC7FF1">
        <w:rPr>
          <w:rFonts w:ascii="Times New Roman" w:eastAsia="Times New Roman" w:hAnsi="Times New Roman" w:cs="Times New Roman"/>
          <w:sz w:val="28"/>
          <w:szCs w:val="28"/>
          <w:lang w:eastAsia="ru-RU"/>
        </w:rPr>
        <w:t>муниципального образования Мостовский муниципальный район Краснодарского края</w:t>
      </w:r>
      <w:r w:rsidRPr="009A49D6">
        <w:rPr>
          <w:rFonts w:ascii="Times New Roman" w:eastAsia="Times New Roman" w:hAnsi="Times New Roman" w:cs="Times New Roman"/>
          <w:sz w:val="28"/>
          <w:szCs w:val="28"/>
          <w:lang w:eastAsia="ru-RU"/>
        </w:rPr>
        <w:t>.</w:t>
      </w:r>
    </w:p>
    <w:p w:rsidR="00A47977" w:rsidRDefault="00A47977" w:rsidP="00A47977">
      <w:pPr>
        <w:spacing w:after="0" w:line="216" w:lineRule="auto"/>
        <w:ind w:right="50"/>
        <w:jc w:val="both"/>
        <w:rPr>
          <w:rFonts w:ascii="Times New Roman" w:eastAsia="Times New Roman" w:hAnsi="Times New Roman" w:cs="Times New Roman"/>
          <w:sz w:val="28"/>
          <w:szCs w:val="20"/>
          <w:lang w:eastAsia="ru-RU"/>
        </w:rPr>
      </w:pPr>
    </w:p>
    <w:p w:rsidR="00A47977" w:rsidRDefault="00A47977" w:rsidP="00A47977">
      <w:pPr>
        <w:spacing w:after="0" w:line="216" w:lineRule="auto"/>
        <w:ind w:right="50"/>
        <w:jc w:val="both"/>
        <w:rPr>
          <w:rFonts w:ascii="Times New Roman" w:eastAsia="Times New Roman" w:hAnsi="Times New Roman" w:cs="Times New Roman"/>
          <w:sz w:val="28"/>
          <w:szCs w:val="20"/>
          <w:lang w:eastAsia="ru-RU"/>
        </w:rPr>
      </w:pPr>
    </w:p>
    <w:p w:rsidR="009A49D6" w:rsidRDefault="009A49D6" w:rsidP="00A47977">
      <w:pPr>
        <w:spacing w:after="0" w:line="216" w:lineRule="auto"/>
        <w:ind w:right="50"/>
        <w:jc w:val="both"/>
        <w:rPr>
          <w:rFonts w:ascii="Times New Roman" w:eastAsia="Times New Roman" w:hAnsi="Times New Roman" w:cs="Times New Roman"/>
          <w:sz w:val="28"/>
          <w:szCs w:val="20"/>
          <w:lang w:eastAsia="ru-RU"/>
        </w:rPr>
      </w:pPr>
    </w:p>
    <w:p w:rsidR="00566393" w:rsidRPr="00436481" w:rsidRDefault="00566393" w:rsidP="00566393">
      <w:pPr>
        <w:spacing w:after="0" w:line="240" w:lineRule="auto"/>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Председатель Совета</w:t>
      </w:r>
    </w:p>
    <w:p w:rsidR="00566393" w:rsidRPr="00436481" w:rsidRDefault="00566393" w:rsidP="00566393">
      <w:pPr>
        <w:spacing w:after="0" w:line="240" w:lineRule="auto"/>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муниципального образования</w:t>
      </w:r>
    </w:p>
    <w:p w:rsidR="00566393" w:rsidRDefault="00566393" w:rsidP="00566393">
      <w:pPr>
        <w:tabs>
          <w:tab w:val="left" w:pos="7655"/>
        </w:tabs>
        <w:spacing w:after="0" w:line="240" w:lineRule="auto"/>
        <w:jc w:val="both"/>
        <w:rPr>
          <w:rFonts w:ascii="Arial" w:eastAsia="Times New Roman" w:hAnsi="Arial" w:cs="Times New Roman"/>
          <w:noProof/>
          <w:sz w:val="24"/>
          <w:szCs w:val="20"/>
          <w:lang w:eastAsia="ru-RU"/>
        </w:rPr>
      </w:pPr>
      <w:r w:rsidRPr="00436481">
        <w:rPr>
          <w:rFonts w:ascii="Times New Roman" w:eastAsia="Times New Roman" w:hAnsi="Times New Roman" w:cs="Times New Roman"/>
          <w:sz w:val="28"/>
          <w:szCs w:val="28"/>
          <w:lang w:eastAsia="ru-RU"/>
        </w:rPr>
        <w:t>Мостовский</w:t>
      </w:r>
      <w:r>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p>
    <w:p w:rsidR="00566393" w:rsidRPr="00436481" w:rsidRDefault="00566393" w:rsidP="00566393">
      <w:pPr>
        <w:tabs>
          <w:tab w:val="left" w:pos="7938"/>
        </w:tabs>
        <w:spacing w:after="0" w:line="240" w:lineRule="auto"/>
        <w:jc w:val="both"/>
        <w:rPr>
          <w:rFonts w:ascii="Times New Roman" w:eastAsia="Times New Roman" w:hAnsi="Times New Roman" w:cs="Times New Roman"/>
          <w:sz w:val="28"/>
          <w:szCs w:val="28"/>
          <w:lang w:eastAsia="ru-RU"/>
        </w:rPr>
      </w:pPr>
      <w:r w:rsidRPr="00CB007C">
        <w:rPr>
          <w:rFonts w:ascii="Times New Roman" w:eastAsia="Times New Roman" w:hAnsi="Times New Roman" w:cs="Times New Roman"/>
          <w:noProof/>
          <w:sz w:val="28"/>
          <w:szCs w:val="28"/>
          <w:lang w:eastAsia="ru-RU"/>
        </w:rPr>
        <w:t>Краснодарского края</w:t>
      </w:r>
      <w:r w:rsidRPr="00436481">
        <w:rPr>
          <w:rFonts w:ascii="Times New Roman" w:eastAsia="Times New Roman" w:hAnsi="Times New Roman" w:cs="Times New Roman"/>
          <w:sz w:val="28"/>
          <w:szCs w:val="28"/>
          <w:lang w:eastAsia="ru-RU"/>
        </w:rPr>
        <w:tab/>
        <w:t>А.В. Ладанов</w:t>
      </w:r>
    </w:p>
    <w:p w:rsidR="00566393" w:rsidRPr="00436481" w:rsidRDefault="00566393" w:rsidP="00566393">
      <w:pPr>
        <w:spacing w:after="0" w:line="240" w:lineRule="auto"/>
        <w:jc w:val="both"/>
        <w:rPr>
          <w:rFonts w:ascii="Times New Roman" w:eastAsia="Times New Roman" w:hAnsi="Times New Roman" w:cs="Times New Roman"/>
          <w:sz w:val="28"/>
          <w:szCs w:val="28"/>
          <w:lang w:eastAsia="ru-RU"/>
        </w:rPr>
      </w:pPr>
    </w:p>
    <w:p w:rsidR="00566393" w:rsidRPr="00436481" w:rsidRDefault="00566393" w:rsidP="00566393">
      <w:pPr>
        <w:spacing w:after="0" w:line="240" w:lineRule="auto"/>
        <w:jc w:val="both"/>
        <w:rPr>
          <w:rFonts w:ascii="Times New Roman" w:eastAsia="Times New Roman" w:hAnsi="Times New Roman" w:cs="Times New Roman"/>
          <w:sz w:val="28"/>
          <w:szCs w:val="28"/>
          <w:lang w:eastAsia="ru-RU"/>
        </w:rPr>
      </w:pPr>
    </w:p>
    <w:p w:rsidR="00566393" w:rsidRPr="00436481" w:rsidRDefault="00566393" w:rsidP="00566393">
      <w:pPr>
        <w:spacing w:after="0" w:line="240" w:lineRule="auto"/>
        <w:jc w:val="both"/>
        <w:rPr>
          <w:rFonts w:ascii="Times New Roman" w:eastAsia="Times New Roman" w:hAnsi="Times New Roman" w:cs="Times New Roman"/>
          <w:sz w:val="28"/>
          <w:szCs w:val="28"/>
          <w:lang w:eastAsia="ru-RU"/>
        </w:rPr>
      </w:pPr>
    </w:p>
    <w:p w:rsidR="00566393" w:rsidRPr="00436481" w:rsidRDefault="00566393" w:rsidP="00566393">
      <w:pPr>
        <w:spacing w:after="0" w:line="240" w:lineRule="auto"/>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Глава муниципального образования</w:t>
      </w:r>
    </w:p>
    <w:p w:rsidR="00566393" w:rsidRDefault="00566393" w:rsidP="00566393">
      <w:pPr>
        <w:tabs>
          <w:tab w:val="left" w:pos="7655"/>
        </w:tabs>
        <w:spacing w:after="0" w:line="240" w:lineRule="auto"/>
        <w:jc w:val="both"/>
        <w:rPr>
          <w:rFonts w:ascii="Times New Roman" w:eastAsia="Times New Roman" w:hAnsi="Times New Roman" w:cs="Times New Roman"/>
          <w:sz w:val="28"/>
          <w:szCs w:val="28"/>
          <w:lang w:eastAsia="ru-RU"/>
        </w:rPr>
      </w:pPr>
      <w:r w:rsidRPr="00436481">
        <w:rPr>
          <w:rFonts w:ascii="Times New Roman" w:eastAsia="Times New Roman" w:hAnsi="Times New Roman" w:cs="Times New Roman"/>
          <w:sz w:val="28"/>
          <w:szCs w:val="28"/>
          <w:lang w:eastAsia="ru-RU"/>
        </w:rPr>
        <w:t>Мостовский</w:t>
      </w:r>
      <w:r>
        <w:rPr>
          <w:rFonts w:ascii="Times New Roman" w:eastAsia="Times New Roman" w:hAnsi="Times New Roman" w:cs="Times New Roman"/>
          <w:sz w:val="28"/>
          <w:szCs w:val="28"/>
          <w:lang w:eastAsia="ru-RU"/>
        </w:rPr>
        <w:t xml:space="preserve"> муниципальный</w:t>
      </w:r>
      <w:r w:rsidRPr="00436481">
        <w:rPr>
          <w:rFonts w:ascii="Times New Roman" w:eastAsia="Times New Roman" w:hAnsi="Times New Roman" w:cs="Times New Roman"/>
          <w:sz w:val="28"/>
          <w:szCs w:val="28"/>
          <w:lang w:eastAsia="ru-RU"/>
        </w:rPr>
        <w:t xml:space="preserve"> район</w:t>
      </w:r>
    </w:p>
    <w:p w:rsidR="004B2A99" w:rsidRDefault="00566393" w:rsidP="00566393">
      <w:pPr>
        <w:tabs>
          <w:tab w:val="left" w:pos="7938"/>
        </w:tabs>
        <w:spacing w:after="0" w:line="240" w:lineRule="auto"/>
        <w:jc w:val="both"/>
        <w:rPr>
          <w:rFonts w:ascii="Times New Roman" w:eastAsia="Times New Roman" w:hAnsi="Times New Roman" w:cs="Times New Roman"/>
          <w:sz w:val="28"/>
          <w:szCs w:val="28"/>
          <w:lang w:eastAsia="ru-RU"/>
        </w:rPr>
        <w:sectPr w:rsidR="004B2A99" w:rsidSect="0060591A">
          <w:headerReference w:type="default" r:id="rId11"/>
          <w:pgSz w:w="11906" w:h="16838"/>
          <w:pgMar w:top="1134" w:right="567" w:bottom="1134" w:left="1701" w:header="709" w:footer="709" w:gutter="0"/>
          <w:cols w:space="708"/>
          <w:titlePg/>
          <w:docGrid w:linePitch="360"/>
        </w:sectPr>
      </w:pPr>
      <w:r>
        <w:rPr>
          <w:rFonts w:ascii="Times New Roman" w:eastAsia="Times New Roman" w:hAnsi="Times New Roman" w:cs="Times New Roman"/>
          <w:sz w:val="28"/>
          <w:szCs w:val="28"/>
          <w:lang w:eastAsia="ru-RU"/>
        </w:rPr>
        <w:t>Краснодарского края</w:t>
      </w:r>
      <w:r w:rsidRPr="00436481">
        <w:rPr>
          <w:rFonts w:ascii="Times New Roman" w:eastAsia="Times New Roman" w:hAnsi="Times New Roman" w:cs="Times New Roman"/>
          <w:sz w:val="28"/>
          <w:szCs w:val="28"/>
          <w:lang w:eastAsia="ru-RU"/>
        </w:rPr>
        <w:tab/>
        <w:t>С.В. Ласунов</w:t>
      </w:r>
    </w:p>
    <w:p w:rsidR="004B2A99" w:rsidRPr="004B2A99" w:rsidRDefault="004B2A99" w:rsidP="004B2A99">
      <w:pPr>
        <w:widowControl w:val="0"/>
        <w:suppressAutoHyphens/>
        <w:spacing w:after="0" w:line="240" w:lineRule="auto"/>
        <w:ind w:left="4536" w:firstLine="20"/>
        <w:jc w:val="center"/>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lastRenderedPageBreak/>
        <w:t xml:space="preserve">Принят решением Совета </w:t>
      </w:r>
    </w:p>
    <w:p w:rsidR="004B2A99" w:rsidRPr="004B2A99" w:rsidRDefault="004B2A99" w:rsidP="004B2A99">
      <w:pPr>
        <w:widowControl w:val="0"/>
        <w:suppressAutoHyphens/>
        <w:spacing w:after="0" w:line="240" w:lineRule="auto"/>
        <w:ind w:left="4536" w:firstLine="20"/>
        <w:jc w:val="center"/>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муниципального образования</w:t>
      </w:r>
    </w:p>
    <w:p w:rsidR="004B2A99" w:rsidRPr="004B2A99" w:rsidRDefault="004B2A99" w:rsidP="004B2A99">
      <w:pPr>
        <w:widowControl w:val="0"/>
        <w:suppressAutoHyphens/>
        <w:spacing w:after="0" w:line="240" w:lineRule="auto"/>
        <w:ind w:left="4536" w:firstLine="20"/>
        <w:jc w:val="center"/>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Мостовский муниципальный район Краснодарского края</w:t>
      </w:r>
    </w:p>
    <w:p w:rsidR="004B2A99" w:rsidRPr="004B2A99" w:rsidRDefault="004B2A99" w:rsidP="004B2A99">
      <w:pPr>
        <w:widowControl w:val="0"/>
        <w:suppressAutoHyphens/>
        <w:spacing w:after="0" w:line="240" w:lineRule="auto"/>
        <w:ind w:left="4536" w:firstLine="20"/>
        <w:jc w:val="center"/>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от ______ 2026 года № ____</w:t>
      </w: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jc w:val="right"/>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8"/>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jc w:val="center"/>
        <w:rPr>
          <w:rFonts w:ascii="Times New Roman" w:eastAsia="Andale Sans UI" w:hAnsi="Times New Roman" w:cs="Times New Roman"/>
          <w:b/>
          <w:kern w:val="1"/>
          <w:sz w:val="72"/>
          <w:szCs w:val="72"/>
        </w:rPr>
      </w:pPr>
      <w:r w:rsidRPr="004B2A99">
        <w:rPr>
          <w:rFonts w:ascii="Times New Roman" w:eastAsia="Andale Sans UI" w:hAnsi="Times New Roman" w:cs="Times New Roman"/>
          <w:b/>
          <w:kern w:val="1"/>
          <w:sz w:val="72"/>
          <w:szCs w:val="72"/>
        </w:rPr>
        <w:t>УСТАВ</w:t>
      </w:r>
    </w:p>
    <w:p w:rsidR="004B2A99" w:rsidRPr="004B2A99" w:rsidRDefault="004B2A99" w:rsidP="004B2A99">
      <w:pPr>
        <w:widowControl w:val="0"/>
        <w:suppressAutoHyphens/>
        <w:spacing w:after="0" w:line="240" w:lineRule="auto"/>
        <w:jc w:val="center"/>
        <w:rPr>
          <w:rFonts w:ascii="Times New Roman" w:eastAsia="Andale Sans UI" w:hAnsi="Times New Roman" w:cs="Times New Roman"/>
          <w:b/>
          <w:kern w:val="1"/>
          <w:sz w:val="40"/>
          <w:szCs w:val="40"/>
        </w:rPr>
      </w:pPr>
      <w:r w:rsidRPr="004B2A99">
        <w:rPr>
          <w:rFonts w:ascii="Times New Roman" w:eastAsia="Andale Sans UI" w:hAnsi="Times New Roman" w:cs="Times New Roman"/>
          <w:b/>
          <w:kern w:val="1"/>
          <w:sz w:val="40"/>
          <w:szCs w:val="40"/>
        </w:rPr>
        <w:t>МУНИЦИПАЛЬНОГО ОБРАЗОВАНИЯ</w:t>
      </w:r>
    </w:p>
    <w:p w:rsidR="004B2A99" w:rsidRPr="004B2A99" w:rsidRDefault="004B2A99" w:rsidP="004B2A99">
      <w:pPr>
        <w:widowControl w:val="0"/>
        <w:suppressAutoHyphens/>
        <w:spacing w:after="0" w:line="240" w:lineRule="auto"/>
        <w:jc w:val="center"/>
        <w:rPr>
          <w:rFonts w:ascii="Times New Roman" w:eastAsia="Andale Sans UI" w:hAnsi="Times New Roman" w:cs="Times New Roman"/>
          <w:b/>
          <w:kern w:val="1"/>
          <w:sz w:val="40"/>
          <w:szCs w:val="40"/>
        </w:rPr>
      </w:pPr>
      <w:r w:rsidRPr="004B2A99">
        <w:rPr>
          <w:rFonts w:ascii="Times New Roman" w:eastAsia="Andale Sans UI" w:hAnsi="Times New Roman" w:cs="Times New Roman"/>
          <w:b/>
          <w:kern w:val="1"/>
          <w:sz w:val="40"/>
          <w:szCs w:val="40"/>
        </w:rPr>
        <w:t>МОСТОВСКИЙ МУНИЦИПАЛЬНЫЙ РАЙОН</w:t>
      </w:r>
    </w:p>
    <w:p w:rsidR="004B2A99" w:rsidRPr="004B2A99" w:rsidRDefault="004B2A99" w:rsidP="004B2A99">
      <w:pPr>
        <w:widowControl w:val="0"/>
        <w:suppressAutoHyphens/>
        <w:spacing w:after="0" w:line="240" w:lineRule="auto"/>
        <w:jc w:val="center"/>
        <w:rPr>
          <w:rFonts w:ascii="Times New Roman" w:eastAsia="Andale Sans UI" w:hAnsi="Times New Roman" w:cs="Times New Roman"/>
          <w:b/>
          <w:kern w:val="1"/>
          <w:sz w:val="40"/>
          <w:szCs w:val="40"/>
        </w:rPr>
      </w:pPr>
      <w:r w:rsidRPr="004B2A99">
        <w:rPr>
          <w:rFonts w:ascii="Times New Roman" w:eastAsia="Andale Sans UI" w:hAnsi="Times New Roman" w:cs="Times New Roman"/>
          <w:b/>
          <w:kern w:val="1"/>
          <w:sz w:val="40"/>
          <w:szCs w:val="40"/>
        </w:rPr>
        <w:t>КРАСНОДАРСКОГО КРАЯ</w:t>
      </w: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b/>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kern w:val="1"/>
          <w:sz w:val="28"/>
          <w:szCs w:val="24"/>
        </w:rPr>
      </w:pP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8"/>
        </w:rPr>
        <w:t>пгт Мостовской</w:t>
      </w:r>
    </w:p>
    <w:p w:rsidR="004B2A99" w:rsidRPr="004B2A99" w:rsidRDefault="004B2A99" w:rsidP="004B2A99">
      <w:pPr>
        <w:widowControl w:val="0"/>
        <w:suppressAutoHyphens/>
        <w:spacing w:after="0" w:line="240" w:lineRule="auto"/>
        <w:ind w:firstLine="851"/>
        <w:jc w:val="center"/>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2026 год</w:t>
      </w:r>
      <w:r w:rsidRPr="004B2A99">
        <w:rPr>
          <w:rFonts w:ascii="Times New Roman" w:eastAsia="Andale Sans UI" w:hAnsi="Times New Roman" w:cs="Times New Roman"/>
          <w:kern w:val="1"/>
          <w:sz w:val="28"/>
          <w:szCs w:val="24"/>
        </w:rPr>
        <w:br w:type="page"/>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lastRenderedPageBreak/>
        <w:t xml:space="preserve">Настоящий устав муниципального образования Мостовский муниципальный район Краснодарского края (далее по тексту – Устав, Устав муниципального образования Мостовский район) в соответствии с Конституцией Российской Федерации, федеральными законами и законами Краснодарского края определяет </w:t>
      </w:r>
      <w:r w:rsidRPr="004B2A99">
        <w:rPr>
          <w:rFonts w:ascii="Times New Roman" w:eastAsia="Andale Sans UI" w:hAnsi="Times New Roman" w:cs="Times New Roman"/>
          <w:bCs/>
          <w:kern w:val="1"/>
          <w:sz w:val="28"/>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4B2A99">
        <w:rPr>
          <w:rFonts w:ascii="Times New Roman" w:eastAsia="Andale Sans UI" w:hAnsi="Times New Roman" w:cs="Times New Roman"/>
          <w:kern w:val="1"/>
          <w:sz w:val="28"/>
          <w:szCs w:val="28"/>
        </w:rPr>
        <w:t>, формы участия населения муниципального образования Мостовский муниципальный район Краснодарского края в осуществлении местного самоуправления, а также иные положения по организации местного самоуправления.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Устав является основным нормативным правовым актом муниципального образования Мостовский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Мостовский муниципальный район Краснодарского края.</w:t>
      </w:r>
    </w:p>
    <w:p w:rsidR="004B2A99" w:rsidRPr="004B2A99" w:rsidRDefault="004B2A99" w:rsidP="004B2A99">
      <w:pPr>
        <w:widowControl w:val="0"/>
        <w:tabs>
          <w:tab w:val="num" w:pos="432"/>
        </w:tabs>
        <w:suppressAutoHyphens/>
        <w:spacing w:before="120" w:after="120" w:line="240" w:lineRule="auto"/>
        <w:jc w:val="center"/>
        <w:outlineLvl w:val="0"/>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ГЛАВА 1. ОБЩИЕ ПОЛОЖЕНИЯ</w:t>
      </w:r>
    </w:p>
    <w:p w:rsidR="004B2A99" w:rsidRPr="004B2A99" w:rsidRDefault="004B2A99" w:rsidP="004B2A99">
      <w:pPr>
        <w:widowControl w:val="0"/>
        <w:tabs>
          <w:tab w:val="num" w:pos="576"/>
        </w:tabs>
        <w:suppressAutoHyphens/>
        <w:spacing w:before="120" w:after="120" w:line="240" w:lineRule="auto"/>
        <w:ind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1. Муниципальное образование Мостовский муниципальный район Краснодарского края и его статус</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Мостовский район основан 21 февраля 1975 года, входит в состав Краснодарского края.</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Район первоначально основан 2 июня 1924 года под названием Мостовской. Упразднен в 1928 году, территория района вошла в состав Лабинского района. Вновь образован 31 декабря 1934 года. Осенью 1943 года в состав Мостовского района была включена часть земель Ставрополья,</w:t>
      </w:r>
      <w:r w:rsidRPr="004B2A99">
        <w:rPr>
          <w:rFonts w:ascii="Times New Roman" w:eastAsia="Arial" w:hAnsi="Times New Roman" w:cs="Times New Roman"/>
          <w:kern w:val="1"/>
          <w:sz w:val="28"/>
          <w:szCs w:val="28"/>
          <w:lang w:eastAsia="ar-SA"/>
        </w:rPr>
        <w:br/>
        <w:t>7 декабря 1944 года район был разукрупнен, из него был выделен Псебайский район. 22 августа 1953 года Мостовской район упразднен, территория района была поделена между Псебайским и Ярославским районами.</w:t>
      </w:r>
      <w:r w:rsidRPr="004B2A99">
        <w:rPr>
          <w:rFonts w:ascii="Times New Roman" w:eastAsia="Arial" w:hAnsi="Times New Roman" w:cs="Times New Roman"/>
          <w:kern w:val="1"/>
          <w:sz w:val="28"/>
          <w:szCs w:val="28"/>
          <w:lang w:eastAsia="ar-SA"/>
        </w:rPr>
        <w:br/>
        <w:t>28 апреля 1962 года Ярославский и Псебайский районы переданы в состав Лабинского района. 21 февраля 1975 года Указом Президиума Верховного Совета РСФСР № 184 за счет части территории Лабинского района образован Мостовский район.</w:t>
      </w:r>
    </w:p>
    <w:p w:rsidR="004B2A99" w:rsidRPr="004B2A99" w:rsidRDefault="004B2A99" w:rsidP="004B2A99">
      <w:pPr>
        <w:widowControl w:val="0"/>
        <w:suppressAutoHyphens/>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2. День района отмечается ежегодно 21 февраля.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Муниципальное образование Мостовский муниципальный район Краснодарского края наделено статусом муниципального района Законом Краснодарского края от 16 сентября 2004 года № 777-КЗ «Об установлении границ муниципального образования Мостовский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 состоит из двух городских и двенадцати сельских поселений, объединенных общей территорией, границы которого установлены вышеназванным законом.</w:t>
      </w:r>
    </w:p>
    <w:p w:rsidR="004B2A99" w:rsidRPr="004B2A99" w:rsidRDefault="004B2A99" w:rsidP="004B2A99">
      <w:pPr>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Официальное наименование муниципального образования:</w:t>
      </w:r>
    </w:p>
    <w:p w:rsidR="004B2A99" w:rsidRPr="004B2A99" w:rsidRDefault="004B2A99" w:rsidP="004B2A99">
      <w:pPr>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lastRenderedPageBreak/>
        <w:t>полное – муниципальное образование Мостовский муниципальный район Краснодарского края (далее также – муниципальное образование Мостовский район);</w:t>
      </w:r>
    </w:p>
    <w:p w:rsidR="004B2A99" w:rsidRPr="004B2A99" w:rsidRDefault="004B2A99" w:rsidP="004B2A99">
      <w:pPr>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сокращенные наименования – муниципальное образование Мостовский район, Мостовский район, которые используются наравне с полным наименованием.</w:t>
      </w:r>
    </w:p>
    <w:p w:rsidR="004B2A99" w:rsidRPr="004B2A99" w:rsidRDefault="004B2A99" w:rsidP="004B2A99">
      <w:pPr>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 муниципального образования.</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
          <w:color w:val="000000"/>
          <w:sz w:val="28"/>
          <w:szCs w:val="28"/>
        </w:rPr>
      </w:pPr>
      <w:r w:rsidRPr="004B2A99">
        <w:rPr>
          <w:rFonts w:ascii="Times New Roman" w:hAnsi="Times New Roman" w:cs="Times New Roman"/>
          <w:color w:val="000000"/>
          <w:sz w:val="28"/>
          <w:szCs w:val="28"/>
        </w:rPr>
        <w:t xml:space="preserve">5. Для целей настоящего Устава </w:t>
      </w:r>
      <w:r w:rsidRPr="004B2A99">
        <w:rPr>
          <w:rFonts w:ascii="Times New Roman" w:hAnsi="Times New Roman" w:cs="Times New Roman"/>
          <w:color w:val="000000"/>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Административным центром муниципального образования Мостовский район является поселок городского типа Мостовской.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В составе муниципального образования Мостовский район образованы следующие муниципальные образования: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Мостовское городское поселение Мостовского муниципального района Краснодарского края (поселок городского типа Мостовской, хутора: Веселый, Высокий, Первомайский, Пролетарский, Садовый) с административным центром поселок городского типа Мостовской;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Псебайское городское поселение Мостовского муниципального района Краснодарского края (поселок городского типа Псебай, поселки Бурный, Кировский, Никитино, Перевалка) с административным центром поселок городского типа Псебай;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Андрюковское сельское поселение Мостовского муниципального района Краснодарского края (станица Андрюки, село Соленое) с административным центром станица Андрюки;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Баговское сельское поселение Мостовского муниципального района Краснодарского края (станица Баговская, поселки: Бугунжа, Узловой, хутор Кизинка) с административным центром станица Баговская;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Беноковское сельское поселение Мостовского муниципального района Краснодарского края с административным центром село Беноково;</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Бесленеевское сельское поселение Мостовского муниципального района Краснодарского края с административным центром станица Бесленеевская;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Губское сельское поселение Мостовского муниципального района Краснодарского края (станицы: Губская, Баракаевская, Хамкетинская) с административным центром станица Губская;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Костромское сельское поселение Мостовского муниципального района Краснодарского края (станица Костромская, хутор Ульяново) с административным центром станица Костромская;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Краснокутское сельское поселение Мостовского муниципального района </w:t>
      </w:r>
      <w:r w:rsidRPr="004B2A99">
        <w:rPr>
          <w:rFonts w:ascii="Times New Roman" w:eastAsia="Andale Sans UI" w:hAnsi="Times New Roman" w:cs="Times New Roman"/>
          <w:kern w:val="1"/>
          <w:sz w:val="28"/>
          <w:szCs w:val="28"/>
        </w:rPr>
        <w:lastRenderedPageBreak/>
        <w:t>Краснодарского края (поселок Восточный, хутора Красный Кут, Северный) с административным центром поселок Восточный;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Махошевское сельское поселение Мостовского муниципального района Краснодарского края с административным центром станица Махошевская;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Переправненское сельское поселение Мостовского муниципального района Краснодарского края (станица Переправная, хутора: Дятлов, Свободный Мир, Красный Гай, Центральный) с административным центром станица Переправная;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Унароковское сельское поселение Мостовского муниципального района Краснодарского края (село Унароково, хутор Славянский) с административным центром село Унароково;</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Шедокское сельское поселение Мостовского муниципального района Краснодарского края (село Шедок, село Заречное) с административным центром село Шедок;</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Ярославское сельское поселение Мостовского муниципального района Краснодарского края (станица Ярославская, хутор Новотроицкий) с административным центром станица Ярославская.</w:t>
      </w:r>
    </w:p>
    <w:p w:rsidR="004B2A99" w:rsidRPr="004B2A99" w:rsidRDefault="004B2A99" w:rsidP="004B2A99">
      <w:pPr>
        <w:widowControl w:val="0"/>
        <w:tabs>
          <w:tab w:val="num" w:pos="576"/>
        </w:tabs>
        <w:suppressAutoHyphens/>
        <w:spacing w:before="120" w:after="120" w:line="240" w:lineRule="auto"/>
        <w:ind w:right="-74"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2. Границы муниципального образования Мостовский район</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Местное самоуправление в муниципальном образовании Мостовский район осуществляется в границах муниципального образования Мостовский район, установленных Законом Краснодарского края от 16 сентября 2004 года № 777-КЗ «Об установлении границ муниципального образования Мостовский муниципальный район Краснодарского края, наделении его статусом муниципального района, образовании в его составе муниципальных образований - городских и сельских поселений - и установлении их границ.</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Изменение границ муниципального образования Мостовский район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 марта 2025 года № 33-ФЗ «</w:t>
      </w:r>
      <w:r w:rsidRPr="004B2A99">
        <w:rPr>
          <w:rFonts w:ascii="Times New Roman" w:eastAsia="Calibri" w:hAnsi="Times New Roman" w:cs="Times New Roman"/>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3. Объекты административно-территориального устройства Краснодарского края, находящиеся на территории муниципального образования Мостовский район</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На территории муниципального образования Мостовский район находятся следующие объекты административно-территориального устройства Краснодарского края (административно-территориальные единицы):</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Мостовской поселковый округ: поселок городского типа Мостовской, хутор Веселый, хутор Высокий, хутор Первомайский, хутор Пролетарский, хутор Садовый;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Псебайский поселковый округ: поселок городского типа Псебай, поселок Бурный, поселок Кировский, поселок Никитино, поселок Перевалка;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lastRenderedPageBreak/>
        <w:t>Андрюковский сельский округ: станица Андрюки, село Соленое;</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Баговский сельский округ: станица Баговская, поселок Бугунжа, поселок Узловой, хутор Кизинка;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Беноковский сельский округ: село Беноково;</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Бесленеевский сельский округ: станица Бесленеевская;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Губский сельский округ: станица Губская, станица Баракаевская, станица Хамкетинская;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Костромский сельский округ: станица Костромская, хутор Ульяново;</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Краснокутский сельский округ: поселок Восточный, хутор Красный Кут, хутор Северный;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Махошевский сельский округ: станица Махошевская;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Переправненский сельский округ: станица Переправная, хутор Дятлов, хутор Свободный Мир, хутор Красный Гай, хутор Центральный;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Унароковский сельский округ: село Унароково, хутор Славянский;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Шедокский сельский округ: село Шедок, село Заречное;</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Ярославский сельский округ: станица Ярославская, хутор Новотроицкий.</w:t>
      </w:r>
    </w:p>
    <w:p w:rsidR="004B2A99" w:rsidRPr="004B2A99" w:rsidRDefault="004B2A99" w:rsidP="004B2A99">
      <w:pPr>
        <w:widowControl w:val="0"/>
        <w:suppressAutoHyphens/>
        <w:autoSpaceDE w:val="0"/>
        <w:spacing w:before="120" w:after="120" w:line="240" w:lineRule="auto"/>
        <w:ind w:firstLine="851"/>
        <w:jc w:val="both"/>
        <w:rPr>
          <w:rFonts w:ascii="Times New Roman" w:eastAsia="Arial" w:hAnsi="Times New Roman" w:cs="Arial"/>
          <w:b/>
          <w:kern w:val="1"/>
          <w:sz w:val="28"/>
          <w:szCs w:val="28"/>
          <w:lang w:eastAsia="ar-SA"/>
        </w:rPr>
      </w:pPr>
      <w:r w:rsidRPr="004B2A99">
        <w:rPr>
          <w:rFonts w:ascii="Times New Roman" w:eastAsia="Arial" w:hAnsi="Times New Roman" w:cs="Arial"/>
          <w:b/>
          <w:kern w:val="1"/>
          <w:sz w:val="28"/>
          <w:szCs w:val="28"/>
          <w:lang w:eastAsia="ar-SA"/>
        </w:rPr>
        <w:t>Статья 4. Официальные символы муниципального образования Мостовский район</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1. Муниципальное образование Мостовский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Courier New"/>
          <w:kern w:val="1"/>
          <w:sz w:val="28"/>
          <w:szCs w:val="28"/>
          <w:lang w:eastAsia="ar-SA"/>
        </w:rPr>
      </w:pPr>
      <w:r w:rsidRPr="004B2A99">
        <w:rPr>
          <w:rFonts w:ascii="Times New Roman" w:eastAsia="Arial" w:hAnsi="Times New Roman" w:cs="Arial"/>
          <w:kern w:val="1"/>
          <w:sz w:val="28"/>
          <w:szCs w:val="28"/>
          <w:lang w:eastAsia="ar-SA"/>
        </w:rPr>
        <w:t>2. Утверждение, описание символов и порядок их официального использования устанавливаются нормативными правовыми актами Совета муниципального образования Мостовский район.</w:t>
      </w:r>
    </w:p>
    <w:p w:rsidR="004B2A99" w:rsidRPr="004B2A99" w:rsidRDefault="004B2A99" w:rsidP="004B2A99">
      <w:pPr>
        <w:widowControl w:val="0"/>
        <w:autoSpaceDE w:val="0"/>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5. Местное самоуправление в муниципальном образовании Мостовский район</w:t>
      </w:r>
    </w:p>
    <w:p w:rsidR="004B2A99" w:rsidRPr="004B2A99" w:rsidRDefault="004B2A99" w:rsidP="004B2A99">
      <w:pPr>
        <w:spacing w:after="0" w:line="288" w:lineRule="atLeast"/>
        <w:ind w:firstLine="851"/>
        <w:jc w:val="both"/>
        <w:rPr>
          <w:rFonts w:ascii="Times New Roman" w:eastAsia="Calibri" w:hAnsi="Times New Roman" w:cs="Times New Roman"/>
          <w:color w:val="000000"/>
          <w:sz w:val="28"/>
          <w:szCs w:val="28"/>
          <w:lang w:eastAsia="ru-RU"/>
        </w:rPr>
      </w:pPr>
      <w:r w:rsidRPr="004B2A99">
        <w:rPr>
          <w:rFonts w:ascii="Times New Roman" w:eastAsia="Calibri" w:hAnsi="Times New Roman" w:cs="Times New Roman"/>
          <w:color w:val="000000"/>
          <w:sz w:val="28"/>
          <w:szCs w:val="28"/>
          <w:lang w:eastAsia="ru-RU"/>
        </w:rPr>
        <w:t xml:space="preserve">Местное самоуправление </w:t>
      </w:r>
      <w:r w:rsidRPr="004B2A99">
        <w:rPr>
          <w:rFonts w:ascii="Times New Roman" w:eastAsia="Times New Roman" w:hAnsi="Times New Roman" w:cs="Times New Roman"/>
          <w:color w:val="000000"/>
          <w:sz w:val="28"/>
          <w:szCs w:val="28"/>
          <w:lang w:eastAsia="ru-RU"/>
        </w:rPr>
        <w:t xml:space="preserve">в муниципальном образовании </w:t>
      </w:r>
      <w:r w:rsidRPr="004B2A99">
        <w:rPr>
          <w:rFonts w:ascii="Times New Roman" w:eastAsia="Times New Roman" w:hAnsi="Times New Roman" w:cs="Times New Roman"/>
          <w:sz w:val="28"/>
          <w:szCs w:val="28"/>
          <w:lang w:eastAsia="ru-RU"/>
        </w:rPr>
        <w:t>Мостовский</w:t>
      </w:r>
      <w:r w:rsidRPr="004B2A99">
        <w:rPr>
          <w:rFonts w:ascii="Times New Roman" w:eastAsia="Times New Roman" w:hAnsi="Times New Roman" w:cs="Times New Roman"/>
          <w:color w:val="000000"/>
          <w:sz w:val="28"/>
          <w:szCs w:val="28"/>
          <w:lang w:eastAsia="ru-RU"/>
        </w:rPr>
        <w:t xml:space="preserve"> </w:t>
      </w:r>
      <w:r w:rsidRPr="004B2A99">
        <w:rPr>
          <w:rFonts w:ascii="Times New Roman" w:eastAsia="Times New Roman" w:hAnsi="Times New Roman" w:cs="Times New Roman"/>
          <w:sz w:val="28"/>
          <w:szCs w:val="28"/>
          <w:lang w:eastAsia="ru-RU"/>
        </w:rPr>
        <w:t>район</w:t>
      </w:r>
      <w:r w:rsidRPr="004B2A99">
        <w:rPr>
          <w:rFonts w:ascii="Times New Roman" w:eastAsia="Calibri" w:hAnsi="Times New Roman" w:cs="Times New Roman"/>
          <w:color w:val="000000"/>
          <w:sz w:val="28"/>
          <w:szCs w:val="28"/>
          <w:lang w:eastAsia="ru-RU"/>
        </w:rPr>
        <w:t xml:space="preserve"> </w:t>
      </w:r>
      <w:r w:rsidRPr="004B2A99">
        <w:rPr>
          <w:rFonts w:ascii="Times New Roman" w:eastAsia="Times New Roman" w:hAnsi="Times New Roman" w:cs="Times New Roman"/>
          <w:sz w:val="28"/>
          <w:szCs w:val="28"/>
          <w:lang w:eastAsia="ru-RU"/>
        </w:rPr>
        <w:t>–</w:t>
      </w:r>
      <w:r w:rsidRPr="004B2A99">
        <w:rPr>
          <w:rFonts w:ascii="Times New Roman" w:eastAsia="Calibri" w:hAnsi="Times New Roman" w:cs="Times New Roman"/>
          <w:color w:val="000000"/>
          <w:sz w:val="28"/>
          <w:szCs w:val="28"/>
          <w:lang w:eastAsia="ru-RU"/>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4B2A99">
        <w:rPr>
          <w:rFonts w:ascii="Times New Roman" w:eastAsia="Times New Roman" w:hAnsi="Times New Roman" w:cs="Times New Roman"/>
          <w:sz w:val="28"/>
          <w:szCs w:val="28"/>
          <w:lang w:eastAsia="ru-RU"/>
        </w:rPr>
        <w:t xml:space="preserve">(вопросов местного значения) </w:t>
      </w:r>
      <w:r w:rsidRPr="004B2A99">
        <w:rPr>
          <w:rFonts w:ascii="Times New Roman" w:eastAsia="Calibri" w:hAnsi="Times New Roman" w:cs="Times New Roman"/>
          <w:color w:val="000000"/>
          <w:sz w:val="28"/>
          <w:szCs w:val="28"/>
          <w:lang w:eastAsia="ru-RU"/>
        </w:rPr>
        <w:t>в пределах полномочий, предусмотренных в соответствии с Конституцией Российской Федерации, Федеральным законом</w:t>
      </w:r>
      <w:r w:rsidRPr="004B2A99">
        <w:rPr>
          <w:rFonts w:ascii="Times New Roman" w:eastAsia="Times New Roman" w:hAnsi="Times New Roman" w:cs="Times New Roman"/>
          <w:color w:val="000000"/>
          <w:sz w:val="28"/>
          <w:szCs w:val="28"/>
          <w:lang w:eastAsia="ru-RU"/>
        </w:rPr>
        <w:t xml:space="preserve"> от 20 марта 2025 года № 33-ФЗ «</w:t>
      </w:r>
      <w:r w:rsidRPr="004B2A99">
        <w:rPr>
          <w:rFonts w:ascii="Times New Roman" w:eastAsia="Calibri" w:hAnsi="Times New Roman" w:cs="Times New Roman"/>
          <w:color w:val="000000"/>
          <w:sz w:val="28"/>
          <w:szCs w:val="28"/>
          <w:lang w:eastAsia="ru-RU"/>
        </w:rPr>
        <w:t>Об общих принципах организации местного самоуправления в единой системе публичной власти», другими федеральными законами, а в случаях, установленных федеральными законами, - законами Краснодарского края.</w:t>
      </w:r>
    </w:p>
    <w:p w:rsidR="004B2A99" w:rsidRPr="004B2A99" w:rsidRDefault="004B2A99" w:rsidP="004B2A99">
      <w:pPr>
        <w:widowControl w:val="0"/>
        <w:tabs>
          <w:tab w:val="num" w:pos="720"/>
        </w:tabs>
        <w:suppressAutoHyphens/>
        <w:spacing w:before="120" w:after="120" w:line="240" w:lineRule="auto"/>
        <w:ind w:firstLine="851"/>
        <w:jc w:val="both"/>
        <w:outlineLvl w:val="2"/>
        <w:rPr>
          <w:rFonts w:ascii="Times New Roman" w:eastAsia="Andale Sans UI" w:hAnsi="Times New Roman" w:cs="Times New Roman"/>
          <w:b/>
          <w:color w:val="000000"/>
          <w:kern w:val="1"/>
          <w:sz w:val="28"/>
          <w:szCs w:val="28"/>
        </w:rPr>
      </w:pPr>
      <w:r w:rsidRPr="004B2A99">
        <w:rPr>
          <w:rFonts w:ascii="Times New Roman" w:eastAsia="Andale Sans UI" w:hAnsi="Times New Roman" w:cs="Times New Roman"/>
          <w:b/>
          <w:color w:val="000000"/>
          <w:kern w:val="1"/>
          <w:sz w:val="28"/>
          <w:szCs w:val="28"/>
        </w:rPr>
        <w:t>Статья 6. Правовая основа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color w:val="000000"/>
          <w:kern w:val="1"/>
          <w:sz w:val="28"/>
          <w:szCs w:val="28"/>
        </w:rPr>
        <w:t>Правовую основу местного самоуправления составляют</w:t>
      </w:r>
      <w:r w:rsidRPr="004B2A99">
        <w:rPr>
          <w:rFonts w:ascii="Times New Roman" w:eastAsia="Andale Sans UI" w:hAnsi="Times New Roman" w:cs="Times New Roman"/>
          <w:kern w:val="1"/>
          <w:sz w:val="28"/>
          <w:szCs w:val="28"/>
        </w:rPr>
        <w:t xml:space="preserve"> Конституция Российской Федерации, общепризнанные принципы и нормы международного </w:t>
      </w:r>
      <w:r w:rsidRPr="004B2A99">
        <w:rPr>
          <w:rFonts w:ascii="Times New Roman" w:eastAsia="Andale Sans UI" w:hAnsi="Times New Roman" w:cs="Times New Roman"/>
          <w:kern w:val="1"/>
          <w:sz w:val="28"/>
          <w:szCs w:val="28"/>
        </w:rPr>
        <w:lastRenderedPageBreak/>
        <w:t>права, международные договоры Российской Федерации, федеральные конституционные законы, Федеральный закон от 20 марта 2025 года № 33-ФЗ «</w:t>
      </w:r>
      <w:r w:rsidRPr="004B2A99">
        <w:rPr>
          <w:rFonts w:ascii="Times New Roman" w:eastAsia="Calibri" w:hAnsi="Times New Roman" w:cs="Times New Roman"/>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xml:space="preserve">,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4B2A99">
        <w:rPr>
          <w:rFonts w:ascii="Times New Roman" w:eastAsia="Calibri" w:hAnsi="Times New Roman" w:cs="Times New Roman"/>
          <w:bCs/>
          <w:iCs/>
          <w:kern w:val="1"/>
          <w:sz w:val="28"/>
          <w:szCs w:val="28"/>
          <w:lang w:eastAsia="ru-RU"/>
        </w:rPr>
        <w:t>и сходах граждан</w:t>
      </w:r>
      <w:r w:rsidRPr="004B2A99">
        <w:rPr>
          <w:rFonts w:ascii="Times New Roman" w:eastAsia="Andale Sans UI" w:hAnsi="Times New Roman" w:cs="Times New Roman"/>
          <w:kern w:val="1"/>
          <w:sz w:val="28"/>
          <w:szCs w:val="28"/>
        </w:rPr>
        <w:t>, иные муниципальные правовые акты.</w:t>
      </w:r>
    </w:p>
    <w:p w:rsidR="004B2A99" w:rsidRPr="004B2A99" w:rsidRDefault="004B2A99" w:rsidP="004B2A99">
      <w:pPr>
        <w:widowControl w:val="0"/>
        <w:suppressAutoHyphens/>
        <w:spacing w:before="120" w:after="120" w:line="240" w:lineRule="auto"/>
        <w:jc w:val="center"/>
        <w:rPr>
          <w:rFonts w:ascii="Times New Roman" w:eastAsia="Andale Sans UI" w:hAnsi="Times New Roman" w:cs="Times New Roman"/>
          <w:b/>
          <w:caps/>
          <w:kern w:val="1"/>
          <w:sz w:val="28"/>
          <w:szCs w:val="28"/>
        </w:rPr>
      </w:pPr>
      <w:r w:rsidRPr="004B2A99">
        <w:rPr>
          <w:rFonts w:ascii="Times New Roman" w:eastAsia="Andale Sans UI" w:hAnsi="Times New Roman" w:cs="Times New Roman"/>
          <w:b/>
          <w:caps/>
          <w:kern w:val="1"/>
          <w:sz w:val="28"/>
          <w:szCs w:val="28"/>
        </w:rPr>
        <w:t>ГЛАВА 2. Организационные основы местного самоуправления</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7. Органы местного самоуправления муниципального образования Мостовский район</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Решение </w:t>
      </w:r>
      <w:r w:rsidRPr="004B2A99">
        <w:rPr>
          <w:rFonts w:ascii="Times New Roman" w:eastAsia="Calibri" w:hAnsi="Times New Roman" w:cs="Times New Roman"/>
          <w:color w:val="000000"/>
          <w:kern w:val="1"/>
          <w:sz w:val="28"/>
          <w:szCs w:val="28"/>
          <w:lang w:eastAsia="ru-RU"/>
        </w:rPr>
        <w:t xml:space="preserve">вопросов непосредственного обеспечения жизнедеятельности населения </w:t>
      </w:r>
      <w:r w:rsidRPr="004B2A99">
        <w:rPr>
          <w:rFonts w:ascii="Times New Roman" w:eastAsia="Andale Sans UI" w:hAnsi="Times New Roman" w:cs="Times New Roman"/>
          <w:kern w:val="1"/>
          <w:sz w:val="28"/>
          <w:szCs w:val="28"/>
        </w:rPr>
        <w:t>в муниципальном образовании Мостовский район осуществляют:</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Совет муниципального образования Мостовский муниципальный район Краснодарского края, являющийся представительным органом муниципального образования Мостовский район, далее по тексту Устава – Совет;</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глава муниципального образования Мостовский муниципальный район Краснодарского края, возглавляющий администрацию муниципального образования Мостовский район, далее по тексту Устава – глава района;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администрация муниципального образования Мостовский муниципальный район Краснодарского края, являющаяся исполнительно-распорядительным органом муниципального образования Мостовский район, далее по тексту Устава - администрация;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контрольно-счетная палата муниципального образования Мостовский муниципальный район Краснодарского края, являющаяся контрольно-счетным органом муниципального образования Мостовский район, далее по тексту Устава – Контрольно-счетная палата.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Органы местного самоуправления обладают собственными полномочиями по решению </w:t>
      </w:r>
      <w:r w:rsidRPr="004B2A99">
        <w:rPr>
          <w:rFonts w:ascii="Times New Roman" w:eastAsia="Calibri" w:hAnsi="Times New Roman" w:cs="Times New Roman"/>
          <w:color w:val="000000"/>
          <w:kern w:val="1"/>
          <w:sz w:val="28"/>
          <w:szCs w:val="28"/>
          <w:lang w:eastAsia="ru-RU"/>
        </w:rPr>
        <w:t>вопросов непосредственного обеспечения жизнедеятельности населения</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kern w:val="1"/>
          <w:sz w:val="28"/>
          <w:szCs w:val="28"/>
        </w:rPr>
        <w:t>3. Органы местного самоуправления, которые в соответствии с Федеральным законом</w:t>
      </w:r>
      <w:r w:rsidRPr="004B2A99">
        <w:rPr>
          <w:rFonts w:ascii="Times New Roman" w:eastAsia="Andale Sans UI" w:hAnsi="Times New Roman" w:cs="Times New Roman"/>
          <w:color w:val="000000" w:themeColor="text1"/>
          <w:kern w:val="1"/>
          <w:sz w:val="28"/>
          <w:szCs w:val="28"/>
        </w:rPr>
        <w:t xml:space="preserve"> 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w:t>
      </w:r>
      <w:r w:rsidRPr="004B2A99">
        <w:rPr>
          <w:rFonts w:ascii="Times New Roman" w:eastAsia="Andale Sans UI" w:hAnsi="Times New Roman" w:cs="Times New Roman"/>
          <w:color w:val="000000" w:themeColor="text1"/>
          <w:kern w:val="1"/>
          <w:sz w:val="28"/>
          <w:szCs w:val="28"/>
        </w:rPr>
        <w:t xml:space="preserve">управленческих функций, и подлежат государственной регистрации в качестве юридических лиц в соответствии с федеральным законом. Совет и администрация как юридические лица действуют в соответствии с </w:t>
      </w:r>
      <w:r w:rsidRPr="004B2A99">
        <w:rPr>
          <w:rFonts w:ascii="Times New Roman" w:eastAsia="Andale Sans UI" w:hAnsi="Times New Roman" w:cs="Times New Roman"/>
          <w:color w:val="000000" w:themeColor="text1"/>
          <w:kern w:val="1"/>
          <w:sz w:val="28"/>
          <w:szCs w:val="28"/>
        </w:rPr>
        <w:lastRenderedPageBreak/>
        <w:t>положениями Гражданского кодекса Российской Федерации о казенных учреждениях.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color w:val="000000" w:themeColor="text1"/>
          <w:kern w:val="1"/>
          <w:sz w:val="28"/>
          <w:szCs w:val="28"/>
        </w:rPr>
        <w:t xml:space="preserve">4. Основаниями для государственной регистрации органов местного </w:t>
      </w:r>
      <w:r w:rsidRPr="004B2A99">
        <w:rPr>
          <w:rFonts w:ascii="Times New Roman" w:eastAsia="Andale Sans UI" w:hAnsi="Times New Roman" w:cs="Times New Roman"/>
          <w:kern w:val="1"/>
          <w:sz w:val="28"/>
          <w:szCs w:val="28"/>
        </w:rPr>
        <w:t>самоуправления в качестве юридических лиц являются Устав муниципального образования Мостовский район и решение о создании соответствующего органа местного самоуправления с правами юридического лица.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В случае отсутствия Устава муниципального образования Мостовский район основаниями для государственной регистрации органов местного самоуправления в качестве юридических лиц являются: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для Совета </w:t>
      </w:r>
      <w:r w:rsidRPr="004B2A99">
        <w:rPr>
          <w:rFonts w:ascii="Times New Roman" w:eastAsia="Calibri" w:hAnsi="Times New Roman" w:cs="Times New Roman"/>
          <w:color w:val="000000"/>
          <w:kern w:val="1"/>
          <w:sz w:val="28"/>
          <w:szCs w:val="28"/>
          <w:lang w:eastAsia="ru-RU"/>
        </w:rPr>
        <w:t>–</w:t>
      </w:r>
      <w:r w:rsidRPr="004B2A99">
        <w:rPr>
          <w:rFonts w:ascii="Times New Roman" w:eastAsia="Andale Sans UI" w:hAnsi="Times New Roman" w:cs="Times New Roman"/>
          <w:kern w:val="1"/>
          <w:sz w:val="28"/>
          <w:szCs w:val="28"/>
        </w:rPr>
        <w:t xml:space="preserve"> протокол заседания Совета, содержащий решение о наделении Совета правами юридического лица;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для иных органов местного самоуправления </w:t>
      </w:r>
      <w:r w:rsidRPr="004B2A99">
        <w:rPr>
          <w:rFonts w:ascii="Times New Roman" w:eastAsia="Calibri" w:hAnsi="Times New Roman" w:cs="Times New Roman"/>
          <w:color w:val="000000"/>
          <w:kern w:val="1"/>
          <w:sz w:val="28"/>
          <w:szCs w:val="28"/>
          <w:lang w:eastAsia="ru-RU"/>
        </w:rPr>
        <w:t>–</w:t>
      </w:r>
      <w:r w:rsidRPr="004B2A99">
        <w:rPr>
          <w:rFonts w:ascii="Times New Roman" w:eastAsia="Andale Sans UI" w:hAnsi="Times New Roman" w:cs="Times New Roman"/>
          <w:kern w:val="1"/>
          <w:sz w:val="28"/>
          <w:szCs w:val="28"/>
        </w:rPr>
        <w:t xml:space="preserve"> решение Совета об учреждении соответствующего органа местного самоуправления с правами юридического лица.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Организационное и материально-техническое обеспечение деятельности органов местного самоуправления муниципального образования Мостовский район осуществляется исключительно за счет собственных доходов бюджета муниципального образования Мостовский район (далее</w:t>
      </w:r>
      <w:r w:rsidRPr="004B2A99">
        <w:rPr>
          <w:rFonts w:ascii="Times New Roman" w:eastAsia="Andale Sans UI" w:hAnsi="Times New Roman" w:cs="Times New Roman"/>
          <w:kern w:val="1"/>
          <w:sz w:val="28"/>
          <w:szCs w:val="28"/>
        </w:rPr>
        <w:br/>
        <w:t>также – местный бюджет), за исключением случаев, предусмотренных Федеральным законом</w:t>
      </w:r>
      <w:r w:rsidRPr="004B2A99">
        <w:rPr>
          <w:rFonts w:ascii="Times New Roman" w:eastAsia="Andale Sans UI" w:hAnsi="Times New Roman" w:cs="Times New Roman"/>
          <w:color w:val="000000" w:themeColor="text1"/>
          <w:kern w:val="1"/>
          <w:sz w:val="28"/>
          <w:szCs w:val="28"/>
        </w:rPr>
        <w:t xml:space="preserve"> 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8. Структура органов местного самоуправления муниципального образования Мостовский район</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Структуру органов местного самоуправления муниципального образования Мостовский район составляют Совет, глава района, администрация, Контрольно-счетная палата.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w:t>
      </w:r>
      <w:r w:rsidRPr="004B2A99">
        <w:rPr>
          <w:rFonts w:ascii="Times New Roman" w:eastAsia="Andale Sans UI" w:hAnsi="Times New Roman" w:cs="Times New Roman"/>
          <w:color w:val="000000"/>
          <w:kern w:val="1"/>
          <w:sz w:val="28"/>
          <w:szCs w:val="28"/>
        </w:rPr>
        <w:t>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w:t>
      </w:r>
    </w:p>
    <w:p w:rsidR="004B2A99" w:rsidRPr="004B2A99" w:rsidRDefault="004B2A99" w:rsidP="004B2A99">
      <w:pPr>
        <w:widowControl w:val="0"/>
        <w:autoSpaceDE w:val="0"/>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9</w:t>
      </w:r>
      <w:r w:rsidRPr="004B2A99">
        <w:rPr>
          <w:rFonts w:ascii="Times New Roman" w:eastAsia="Andale Sans UI" w:hAnsi="Times New Roman" w:cs="Times New Roman"/>
          <w:kern w:val="1"/>
          <w:sz w:val="28"/>
          <w:szCs w:val="28"/>
        </w:rPr>
        <w:t xml:space="preserve">. </w:t>
      </w:r>
      <w:r w:rsidRPr="004B2A99">
        <w:rPr>
          <w:rFonts w:ascii="Times New Roman" w:eastAsia="Andale Sans UI" w:hAnsi="Times New Roman" w:cs="Times New Roman"/>
          <w:b/>
          <w:kern w:val="1"/>
          <w:sz w:val="28"/>
          <w:szCs w:val="28"/>
        </w:rPr>
        <w:t>Совет муниципального образования Мостовский район</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Совет состоит из 30 депутатов, избранных на муниципальных выборах.</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В случае внесения в настоящий Устав поправки, предусматривающей </w:t>
      </w:r>
      <w:r w:rsidRPr="004B2A99">
        <w:rPr>
          <w:rFonts w:ascii="Times New Roman" w:eastAsia="Andale Sans UI" w:hAnsi="Times New Roman" w:cs="Times New Roman"/>
          <w:kern w:val="1"/>
          <w:sz w:val="28"/>
          <w:szCs w:val="28"/>
        </w:rPr>
        <w:lastRenderedPageBreak/>
        <w:t>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3. Совет может осуществлять свои полномочия в случае избрания не менее двух третей от установленной численности депутатов.</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4. Срок полномочий Совета составляет 5 лет.</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5. Совет обладает правами юридического лица.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6. 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4B2A99" w:rsidRPr="004B2A99" w:rsidRDefault="004B2A99" w:rsidP="004B2A99">
      <w:pPr>
        <w:widowControl w:val="0"/>
        <w:tabs>
          <w:tab w:val="num" w:pos="1008"/>
        </w:tabs>
        <w:spacing w:before="120" w:after="120" w:line="240" w:lineRule="auto"/>
        <w:ind w:firstLine="851"/>
        <w:outlineLvl w:val="4"/>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10. Компетенция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В исключительной компетенции Совета находятся: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принятие Устава муниципального образования Мостовский район и внесение в него изменений и дополнений;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утверждение местного бюджета и отчета о его исполнении;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утверждение стратегии социально-экономического развития муниципального образования Мостовский район;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определение порядка управления и распоряжения имуществом, находящимся в муниципальной собственности;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8) контроль за исполнением органами местного самоуправления и должностными лицами местного самоуправления полномочий по решению </w:t>
      </w:r>
      <w:r w:rsidRPr="004B2A99">
        <w:rPr>
          <w:rFonts w:ascii="Times New Roman" w:eastAsia="Andale Sans UI" w:hAnsi="Times New Roman" w:cs="Times New Roman"/>
          <w:kern w:val="1"/>
          <w:sz w:val="28"/>
          <w:szCs w:val="28"/>
          <w:lang w:eastAsia="ru-RU"/>
        </w:rPr>
        <w:t>вопросов непосредственного обеспечения жизнедеятельности населения</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9) принятие решения об удалении главы района в отставку в случаях предусмотренных Федеральным законом </w:t>
      </w:r>
      <w:r w:rsidRPr="004B2A99">
        <w:rPr>
          <w:rFonts w:ascii="Times New Roman" w:eastAsia="Andale Sans UI" w:hAnsi="Times New Roman" w:cs="Times New Roman"/>
          <w:color w:val="000000" w:themeColor="text1"/>
          <w:kern w:val="1"/>
          <w:sz w:val="28"/>
          <w:szCs w:val="28"/>
        </w:rPr>
        <w:t>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10) утверждение правил благоустройства территории муниципального образования Мостовский район;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11) заслушивание ежегодных отчетов главы района о результатах его деятельности, деятельности администрации и иных подведомственных главе района органов местного самоуправления, в том числе о решении вопросов, </w:t>
      </w:r>
      <w:r w:rsidRPr="004B2A99">
        <w:rPr>
          <w:rFonts w:ascii="Times New Roman" w:eastAsia="Andale Sans UI" w:hAnsi="Times New Roman" w:cs="Times New Roman"/>
          <w:kern w:val="1"/>
          <w:sz w:val="28"/>
          <w:szCs w:val="28"/>
        </w:rPr>
        <w:lastRenderedPageBreak/>
        <w:t>поставленных Советом.</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2. На заседаниях Совета решаются следующие вопросы:</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 xml:space="preserve">1) избрание главы района </w:t>
      </w:r>
      <w:r w:rsidRPr="004B2A99">
        <w:rPr>
          <w:rFonts w:ascii="Times New Roman" w:eastAsia="Andale Sans UI" w:hAnsi="Times New Roman" w:cs="Calibri"/>
          <w:bCs/>
          <w:kern w:val="1"/>
          <w:sz w:val="28"/>
          <w:szCs w:val="28"/>
        </w:rPr>
        <w:t>из числа кандидатов, представленных конкурсной комиссией по результатам конкурса;</w:t>
      </w:r>
    </w:p>
    <w:p w:rsidR="004B2A99" w:rsidRPr="004B2A99" w:rsidRDefault="004B2A99" w:rsidP="004B2A99">
      <w:pPr>
        <w:spacing w:after="0" w:line="288" w:lineRule="atLeast"/>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2) определение порядка назначения и проведения публичных слушаний, опроса граждан;</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3) </w:t>
      </w:r>
      <w:r w:rsidRPr="004B2A99">
        <w:rPr>
          <w:rFonts w:ascii="Times New Roman" w:eastAsia="Arial" w:hAnsi="Times New Roman" w:cs="Times New Roman"/>
          <w:kern w:val="1"/>
          <w:sz w:val="28"/>
          <w:szCs w:val="28"/>
          <w:lang w:eastAsia="ar-SA"/>
        </w:rPr>
        <w:t>принятие в случаях, предусмотренных действующим законодательством,</w:t>
      </w:r>
      <w:r w:rsidRPr="004B2A99">
        <w:rPr>
          <w:rFonts w:ascii="Times New Roman" w:eastAsia="Arial" w:hAnsi="Times New Roman" w:cs="Times New Roman"/>
          <w:color w:val="000000" w:themeColor="text1"/>
          <w:kern w:val="1"/>
          <w:sz w:val="28"/>
          <w:szCs w:val="28"/>
          <w:lang w:eastAsia="ar-SA"/>
        </w:rPr>
        <w:t xml:space="preserve"> решений, связанных с изменением границ </w:t>
      </w:r>
      <w:r w:rsidRPr="004B2A99">
        <w:rPr>
          <w:rFonts w:ascii="Times New Roman" w:eastAsia="Arial" w:hAnsi="Times New Roman" w:cs="Times New Roman"/>
          <w:kern w:val="1"/>
          <w:sz w:val="28"/>
          <w:szCs w:val="28"/>
          <w:lang w:eastAsia="ar-SA"/>
        </w:rPr>
        <w:t>муниципального образования Мостовский район, а также с преобразованием муниципального образования Мостовский район</w:t>
      </w:r>
      <w:r w:rsidRPr="004B2A99">
        <w:rPr>
          <w:rFonts w:ascii="Times New Roman" w:eastAsia="Arial" w:hAnsi="Times New Roman" w:cs="Arial"/>
          <w:kern w:val="1"/>
          <w:sz w:val="28"/>
          <w:szCs w:val="28"/>
          <w:lang w:eastAsia="ar-SA"/>
        </w:rPr>
        <w:t>;</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4) утверждение структуры администрации, утверждение положений об отраслевых, функциональных и территориальных органах администрации, обладающих правами юридического лица;</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5) назначение на должность председателя, заместителя председателя и аудитора контрольно-счетной палаты, определение штатной численности контрольно-счетной палаты;</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6) принятие решения о самороспуске Совета и досрочном прекращении полномочий депутатов Совета;</w:t>
      </w:r>
    </w:p>
    <w:p w:rsidR="004B2A99" w:rsidRPr="004B2A99" w:rsidRDefault="004B2A99" w:rsidP="004B2A99">
      <w:pPr>
        <w:widowControl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7) принятие Регламента Совета;</w:t>
      </w:r>
    </w:p>
    <w:p w:rsidR="004B2A99" w:rsidRPr="004B2A99" w:rsidRDefault="004B2A99" w:rsidP="004B2A99">
      <w:pPr>
        <w:widowControl w:val="0"/>
        <w:spacing w:after="0" w:line="240" w:lineRule="auto"/>
        <w:ind w:firstLine="851"/>
        <w:jc w:val="both"/>
        <w:rPr>
          <w:rFonts w:ascii="Times New Roman" w:eastAsia="Arial" w:hAnsi="Times New Roman" w:cs="Times New Roman"/>
          <w:color w:val="000000" w:themeColor="text1"/>
          <w:kern w:val="1"/>
          <w:sz w:val="28"/>
          <w:szCs w:val="28"/>
          <w:lang w:eastAsia="ar-SA"/>
        </w:rPr>
      </w:pPr>
      <w:r w:rsidRPr="004B2A99">
        <w:rPr>
          <w:rFonts w:ascii="Times New Roman" w:eastAsia="Arial" w:hAnsi="Times New Roman" w:cs="Times New Roman"/>
          <w:color w:val="000000" w:themeColor="text1"/>
          <w:kern w:val="1"/>
          <w:sz w:val="28"/>
          <w:szCs w:val="28"/>
          <w:lang w:eastAsia="ar-SA"/>
        </w:rPr>
        <w:t xml:space="preserve">8) определение порядка дистанционного участия в заседаниях Совета; </w:t>
      </w:r>
    </w:p>
    <w:p w:rsidR="004B2A99" w:rsidRPr="004B2A99" w:rsidRDefault="004B2A99" w:rsidP="004B2A99">
      <w:pPr>
        <w:widowControl w:val="0"/>
        <w:tabs>
          <w:tab w:val="left" w:pos="-142"/>
        </w:tabs>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9) образование, утверждение и изменение состава депутатских комиссий (комитетов) Совета;</w:t>
      </w:r>
    </w:p>
    <w:p w:rsidR="004B2A99" w:rsidRPr="004B2A99" w:rsidRDefault="004B2A99" w:rsidP="004B2A99">
      <w:pPr>
        <w:widowControl w:val="0"/>
        <w:tabs>
          <w:tab w:val="left" w:pos="-142"/>
          <w:tab w:val="left" w:pos="1095"/>
        </w:tabs>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10) принятие решения о назначении выборов депутатов Совета муниципального образования Мостовский район;</w:t>
      </w:r>
    </w:p>
    <w:p w:rsidR="004B2A99" w:rsidRPr="004B2A99" w:rsidRDefault="004B2A99" w:rsidP="004B2A99">
      <w:pPr>
        <w:widowControl w:val="0"/>
        <w:tabs>
          <w:tab w:val="left" w:pos="1095"/>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11) установление налоговых льгот по налогам в соответствии с законодательством;</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местный бюджет</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13) рассмотрение депутатских запросов и принятие по ним решений;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14) утверждение схемы избирательных округов по выборам депутатов Совета;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15) утверждение схемы территориального планирования муниципального образования Мостовский район, в том числе внесение изменений в такую схему;</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16) определение порядка деятельности специализированных служб по вопросам похоронного дела;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17) утверждение положения о бюджетном процессе в муниципальном образовании Мостовский район;</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18) осуществление иных полномочий, отнесенных к ведению Совета </w:t>
      </w:r>
      <w:r w:rsidRPr="004B2A99">
        <w:rPr>
          <w:rFonts w:ascii="Times New Roman" w:eastAsia="Arial" w:hAnsi="Times New Roman" w:cs="Arial"/>
          <w:kern w:val="1"/>
          <w:sz w:val="28"/>
          <w:szCs w:val="28"/>
          <w:lang w:eastAsia="ar-SA"/>
        </w:rPr>
        <w:lastRenderedPageBreak/>
        <w:t>законодательством, настоящим Уставом.</w:t>
      </w:r>
    </w:p>
    <w:p w:rsidR="004B2A99" w:rsidRPr="004B2A99" w:rsidRDefault="004B2A99" w:rsidP="004B2A99">
      <w:pPr>
        <w:widowControl w:val="0"/>
        <w:tabs>
          <w:tab w:val="num" w:pos="720"/>
        </w:tabs>
        <w:suppressAutoHyphens/>
        <w:spacing w:before="120" w:after="120" w:line="240" w:lineRule="auto"/>
        <w:ind w:firstLine="851"/>
        <w:jc w:val="both"/>
        <w:outlineLvl w:val="2"/>
        <w:rPr>
          <w:rFonts w:ascii="Times New Roman" w:eastAsia="Andale Sans UI" w:hAnsi="Times New Roman" w:cs="Times New Roman"/>
          <w:b/>
          <w:color w:val="000000" w:themeColor="text1"/>
          <w:kern w:val="1"/>
          <w:sz w:val="28"/>
          <w:szCs w:val="28"/>
        </w:rPr>
      </w:pPr>
      <w:r w:rsidRPr="004B2A99">
        <w:rPr>
          <w:rFonts w:ascii="Times New Roman" w:eastAsia="Andale Sans UI" w:hAnsi="Times New Roman" w:cs="Times New Roman"/>
          <w:b/>
          <w:color w:val="000000" w:themeColor="text1"/>
          <w:kern w:val="1"/>
          <w:sz w:val="28"/>
          <w:szCs w:val="28"/>
        </w:rPr>
        <w:t>Статья 11. Досрочное прекращение полномочий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1. Полномочия Совета прекращаются досрочно в следующих случаях: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1) вступление в силу закона Краснодарского края о его роспуске;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2) принятие Советом решения о самороспуске;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4) преобразование муниципального образования, осуществляемое в соответствии с действующим законодательством;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 xml:space="preserve">5) увеличение численности избирателей муниципального образования Мостовский </w:t>
      </w:r>
      <w:r w:rsidRPr="004B2A99">
        <w:rPr>
          <w:rFonts w:ascii="Times New Roman" w:eastAsia="Andale Sans UI" w:hAnsi="Times New Roman" w:cs="Times New Roman"/>
          <w:kern w:val="1"/>
          <w:sz w:val="28"/>
          <w:szCs w:val="28"/>
        </w:rPr>
        <w:t>район</w:t>
      </w:r>
      <w:r w:rsidRPr="004B2A99">
        <w:rPr>
          <w:rFonts w:ascii="Times New Roman" w:eastAsia="Andale Sans UI" w:hAnsi="Times New Roman" w:cs="Times New Roman"/>
          <w:bCs/>
          <w:color w:val="000000" w:themeColor="text1"/>
          <w:kern w:val="1"/>
          <w:sz w:val="28"/>
          <w:szCs w:val="28"/>
        </w:rPr>
        <w:t xml:space="preserve"> более чем на 25 процентов;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3. Губернатор Краснодарского края вносит в Законодательное Собрание Краснодарского края проект закона Краснодарского края о роспуске Совета в течение трех месяцев со дня вступления в силу решения суда, установившего:</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Мостовский</w:t>
      </w:r>
      <w:r w:rsidRPr="004B2A99">
        <w:rPr>
          <w:rFonts w:ascii="Times New Roman" w:eastAsia="Andale Sans UI" w:hAnsi="Times New Roman" w:cs="Times New Roman"/>
          <w:kern w:val="1"/>
          <w:sz w:val="28"/>
          <w:szCs w:val="28"/>
        </w:rPr>
        <w:t xml:space="preserve"> район</w:t>
      </w:r>
      <w:r w:rsidRPr="004B2A99">
        <w:rPr>
          <w:rFonts w:ascii="Times New Roman" w:eastAsia="Andale Sans UI" w:hAnsi="Times New Roman" w:cs="Times New Roman"/>
          <w:bCs/>
          <w:color w:val="000000" w:themeColor="text1"/>
          <w:kern w:val="1"/>
          <w:sz w:val="28"/>
          <w:szCs w:val="28"/>
        </w:rPr>
        <w:t>, при условии, что Совет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2) что избранный в правомочном составе Совет в течение трех месяцев подряд не проводил заседание;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bookmarkStart w:id="0" w:name="Par11"/>
      <w:bookmarkEnd w:id="0"/>
      <w:r w:rsidRPr="004B2A99">
        <w:rPr>
          <w:rFonts w:ascii="Times New Roman" w:eastAsia="Andale Sans UI" w:hAnsi="Times New Roman" w:cs="Times New Roman"/>
          <w:bCs/>
          <w:color w:val="000000" w:themeColor="text1"/>
          <w:kern w:val="1"/>
          <w:sz w:val="28"/>
          <w:szCs w:val="28"/>
        </w:rPr>
        <w:t>3) что вновь избранный в правомочном составе Совет в течение трех месяцев подряд со дня его избрания не проводил заседание.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непроведение Советом правомочного заседания в течение трех месяцев подряд.</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Инициатива о самороспуске оформляется письменным заявлением и </w:t>
      </w:r>
      <w:r w:rsidRPr="004B2A99">
        <w:rPr>
          <w:rFonts w:ascii="Times New Roman" w:eastAsia="Andale Sans UI" w:hAnsi="Times New Roman" w:cs="Times New Roman"/>
          <w:kern w:val="1"/>
          <w:sz w:val="28"/>
          <w:szCs w:val="28"/>
        </w:rPr>
        <w:lastRenderedPageBreak/>
        <w:t>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Решение о самороспуске принимается не менее чем двумя третями голосов от установленной численности депутатов Совета на ближайшем либо на внеочередном заседании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7. Досрочное прекращение полномочий Совета влечет за собой досрочное прекращение полномочий его депутатов.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color w:val="000000" w:themeColor="text1"/>
          <w:kern w:val="1"/>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4B2A99">
        <w:rPr>
          <w:rFonts w:ascii="Times New Roman" w:eastAsia="Andale Sans UI" w:hAnsi="Times New Roman" w:cs="Times New Roman"/>
          <w:kern w:val="1"/>
          <w:sz w:val="28"/>
          <w:szCs w:val="28"/>
        </w:rPr>
        <w:t>от 12.06.2002 года № 67-ФЗ «Об основных гарантиях избирательных прав и права на участие в референдуме граждан Российской Федерации»</w:t>
      </w:r>
      <w:r w:rsidRPr="004B2A99">
        <w:rPr>
          <w:rFonts w:ascii="Times New Roman" w:eastAsia="Andale Sans UI" w:hAnsi="Times New Roman" w:cs="Times New Roman"/>
          <w:bCs/>
          <w:color w:val="000000" w:themeColor="text1"/>
          <w:kern w:val="1"/>
          <w:sz w:val="28"/>
          <w:szCs w:val="28"/>
        </w:rPr>
        <w:t>.</w:t>
      </w:r>
    </w:p>
    <w:p w:rsidR="004B2A99" w:rsidRPr="004B2A99" w:rsidRDefault="004B2A99" w:rsidP="004B2A99">
      <w:pPr>
        <w:widowControl w:val="0"/>
        <w:autoSpaceDE w:val="0"/>
        <w:spacing w:before="120" w:after="120" w:line="240" w:lineRule="auto"/>
        <w:ind w:firstLine="851"/>
        <w:rPr>
          <w:rFonts w:ascii="Times New Roman" w:eastAsia="Arial" w:hAnsi="Times New Roman" w:cs="Times New Roman"/>
          <w:b/>
          <w:kern w:val="1"/>
          <w:sz w:val="28"/>
          <w:szCs w:val="28"/>
          <w:lang w:eastAsia="ar-SA"/>
        </w:rPr>
      </w:pPr>
      <w:r w:rsidRPr="004B2A99">
        <w:rPr>
          <w:rFonts w:ascii="Times New Roman" w:eastAsia="Arial" w:hAnsi="Times New Roman" w:cs="Times New Roman"/>
          <w:b/>
          <w:kern w:val="1"/>
          <w:sz w:val="28"/>
          <w:szCs w:val="28"/>
          <w:lang w:eastAsia="ar-SA"/>
        </w:rPr>
        <w:t>Статья 12. Организация работы Совета</w:t>
      </w:r>
    </w:p>
    <w:p w:rsidR="004B2A99" w:rsidRPr="004B2A99" w:rsidRDefault="004B2A99" w:rsidP="004B2A99">
      <w:pPr>
        <w:widowControl w:val="0"/>
        <w:tabs>
          <w:tab w:val="left" w:pos="-154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4B2A99" w:rsidRPr="004B2A99" w:rsidRDefault="004B2A99" w:rsidP="004B2A99">
      <w:pPr>
        <w:widowControl w:val="0"/>
        <w:autoSpaceDE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Председатель Совета, его заместитель и депутаты Совета осуществляют свои полномочия на непостоянной основе.</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Заседания созываются председателем Совета по мере необходимости, но не реже одного раза в три месяца.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О дне созыва заседания Совета в обязательном порядке информируется глава района. Глава района вправе предлагать вопросы для внесения в повестку дня заседания Совета и присутствовать на всех заседаниях Совета, выступать по вопросам повестки дня.</w:t>
      </w:r>
    </w:p>
    <w:p w:rsidR="004B2A99" w:rsidRPr="004B2A99" w:rsidRDefault="004B2A99" w:rsidP="004B2A99">
      <w:pPr>
        <w:widowControl w:val="0"/>
        <w:autoSpaceDE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Время созыва и место проведения очередного заседания Совета, а также вопросы, вносимые на рассмотрение очередного</w:t>
      </w:r>
      <w:r w:rsidRPr="004B2A99">
        <w:rPr>
          <w:rFonts w:ascii="Times New Roman" w:eastAsia="Andale Sans UI" w:hAnsi="Times New Roman" w:cs="Times New Roman"/>
          <w:b/>
          <w:kern w:val="1"/>
          <w:sz w:val="28"/>
          <w:szCs w:val="28"/>
        </w:rPr>
        <w:t xml:space="preserve"> </w:t>
      </w:r>
      <w:r w:rsidRPr="004B2A99">
        <w:rPr>
          <w:rFonts w:ascii="Times New Roman" w:eastAsia="Andale Sans UI" w:hAnsi="Times New Roman" w:cs="Times New Roman"/>
          <w:kern w:val="1"/>
          <w:sz w:val="28"/>
          <w:szCs w:val="28"/>
        </w:rPr>
        <w:t>заседания, доводятся до сведения депутатов не позднее, чем за 7 дней до дня проведения заседания.</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При получении заявления от не менее чем одной трети депутатов Совета или по письменному требованию главы района, председатель Совета обязан созвать внеочередное заседание Совета не позднее 7 дней со дня получения заявления (требования).</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8. Чрезвычайные заседания Совета созываются главой района, </w:t>
      </w:r>
      <w:r w:rsidRPr="004B2A99">
        <w:rPr>
          <w:rFonts w:ascii="Times New Roman" w:eastAsia="Andale Sans UI" w:hAnsi="Times New Roman" w:cs="Times New Roman"/>
          <w:kern w:val="1"/>
          <w:sz w:val="28"/>
          <w:szCs w:val="28"/>
        </w:rPr>
        <w:lastRenderedPageBreak/>
        <w:t>председателем Совета немедленно без предварительной подготовки документов в случаях:</w:t>
      </w:r>
    </w:p>
    <w:p w:rsidR="004B2A99" w:rsidRPr="004B2A99" w:rsidRDefault="004B2A99" w:rsidP="004B2A99">
      <w:pPr>
        <w:widowControl w:val="0"/>
        <w:tabs>
          <w:tab w:val="left" w:pos="84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введения на территории Краснодарского края или муниципального образования Мостовский район режима чрезвычайного положения;</w:t>
      </w:r>
    </w:p>
    <w:p w:rsidR="004B2A99" w:rsidRPr="004B2A99" w:rsidRDefault="004B2A99" w:rsidP="004B2A99">
      <w:pPr>
        <w:widowControl w:val="0"/>
        <w:tabs>
          <w:tab w:val="left" w:pos="84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массовых нарушений общественного порядка на территории муниципального образования Мостовский район;</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стихийных бедствий и иных чрезвычайных ситуаций, требующих принятия экстренных решений;</w:t>
      </w:r>
    </w:p>
    <w:p w:rsidR="004B2A99" w:rsidRPr="004B2A99" w:rsidRDefault="004B2A99" w:rsidP="004B2A99">
      <w:pPr>
        <w:widowControl w:val="0"/>
        <w:tabs>
          <w:tab w:val="left" w:pos="-90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color w:val="000000"/>
          <w:kern w:val="1"/>
          <w:sz w:val="28"/>
          <w:szCs w:val="28"/>
          <w:lang w:eastAsia="ar-SA"/>
        </w:rPr>
        <w:t xml:space="preserve">возникновения </w:t>
      </w:r>
      <w:r w:rsidRPr="004B2A99">
        <w:rPr>
          <w:rFonts w:ascii="Times New Roman" w:eastAsia="Andale Sans UI" w:hAnsi="Times New Roman" w:cs="Times New Roman"/>
          <w:kern w:val="1"/>
          <w:sz w:val="28"/>
          <w:szCs w:val="28"/>
        </w:rPr>
        <w:t>неотложных ситуаций, требующих незамедлительного принятия решения Советом.</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Первое после выборов заседание созывает и готовит действующий председатель Совета.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4B2A99">
        <w:rPr>
          <w:rFonts w:ascii="Times New Roman" w:eastAsia="Andale Sans UI" w:hAnsi="Times New Roman" w:cs="Times New Roman"/>
          <w:strike/>
          <w:kern w:val="1"/>
          <w:sz w:val="28"/>
          <w:szCs w:val="28"/>
        </w:rPr>
        <w:t xml:space="preserve"> </w:t>
      </w:r>
    </w:p>
    <w:p w:rsidR="004B2A99" w:rsidRPr="004B2A99" w:rsidRDefault="004B2A99" w:rsidP="004B2A99">
      <w:pPr>
        <w:widowControl w:val="0"/>
        <w:tabs>
          <w:tab w:val="left" w:pos="-1820"/>
          <w:tab w:val="left" w:pos="-1680"/>
        </w:tabs>
        <w:autoSpaceDE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Andale Sans UI" w:hAnsi="Times New Roman" w:cs="Times New Roman"/>
          <w:kern w:val="1"/>
          <w:sz w:val="28"/>
          <w:szCs w:val="28"/>
        </w:rPr>
        <w:t xml:space="preserve">11. </w:t>
      </w:r>
      <w:r w:rsidRPr="004B2A99">
        <w:rPr>
          <w:rFonts w:ascii="Times New Roman" w:eastAsia="Calibri" w:hAnsi="Times New Roman" w:cs="Times New Roman"/>
          <w:kern w:val="1"/>
          <w:sz w:val="28"/>
          <w:szCs w:val="28"/>
        </w:rPr>
        <w:t xml:space="preserve">Председательствует на заседании </w:t>
      </w:r>
      <w:r w:rsidRPr="004B2A99">
        <w:rPr>
          <w:rFonts w:ascii="Times New Roman" w:eastAsia="Andale Sans UI" w:hAnsi="Times New Roman" w:cs="Times New Roman"/>
          <w:kern w:val="1"/>
          <w:sz w:val="28"/>
          <w:szCs w:val="28"/>
        </w:rPr>
        <w:t>председатель Совета</w:t>
      </w:r>
      <w:r w:rsidRPr="004B2A99">
        <w:rPr>
          <w:rFonts w:ascii="Times New Roman" w:eastAsia="Calibri" w:hAnsi="Times New Roman" w:cs="Times New Roman"/>
          <w:kern w:val="1"/>
          <w:sz w:val="28"/>
          <w:szCs w:val="28"/>
        </w:rPr>
        <w:t>, в случае его отсутствия – один из его заместителей.</w:t>
      </w:r>
    </w:p>
    <w:p w:rsidR="004B2A99" w:rsidRPr="004B2A99" w:rsidRDefault="004B2A99" w:rsidP="004B2A99">
      <w:pPr>
        <w:widowControl w:val="0"/>
        <w:tabs>
          <w:tab w:val="left" w:pos="-1820"/>
        </w:tab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Calibri" w:hAnsi="Times New Roman" w:cs="Times New Roman"/>
          <w:sz w:val="28"/>
          <w:szCs w:val="28"/>
          <w:lang w:eastAsia="ar-SA"/>
        </w:rPr>
        <w:t xml:space="preserve">В случае отсутствия </w:t>
      </w:r>
      <w:r w:rsidRPr="004B2A99">
        <w:rPr>
          <w:rFonts w:ascii="Times New Roman" w:eastAsia="Arial" w:hAnsi="Times New Roman" w:cs="Times New Roman"/>
          <w:kern w:val="1"/>
          <w:sz w:val="28"/>
          <w:szCs w:val="28"/>
          <w:lang w:eastAsia="ar-SA"/>
        </w:rPr>
        <w:t>председателя, заместителей председателя Совета</w:t>
      </w:r>
      <w:r w:rsidRPr="004B2A99">
        <w:rPr>
          <w:rFonts w:ascii="Times New Roman" w:eastAsia="Calibri" w:hAnsi="Times New Roman" w:cs="Times New Roman"/>
          <w:sz w:val="28"/>
          <w:szCs w:val="28"/>
          <w:lang w:eastAsia="ar-SA"/>
        </w:rPr>
        <w:t xml:space="preserve"> председательствует на заседании </w:t>
      </w:r>
      <w:r w:rsidRPr="004B2A99">
        <w:rPr>
          <w:rFonts w:ascii="Times New Roman" w:eastAsia="Arial" w:hAnsi="Times New Roman" w:cs="Times New Roman"/>
          <w:kern w:val="1"/>
          <w:sz w:val="28"/>
          <w:szCs w:val="28"/>
          <w:lang w:eastAsia="ar-SA"/>
        </w:rPr>
        <w:t>депутат Совета, избранный в соответствии с Регламентом Совета.</w:t>
      </w:r>
    </w:p>
    <w:p w:rsidR="004B2A99" w:rsidRPr="004B2A99" w:rsidRDefault="004B2A99" w:rsidP="004B2A99">
      <w:pPr>
        <w:widowControl w:val="0"/>
        <w:tabs>
          <w:tab w:val="left" w:pos="-1820"/>
        </w:tab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12. Заседание Совета правомочно, если на нем присутствуют не менее половины от числа избранных депутатов.</w:t>
      </w:r>
    </w:p>
    <w:p w:rsidR="004B2A99" w:rsidRPr="004B2A99" w:rsidRDefault="004B2A99" w:rsidP="004B2A99">
      <w:pPr>
        <w:widowControl w:val="0"/>
        <w:tabs>
          <w:tab w:val="left" w:pos="-1820"/>
        </w:tab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13. Порядок принятия решений Советом определяется настоящим Уставом и Регламентом Совета.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14. Все заседания Совета протоколируются. Протокол заседания подписывается председателем Совета и секретарем, избранным из числа депутатов Совета.</w:t>
      </w:r>
    </w:p>
    <w:p w:rsidR="004B2A99" w:rsidRPr="004B2A99" w:rsidRDefault="004B2A99" w:rsidP="004B2A99">
      <w:pPr>
        <w:widowControl w:val="0"/>
        <w:tabs>
          <w:tab w:val="num" w:pos="576"/>
        </w:tabs>
        <w:spacing w:before="120" w:after="120" w:line="240" w:lineRule="auto"/>
        <w:ind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 xml:space="preserve">Статья 13. Депутатские комиссии (комитеты) Совета </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Все депутаты Совета, за исключением председателя Совета, участвуют в работе комиссий (комитетов).</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Структура, порядок формирования, полномочия и организация работы комиссий (комитетов) определяются Регламентом Совета.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Задачи и сроки полномочий комиссий (комитетов) определяются Советом при их образовании.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lastRenderedPageBreak/>
        <w:t>5. Комиссии (комитеты) ответственны перед Советом и ему подотчетны.</w:t>
      </w:r>
    </w:p>
    <w:p w:rsidR="004B2A99" w:rsidRPr="004B2A99" w:rsidRDefault="004B2A99" w:rsidP="004B2A99">
      <w:pPr>
        <w:widowControl w:val="0"/>
        <w:autoSpaceDE w:val="0"/>
        <w:spacing w:before="120" w:after="120" w:line="240" w:lineRule="auto"/>
        <w:ind w:firstLine="851"/>
        <w:jc w:val="both"/>
        <w:rPr>
          <w:rFonts w:ascii="Times New Roman" w:eastAsia="Arial" w:hAnsi="Times New Roman" w:cs="Times New Roman"/>
          <w:b/>
          <w:kern w:val="1"/>
          <w:sz w:val="28"/>
          <w:szCs w:val="28"/>
          <w:lang w:eastAsia="ar-SA"/>
        </w:rPr>
      </w:pPr>
      <w:r w:rsidRPr="004B2A99">
        <w:rPr>
          <w:rFonts w:ascii="Times New Roman" w:eastAsia="Arial" w:hAnsi="Times New Roman" w:cs="Times New Roman"/>
          <w:b/>
          <w:kern w:val="1"/>
          <w:sz w:val="28"/>
          <w:szCs w:val="28"/>
          <w:lang w:eastAsia="ar-SA"/>
        </w:rPr>
        <w:t xml:space="preserve">Статья 14. Полномочия председателя Совета </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Председатель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2) организует работу Совета, комитетов (комиссий);</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3) представляет Совет в отношениях с населением;</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4) осуществляет руководство подготовкой заседания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5) формирует и подписывает повестку дня заседания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6) направляет поступившие в Совет проекты решений Совета и материалы к ним в комиссии (комитеты) Совета по вопросам их ведения;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7) организует обеспечение деятельности Совета, открывает и закрывает счета в банковских учреждениях, подписывает финансовые документы;</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8) координирует деятельность комиссий (комитетов)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9) без доверенности представляет интересы Совета в судах, выдает доверенности от имени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11) принимает меры по обеспечению гласности и учету мнения населения в работе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12) рассматривает обращения, поступившие в Совет, ведет прием граждан;</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13) подписывает протоколы заседаний Совета и решения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14) оказывает содействие депутатам Совета в осуществлении ими депутатских полномочий;</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15) осуществляет иные полномочия, возложенные на него законодательством, настоящим Уставом и иными муниципальными правовыми актами.</w:t>
      </w:r>
    </w:p>
    <w:p w:rsidR="004B2A99" w:rsidRPr="004B2A99" w:rsidRDefault="004B2A99" w:rsidP="004B2A99">
      <w:pPr>
        <w:widowControl w:val="0"/>
        <w:spacing w:before="120" w:after="120" w:line="240" w:lineRule="auto"/>
        <w:ind w:firstLine="85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 xml:space="preserve">Статья 15. Депутат Совета </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1. Депутатом Совета может быть избран гражданин Российской Федерации, достигший на день голосования возраста 18 лет.</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3. Срок полномочий депутата Совета составляет 5 лет.</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5. Депутат Совета не может быть сенатором Российской Федерации, </w:t>
      </w:r>
      <w:r w:rsidRPr="004B2A99">
        <w:rPr>
          <w:rFonts w:ascii="Times New Roman" w:eastAsia="Andale Sans UI" w:hAnsi="Times New Roman" w:cs="Times New Roman"/>
          <w:kern w:val="1"/>
          <w:sz w:val="28"/>
          <w:szCs w:val="28"/>
        </w:rPr>
        <w:lastRenderedPageBreak/>
        <w:t>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4B2A99">
        <w:rPr>
          <w:rFonts w:ascii="Times New Roman" w:eastAsia="Calibri" w:hAnsi="Times New Roman" w:cs="Times New Roman"/>
          <w:color w:val="000000" w:themeColor="text1"/>
          <w:kern w:val="1"/>
          <w:sz w:val="28"/>
          <w:szCs w:val="28"/>
          <w:lang w:eastAsia="ru-RU"/>
        </w:rPr>
        <w:t xml:space="preserve"> </w:t>
      </w:r>
      <w:r w:rsidRPr="004B2A99">
        <w:rPr>
          <w:rFonts w:ascii="Times New Roman" w:eastAsia="Andale Sans UI" w:hAnsi="Times New Roman" w:cs="Times New Roman"/>
          <w:color w:val="000000" w:themeColor="text1"/>
          <w:kern w:val="1"/>
          <w:sz w:val="28"/>
          <w:szCs w:val="28"/>
        </w:rPr>
        <w:t>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другими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w:t>
      </w:r>
      <w:r w:rsidRPr="004B2A99">
        <w:rPr>
          <w:rFonts w:ascii="Times New Roman" w:eastAsia="Andale Sans UI" w:hAnsi="Times New Roman" w:cs="Times New Roman"/>
          <w:kern w:val="1"/>
          <w:sz w:val="28"/>
          <w:szCs w:val="28"/>
        </w:rPr>
        <w:br/>
      </w:r>
      <w:r w:rsidRPr="004B2A99">
        <w:rPr>
          <w:rFonts w:ascii="Times New Roman" w:eastAsia="Andale Sans UI" w:hAnsi="Times New Roman" w:cs="Times New Roman"/>
          <w:color w:val="000000" w:themeColor="text1"/>
          <w:kern w:val="1"/>
          <w:sz w:val="28"/>
          <w:szCs w:val="28"/>
        </w:rPr>
        <w:t>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другими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kern w:val="1"/>
          <w:sz w:val="28"/>
          <w:szCs w:val="28"/>
        </w:rPr>
        <w:t xml:space="preserve">7. Депутат Совета должен соблюдать ограничения, запреты, исполнять обязанности, которые установлены законодательством Российской Федерации о </w:t>
      </w:r>
      <w:r w:rsidRPr="004B2A99">
        <w:rPr>
          <w:rFonts w:ascii="Times New Roman" w:eastAsia="Andale Sans UI" w:hAnsi="Times New Roman" w:cs="Times New Roman"/>
          <w:color w:val="000000" w:themeColor="text1"/>
          <w:kern w:val="1"/>
          <w:sz w:val="28"/>
          <w:szCs w:val="28"/>
        </w:rPr>
        <w:t>противодействии коррупции.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iCs/>
          <w:color w:val="000000" w:themeColor="text1"/>
          <w:kern w:val="1"/>
          <w:sz w:val="28"/>
          <w:szCs w:val="28"/>
        </w:rPr>
      </w:pPr>
      <w:r w:rsidRPr="004B2A99">
        <w:rPr>
          <w:rFonts w:ascii="Times New Roman" w:eastAsia="Andale Sans UI" w:hAnsi="Times New Roman" w:cs="Times New Roman"/>
          <w:iCs/>
          <w:color w:val="000000" w:themeColor="text1"/>
          <w:kern w:val="1"/>
          <w:sz w:val="28"/>
          <w:szCs w:val="28"/>
        </w:rPr>
        <w:t xml:space="preserve">8. 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4B2A99">
        <w:rPr>
          <w:rFonts w:ascii="Times New Roman" w:eastAsia="Andale Sans UI" w:hAnsi="Times New Roman" w:cs="Times New Roman"/>
          <w:color w:val="000000" w:themeColor="text1"/>
          <w:kern w:val="1"/>
          <w:sz w:val="28"/>
          <w:szCs w:val="28"/>
        </w:rPr>
        <w:t>от 20 марта 2025 года № 33-ФЗ «</w:t>
      </w:r>
      <w:r w:rsidRPr="004B2A99">
        <w:rPr>
          <w:rFonts w:ascii="Times New Roman" w:eastAsia="Calibri" w:hAnsi="Times New Roman" w:cs="Times New Roman"/>
          <w:color w:val="000000" w:themeColor="text1"/>
          <w:kern w:val="1"/>
          <w:sz w:val="28"/>
          <w:szCs w:val="28"/>
          <w:lang w:eastAsia="ru-RU"/>
        </w:rPr>
        <w:t xml:space="preserve">Об общих принципах организации местного самоуправления в единой системе публичной власти» </w:t>
      </w:r>
      <w:r w:rsidRPr="004B2A99">
        <w:rPr>
          <w:rFonts w:ascii="Times New Roman" w:eastAsia="Andale Sans UI" w:hAnsi="Times New Roman" w:cs="Times New Roman"/>
          <w:iCs/>
          <w:color w:val="000000" w:themeColor="text1"/>
          <w:kern w:val="1"/>
          <w:sz w:val="28"/>
          <w:szCs w:val="28"/>
        </w:rPr>
        <w:t xml:space="preserve">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w:t>
      </w:r>
      <w:hyperlink r:id="rId12" w:history="1">
        <w:r w:rsidRPr="004B2A99">
          <w:rPr>
            <w:rFonts w:ascii="Times New Roman" w:eastAsia="Andale Sans UI" w:hAnsi="Times New Roman" w:cs="Times New Roman"/>
            <w:iCs/>
            <w:color w:val="000000" w:themeColor="text1"/>
            <w:kern w:val="1"/>
            <w:sz w:val="28"/>
            <w:szCs w:val="28"/>
          </w:rPr>
          <w:t>частями 3</w:t>
        </w:r>
      </w:hyperlink>
      <w:r w:rsidRPr="004B2A99">
        <w:rPr>
          <w:rFonts w:ascii="Times New Roman" w:eastAsia="Andale Sans UI" w:hAnsi="Times New Roman" w:cs="Times New Roman"/>
          <w:iCs/>
          <w:color w:val="000000" w:themeColor="text1"/>
          <w:kern w:val="1"/>
          <w:sz w:val="28"/>
          <w:szCs w:val="28"/>
        </w:rPr>
        <w:t xml:space="preserve"> - </w:t>
      </w:r>
      <w:hyperlink r:id="rId13" w:history="1">
        <w:r w:rsidRPr="004B2A99">
          <w:rPr>
            <w:rFonts w:ascii="Times New Roman" w:eastAsia="Andale Sans UI" w:hAnsi="Times New Roman" w:cs="Times New Roman"/>
            <w:iCs/>
            <w:color w:val="000000" w:themeColor="text1"/>
            <w:kern w:val="1"/>
            <w:sz w:val="28"/>
            <w:szCs w:val="28"/>
          </w:rPr>
          <w:t>6 статьи 13</w:t>
        </w:r>
      </w:hyperlink>
      <w:r w:rsidRPr="004B2A99">
        <w:rPr>
          <w:rFonts w:ascii="Times New Roman" w:eastAsia="Andale Sans UI" w:hAnsi="Times New Roman" w:cs="Times New Roman"/>
          <w:iCs/>
          <w:color w:val="000000" w:themeColor="text1"/>
          <w:kern w:val="1"/>
          <w:sz w:val="28"/>
          <w:szCs w:val="28"/>
        </w:rPr>
        <w:t xml:space="preserve"> Федерального закона от 25 декабря 2008 года № 273-ФЗ «О противодействии коррупции».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color w:val="000000" w:themeColor="text1"/>
          <w:kern w:val="1"/>
          <w:sz w:val="28"/>
          <w:szCs w:val="28"/>
        </w:rPr>
        <w:t>9. 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B2A99" w:rsidRPr="004B2A99" w:rsidRDefault="004B2A99" w:rsidP="004B2A99">
      <w:pPr>
        <w:widowControl w:val="0"/>
        <w:autoSpaceDE w:val="0"/>
        <w:autoSpaceDN w:val="0"/>
        <w:adjustRightInd w:val="0"/>
        <w:spacing w:before="120" w:after="120" w:line="240" w:lineRule="auto"/>
        <w:ind w:firstLine="851"/>
        <w:jc w:val="both"/>
        <w:rPr>
          <w:rFonts w:ascii="Times New Roman" w:eastAsia="Times New Roman" w:hAnsi="Times New Roman" w:cs="Times New Roman"/>
          <w:b/>
          <w:bCs/>
          <w:iCs/>
          <w:sz w:val="28"/>
          <w:szCs w:val="28"/>
          <w:lang w:eastAsia="ru-RU"/>
        </w:rPr>
      </w:pPr>
      <w:r w:rsidRPr="004B2A99">
        <w:rPr>
          <w:rFonts w:ascii="Times New Roman" w:eastAsia="Times New Roman" w:hAnsi="Times New Roman" w:cs="Times New Roman"/>
          <w:b/>
          <w:bCs/>
          <w:iCs/>
          <w:sz w:val="28"/>
          <w:szCs w:val="28"/>
          <w:lang w:eastAsia="ru-RU"/>
        </w:rPr>
        <w:t>Статья 16. Порядок проведения отчета депутата Совета перед избирателями</w:t>
      </w:r>
    </w:p>
    <w:p w:rsidR="004B2A99" w:rsidRPr="004B2A99" w:rsidRDefault="004B2A99" w:rsidP="004B2A99">
      <w:pPr>
        <w:spacing w:after="0" w:line="288" w:lineRule="atLeast"/>
        <w:ind w:firstLine="851"/>
        <w:jc w:val="both"/>
        <w:rPr>
          <w:rFonts w:ascii="Times New Roman" w:eastAsia="Times New Roman" w:hAnsi="Times New Roman" w:cs="Times New Roman"/>
          <w:sz w:val="28"/>
          <w:szCs w:val="28"/>
          <w:lang w:eastAsia="ru-RU"/>
        </w:rPr>
      </w:pPr>
      <w:bookmarkStart w:id="1" w:name="sub_1012"/>
      <w:r w:rsidRPr="004B2A99">
        <w:rPr>
          <w:rFonts w:ascii="Times New Roman" w:eastAsia="Times New Roman" w:hAnsi="Times New Roman" w:cs="Times New Roman"/>
          <w:sz w:val="28"/>
          <w:szCs w:val="28"/>
          <w:lang w:eastAsia="ru-RU"/>
        </w:rPr>
        <w:t xml:space="preserve">1. Отчет </w:t>
      </w:r>
      <w:r w:rsidRPr="004B2A99">
        <w:rPr>
          <w:rFonts w:ascii="Times New Roman" w:eastAsia="Times New Roman" w:hAnsi="Times New Roman" w:cs="Times New Roman"/>
          <w:bCs/>
          <w:iCs/>
          <w:sz w:val="28"/>
          <w:szCs w:val="28"/>
          <w:lang w:eastAsia="ru-RU"/>
        </w:rPr>
        <w:t>депутата Совета перед избирателями</w:t>
      </w:r>
      <w:r w:rsidRPr="004B2A99">
        <w:rPr>
          <w:rFonts w:ascii="Times New Roman" w:eastAsia="Times New Roman" w:hAnsi="Times New Roman" w:cs="Times New Roman"/>
          <w:sz w:val="28"/>
          <w:szCs w:val="28"/>
          <w:lang w:eastAsia="ru-RU"/>
        </w:rPr>
        <w:t xml:space="preserve"> проводится посредством проведения депутатом встречи с избирателями.</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 xml:space="preserve">Отчет представляет депутат </w:t>
      </w:r>
      <w:r w:rsidRPr="004B2A99">
        <w:rPr>
          <w:rFonts w:ascii="Times New Roman" w:eastAsia="Times New Roman" w:hAnsi="Times New Roman" w:cs="Times New Roman"/>
          <w:bCs/>
          <w:iCs/>
          <w:sz w:val="28"/>
          <w:szCs w:val="28"/>
          <w:lang w:eastAsia="ru-RU"/>
        </w:rPr>
        <w:t xml:space="preserve">Совета </w:t>
      </w:r>
      <w:r w:rsidRPr="004B2A99">
        <w:rPr>
          <w:rFonts w:ascii="Times New Roman" w:eastAsia="Calibri" w:hAnsi="Times New Roman" w:cs="Times New Roman"/>
          <w:sz w:val="28"/>
          <w:szCs w:val="28"/>
        </w:rPr>
        <w:t>лично.</w:t>
      </w:r>
    </w:p>
    <w:bookmarkEnd w:id="1"/>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2. Отчет осуществляется в целях:</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lastRenderedPageBreak/>
        <w:t>объективного и достоверного информирования избирателей о деятельности депутата</w:t>
      </w:r>
      <w:r w:rsidRPr="004B2A99">
        <w:rPr>
          <w:rFonts w:ascii="Times New Roman" w:eastAsia="Times New Roman" w:hAnsi="Times New Roman" w:cs="Times New Roman"/>
          <w:bCs/>
          <w:iCs/>
          <w:sz w:val="28"/>
          <w:szCs w:val="28"/>
          <w:lang w:eastAsia="ru-RU"/>
        </w:rPr>
        <w:t xml:space="preserve"> Совета</w:t>
      </w:r>
      <w:r w:rsidRPr="004B2A99">
        <w:rPr>
          <w:rFonts w:ascii="Times New Roman" w:eastAsia="Calibri" w:hAnsi="Times New Roman" w:cs="Times New Roman"/>
          <w:sz w:val="28"/>
          <w:szCs w:val="28"/>
        </w:rPr>
        <w:t>;</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обеспечения открытости и публичности в деятельности депутата</w:t>
      </w:r>
      <w:r w:rsidRPr="004B2A99">
        <w:rPr>
          <w:rFonts w:ascii="Times New Roman" w:eastAsia="Times New Roman" w:hAnsi="Times New Roman" w:cs="Times New Roman"/>
          <w:bCs/>
          <w:iCs/>
          <w:sz w:val="28"/>
          <w:szCs w:val="28"/>
          <w:lang w:eastAsia="ru-RU"/>
        </w:rPr>
        <w:t xml:space="preserve"> Совета</w:t>
      </w:r>
      <w:r w:rsidRPr="004B2A99">
        <w:rPr>
          <w:rFonts w:ascii="Times New Roman" w:eastAsia="Calibri" w:hAnsi="Times New Roman" w:cs="Times New Roman"/>
          <w:sz w:val="28"/>
          <w:szCs w:val="28"/>
        </w:rPr>
        <w:t>;</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повышения уровня доверия избирателей к депутату</w:t>
      </w:r>
      <w:r w:rsidRPr="004B2A99">
        <w:rPr>
          <w:rFonts w:ascii="Times New Roman" w:eastAsia="Times New Roman" w:hAnsi="Times New Roman" w:cs="Times New Roman"/>
          <w:bCs/>
          <w:iCs/>
          <w:sz w:val="28"/>
          <w:szCs w:val="28"/>
          <w:lang w:eastAsia="ru-RU"/>
        </w:rPr>
        <w:t xml:space="preserve"> Совета</w:t>
      </w:r>
      <w:r w:rsidRPr="004B2A99">
        <w:rPr>
          <w:rFonts w:ascii="Times New Roman" w:eastAsia="Calibri" w:hAnsi="Times New Roman" w:cs="Times New Roman"/>
          <w:sz w:val="28"/>
          <w:szCs w:val="28"/>
        </w:rPr>
        <w:t>;</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 xml:space="preserve">обеспечение взаимодействия депутата </w:t>
      </w:r>
      <w:r w:rsidRPr="004B2A99">
        <w:rPr>
          <w:rFonts w:ascii="Times New Roman" w:eastAsia="Times New Roman" w:hAnsi="Times New Roman" w:cs="Times New Roman"/>
          <w:bCs/>
          <w:iCs/>
          <w:sz w:val="28"/>
          <w:szCs w:val="28"/>
          <w:lang w:eastAsia="ru-RU"/>
        </w:rPr>
        <w:t xml:space="preserve">Совета </w:t>
      </w:r>
      <w:r w:rsidRPr="004B2A99">
        <w:rPr>
          <w:rFonts w:ascii="Times New Roman" w:eastAsia="Calibri" w:hAnsi="Times New Roman" w:cs="Times New Roman"/>
          <w:sz w:val="28"/>
          <w:szCs w:val="28"/>
        </w:rPr>
        <w:t>с избирателями.</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2" w:name="sub_1031"/>
      <w:r w:rsidRPr="004B2A99">
        <w:rPr>
          <w:rFonts w:ascii="Times New Roman" w:eastAsia="Calibri" w:hAnsi="Times New Roman" w:cs="Times New Roman"/>
          <w:sz w:val="28"/>
          <w:szCs w:val="28"/>
        </w:rPr>
        <w:t>3. Отчет проводится ежегодно в первом квартале следующего за отчетным годом.</w:t>
      </w:r>
    </w:p>
    <w:bookmarkEnd w:id="2"/>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3" w:name="sub_1033"/>
      <w:r w:rsidRPr="004B2A99">
        <w:rPr>
          <w:rFonts w:ascii="Times New Roman" w:eastAsia="Calibri" w:hAnsi="Times New Roman" w:cs="Times New Roman"/>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3"/>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График отчетов размещается администрацией на официальном сайте муниципального образования Мостовский район в информационно-телекоммуникационной сети "Интернет".</w:t>
      </w:r>
    </w:p>
    <w:p w:rsidR="004B2A99" w:rsidRPr="004B2A99" w:rsidRDefault="004B2A99" w:rsidP="004B2A99">
      <w:pPr>
        <w:spacing w:after="0" w:line="240" w:lineRule="auto"/>
        <w:ind w:firstLine="851"/>
        <w:rPr>
          <w:rFonts w:ascii="Times New Roman" w:eastAsia="Calibri" w:hAnsi="Times New Roman" w:cs="Times New Roman"/>
          <w:sz w:val="28"/>
          <w:szCs w:val="28"/>
        </w:rPr>
      </w:pPr>
      <w:bookmarkStart w:id="4" w:name="sub_1034"/>
      <w:r w:rsidRPr="004B2A99">
        <w:rPr>
          <w:rFonts w:ascii="Times New Roman" w:eastAsia="Calibri" w:hAnsi="Times New Roman" w:cs="Times New Roman"/>
          <w:sz w:val="28"/>
          <w:szCs w:val="28"/>
        </w:rPr>
        <w:t>5. Отчет перед избирателями проводится на территории избирательного округа.</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Избиратели извещаются о дате, месте, времени проведения отчета не позднее, чем за 10 дней до дня проведения отчета.</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муниципального образования Мостовский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5" w:name="sub_1041"/>
      <w:bookmarkEnd w:id="4"/>
      <w:r w:rsidRPr="004B2A99">
        <w:rPr>
          <w:rFonts w:ascii="Times New Roman" w:eastAsia="Calibri" w:hAnsi="Times New Roman" w:cs="Times New Roman"/>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5"/>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6" w:name="sub_1042"/>
      <w:r w:rsidRPr="004B2A99">
        <w:rPr>
          <w:rFonts w:ascii="Times New Roman" w:eastAsia="Calibri" w:hAnsi="Times New Roman" w:cs="Times New Roman"/>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6"/>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об участии в заседаниях Совета;</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об участии в подготовке вопросов для рассмотрения на заседаниях Совета;</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об участии в работе постоянных комитетов (комиссий) и иных рабочих органов Совета, в состав которых включен депутат Совета;</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lastRenderedPageBreak/>
        <w:t>о правотворческой деятельности (количестве подготовленных и внесенных проектов решений Совета, поправок к ним, результатах их рассмотрения);</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 содержании депутатских обращений, депутатских запросов и мер, принятых по ним;</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 проведении личных приемов граждан;</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 количестве поступивших и рассмотренных обращений граждан, результатах их рассмотрения;</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Мостовский район, органами государственной власти, органами местного самоуправления;</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об иных формах депутатской деятельности;</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об участии в проектах и акциях, проводимых на территории муниципального образования Мостовский район.</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7" w:name="sub_1043"/>
      <w:r w:rsidRPr="004B2A99">
        <w:rPr>
          <w:rFonts w:ascii="Times New Roman" w:eastAsia="Calibri" w:hAnsi="Times New Roman" w:cs="Times New Roman"/>
          <w:sz w:val="28"/>
          <w:szCs w:val="28"/>
        </w:rPr>
        <w:t>9. Отчет не может носить агитационный характер.</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8" w:name="sub_1051"/>
      <w:bookmarkEnd w:id="7"/>
      <w:r w:rsidRPr="004B2A99">
        <w:rPr>
          <w:rFonts w:ascii="Times New Roman" w:eastAsia="Calibri" w:hAnsi="Times New Roman" w:cs="Times New Roman"/>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9" w:name="sub_1052"/>
      <w:bookmarkEnd w:id="8"/>
      <w:r w:rsidRPr="004B2A99">
        <w:rPr>
          <w:rFonts w:ascii="Times New Roman" w:eastAsia="Calibri" w:hAnsi="Times New Roman" w:cs="Times New Roman"/>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10" w:name="sub_1053"/>
      <w:bookmarkEnd w:id="9"/>
      <w:r w:rsidRPr="004B2A99">
        <w:rPr>
          <w:rFonts w:ascii="Times New Roman" w:eastAsia="Calibri" w:hAnsi="Times New Roman" w:cs="Times New Roman"/>
          <w:sz w:val="28"/>
          <w:szCs w:val="28"/>
        </w:rPr>
        <w:t xml:space="preserve">12. Администрация размещает отчет депутата Совета на официальном сайте </w:t>
      </w:r>
      <w:r w:rsidRPr="004B2A99">
        <w:rPr>
          <w:rFonts w:ascii="Times New Roman" w:eastAsia="Calibri" w:hAnsi="Times New Roman" w:cs="Times New Roman"/>
          <w:color w:val="000000"/>
          <w:sz w:val="28"/>
          <w:szCs w:val="28"/>
        </w:rPr>
        <w:t xml:space="preserve">муниципального образования Мостовский район </w:t>
      </w:r>
      <w:r w:rsidRPr="004B2A99">
        <w:rPr>
          <w:rFonts w:ascii="Times New Roman" w:eastAsia="Calibri" w:hAnsi="Times New Roman" w:cs="Times New Roman"/>
          <w:sz w:val="28"/>
          <w:szCs w:val="28"/>
        </w:rPr>
        <w:t>в информационно-телекоммуникационной сети "Интернет" не позднее 5 рабочих дней со дня его поступления от председателя Совета.</w:t>
      </w:r>
    </w:p>
    <w:p w:rsidR="004B2A99" w:rsidRPr="004B2A99" w:rsidRDefault="004B2A99" w:rsidP="004B2A99">
      <w:pPr>
        <w:spacing w:after="0" w:line="240" w:lineRule="auto"/>
        <w:ind w:firstLine="851"/>
        <w:jc w:val="both"/>
        <w:rPr>
          <w:rFonts w:ascii="Times New Roman" w:eastAsia="Calibri" w:hAnsi="Times New Roman" w:cs="Times New Roman"/>
          <w:sz w:val="28"/>
          <w:szCs w:val="28"/>
        </w:rPr>
      </w:pPr>
      <w:bookmarkStart w:id="11" w:name="sub_1054"/>
      <w:bookmarkEnd w:id="10"/>
      <w:r w:rsidRPr="004B2A99">
        <w:rPr>
          <w:rFonts w:ascii="Times New Roman" w:eastAsia="Calibri" w:hAnsi="Times New Roman" w:cs="Times New Roman"/>
          <w:sz w:val="28"/>
          <w:szCs w:val="28"/>
        </w:rPr>
        <w:t>13. Отчеты хранятся в течение всего срока полномочий Совета текущего созыва.</w:t>
      </w:r>
      <w:bookmarkEnd w:id="11"/>
    </w:p>
    <w:p w:rsidR="004B2A99" w:rsidRPr="004B2A99" w:rsidRDefault="004B2A99" w:rsidP="004B2A99">
      <w:pPr>
        <w:widowControl w:val="0"/>
        <w:suppressAutoHyphens/>
        <w:autoSpaceDE w:val="0"/>
        <w:autoSpaceDN w:val="0"/>
        <w:adjustRightInd w:val="0"/>
        <w:spacing w:before="120" w:after="120" w:line="240" w:lineRule="auto"/>
        <w:ind w:firstLine="851"/>
        <w:jc w:val="both"/>
        <w:rPr>
          <w:rFonts w:ascii="Times New Roman" w:eastAsia="Times New Roman" w:hAnsi="Times New Roman" w:cs="Times New Roman"/>
          <w:b/>
          <w:bCs/>
          <w:iCs/>
          <w:kern w:val="1"/>
          <w:sz w:val="28"/>
          <w:szCs w:val="28"/>
          <w:lang w:eastAsia="ru-RU"/>
        </w:rPr>
      </w:pPr>
      <w:r w:rsidRPr="004B2A99">
        <w:rPr>
          <w:rFonts w:ascii="Times New Roman" w:eastAsia="Times New Roman" w:hAnsi="Times New Roman" w:cs="Times New Roman"/>
          <w:b/>
          <w:bCs/>
          <w:iCs/>
          <w:kern w:val="1"/>
          <w:sz w:val="28"/>
          <w:szCs w:val="28"/>
          <w:lang w:eastAsia="ru-RU"/>
        </w:rPr>
        <w:t>Статья 17. Досрочное прекращение полномочий депутата Совета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Полномочия депутата Совета прекращаются досрочно в случаях:</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смерти;</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2) отставки по собственному желанию;</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3) признания судом недееспособным или ограниченно дееспособным;</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4) признания судом безвестно отсутствующим или объявления умершим;</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5) вступления в отношении его в законную силу обвинительного приговора суда;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6) выезда за пределы Российской Федерации на постоянное место жительства;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strike/>
          <w:kern w:val="1"/>
          <w:sz w:val="28"/>
          <w:szCs w:val="28"/>
        </w:rPr>
      </w:pPr>
      <w:r w:rsidRPr="004B2A99">
        <w:rPr>
          <w:rFonts w:ascii="Times New Roman" w:eastAsia="Calibri" w:hAnsi="Times New Roman" w:cs="Times New Roman"/>
          <w:kern w:val="1"/>
          <w:sz w:val="28"/>
          <w:szCs w:val="28"/>
          <w:lang w:eastAsia="ru-RU"/>
        </w:rPr>
        <w:t>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lastRenderedPageBreak/>
        <w:t>8) досрочного прекращения полномочий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9) призыва на военную службу или направления на заменяющую ее альтернативную гражданскую службу;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10) </w:t>
      </w:r>
      <w:r w:rsidRPr="004B2A99">
        <w:rPr>
          <w:rFonts w:ascii="Times New Roman" w:eastAsia="Times New Roman" w:hAnsi="Times New Roman" w:cs="Times New Roman"/>
          <w:kern w:val="1"/>
          <w:sz w:val="28"/>
          <w:szCs w:val="28"/>
          <w:lang w:eastAsia="ru-RU"/>
        </w:rPr>
        <w:t>приобретения им статуса иностранного агента;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11) в иных случаях, установленных Федеральным законом</w:t>
      </w:r>
      <w:r w:rsidRPr="004B2A99">
        <w:rPr>
          <w:rFonts w:ascii="Times New Roman" w:eastAsia="Andale Sans UI" w:hAnsi="Times New Roman" w:cs="Times New Roman"/>
          <w:kern w:val="1"/>
          <w:sz w:val="28"/>
          <w:szCs w:val="28"/>
        </w:rPr>
        <w:br/>
      </w:r>
      <w:r w:rsidRPr="004B2A99">
        <w:rPr>
          <w:rFonts w:ascii="Times New Roman" w:eastAsia="Andale Sans UI" w:hAnsi="Times New Roman" w:cs="Times New Roman"/>
          <w:color w:val="000000"/>
          <w:kern w:val="1"/>
          <w:sz w:val="28"/>
          <w:szCs w:val="28"/>
        </w:rPr>
        <w:t>от 20 марта 2025 года № 33-ФЗ «</w:t>
      </w:r>
      <w:r w:rsidRPr="004B2A99">
        <w:rPr>
          <w:rFonts w:ascii="Times New Roman" w:eastAsia="Calibri" w:hAnsi="Times New Roman" w:cs="Times New Roman"/>
          <w:color w:val="000000"/>
          <w:kern w:val="1"/>
          <w:sz w:val="28"/>
          <w:szCs w:val="28"/>
          <w:lang w:eastAsia="ru-RU"/>
        </w:rPr>
        <w:t xml:space="preserve">Об общих принципах организации местного самоуправления в единой системе публичной власти» </w:t>
      </w:r>
      <w:r w:rsidRPr="004B2A99">
        <w:rPr>
          <w:rFonts w:ascii="Times New Roman" w:eastAsia="Andale Sans UI" w:hAnsi="Times New Roman" w:cs="Times New Roman"/>
          <w:kern w:val="1"/>
          <w:sz w:val="28"/>
          <w:szCs w:val="28"/>
        </w:rPr>
        <w:t>и другими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Andale Sans UI" w:hAnsi="Times New Roman" w:cs="Times New Roman"/>
          <w:kern w:val="1"/>
          <w:sz w:val="28"/>
          <w:szCs w:val="28"/>
        </w:rPr>
        <w:t xml:space="preserve">2. </w:t>
      </w:r>
      <w:r w:rsidRPr="004B2A99">
        <w:rPr>
          <w:rFonts w:ascii="Times New Roman" w:eastAsia="Times New Roman" w:hAnsi="Times New Roman" w:cs="Times New Roman"/>
          <w:bCs/>
          <w:iCs/>
          <w:kern w:val="1"/>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4B2A99">
        <w:rPr>
          <w:rFonts w:ascii="Times New Roman" w:eastAsia="Calibri" w:hAnsi="Times New Roman" w:cs="Times New Roman"/>
          <w:kern w:val="1"/>
          <w:sz w:val="28"/>
          <w:szCs w:val="28"/>
          <w:lang w:eastAsia="ru-RU"/>
        </w:rPr>
        <w:t>.</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6. В случае, если решение Совета о досрочном прекращении полномочий депутата Совета по основанию, предусмотренному </w:t>
      </w:r>
      <w:r w:rsidRPr="004B2A99">
        <w:rPr>
          <w:rFonts w:ascii="Times New Roman" w:eastAsia="Andale Sans UI" w:hAnsi="Times New Roman" w:cs="Times New Roman"/>
          <w:kern w:val="1"/>
          <w:sz w:val="28"/>
          <w:szCs w:val="28"/>
        </w:rPr>
        <w:t>пунктом 2 части 1 настоящей статьи</w:t>
      </w:r>
      <w:r w:rsidRPr="004B2A99">
        <w:rPr>
          <w:rFonts w:ascii="Times New Roman" w:eastAsia="Calibri" w:hAnsi="Times New Roman" w:cs="Times New Roman"/>
          <w:kern w:val="1"/>
          <w:sz w:val="28"/>
          <w:szCs w:val="28"/>
          <w:lang w:eastAsia="ru-RU"/>
        </w:rPr>
        <w:t xml:space="preserve">, не принято в сроки, предусмотренные </w:t>
      </w:r>
      <w:r w:rsidRPr="004B2A99">
        <w:rPr>
          <w:rFonts w:ascii="Times New Roman" w:eastAsia="Calibri" w:hAnsi="Times New Roman" w:cs="Times New Roman"/>
          <w:color w:val="000000"/>
          <w:kern w:val="1"/>
          <w:sz w:val="28"/>
          <w:szCs w:val="28"/>
          <w:lang w:eastAsia="ru-RU"/>
        </w:rPr>
        <w:t>частью 4</w:t>
      </w:r>
      <w:r w:rsidRPr="004B2A99">
        <w:rPr>
          <w:rFonts w:ascii="Times New Roman" w:eastAsia="Calibri" w:hAnsi="Times New Roman" w:cs="Times New Roman"/>
          <w:kern w:val="1"/>
          <w:sz w:val="28"/>
          <w:szCs w:val="28"/>
          <w:lang w:eastAsia="ru-RU"/>
        </w:rPr>
        <w:t xml:space="preserve">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8. В случае,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18. Гарантии осуществления полномочий депутата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w:t>
      </w:r>
      <w:r w:rsidRPr="004B2A99">
        <w:rPr>
          <w:rFonts w:ascii="Times New Roman" w:eastAsia="Andale Sans UI" w:hAnsi="Times New Roman" w:cs="Times New Roman"/>
          <w:kern w:val="1"/>
          <w:sz w:val="28"/>
          <w:szCs w:val="28"/>
        </w:rPr>
        <w:lastRenderedPageBreak/>
        <w:t>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3. Депутату Совета обеспечиваются условия для беспрепятственного осуществления своих полномочий.</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 xml:space="preserve">Депутату Совета предоставляются гарантии осуществления полномочий, предусмотренные федеральными законами и </w:t>
      </w:r>
      <w:r w:rsidRPr="004B2A99">
        <w:rPr>
          <w:rFonts w:ascii="Times New Roman" w:eastAsia="Arial" w:hAnsi="Times New Roman" w:cs="Times New Roman"/>
          <w:color w:val="000000" w:themeColor="text1"/>
          <w:kern w:val="1"/>
          <w:sz w:val="28"/>
          <w:szCs w:val="28"/>
          <w:lang w:eastAsia="fa-IR" w:bidi="fa-IR"/>
        </w:rPr>
        <w:t>Законом Краснодарского края от 12.12.2025 года № 5458-КЗ «Об отдельных вопросах организации местного самоуправления в Краснодарском крае»</w:t>
      </w:r>
      <w:r w:rsidRPr="004B2A99">
        <w:rPr>
          <w:rFonts w:ascii="Times New Roman" w:eastAsia="Arial" w:hAnsi="Times New Roman" w:cs="Times New Roman"/>
          <w:kern w:val="1"/>
          <w:sz w:val="28"/>
          <w:szCs w:val="28"/>
          <w:lang w:eastAsia="fa-IR" w:bidi="fa-IR"/>
        </w:rPr>
        <w:t>.</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определенными решением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bCs/>
          <w:color w:val="000000"/>
          <w:kern w:val="1"/>
          <w:sz w:val="28"/>
          <w:szCs w:val="28"/>
        </w:rPr>
      </w:pPr>
      <w:r w:rsidRPr="004B2A99">
        <w:rPr>
          <w:rFonts w:ascii="Times New Roman" w:eastAsia="Andale Sans UI" w:hAnsi="Times New Roman" w:cs="Times New Roman"/>
          <w:bCs/>
          <w:color w:val="000000"/>
          <w:kern w:val="1"/>
          <w:sz w:val="28"/>
          <w:szCs w:val="28"/>
        </w:rPr>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4B2A99">
        <w:rPr>
          <w:rFonts w:ascii="Times New Roman" w:eastAsia="Calibri" w:hAnsi="Times New Roman" w:cs="Times New Roman"/>
          <w:kern w:val="1"/>
          <w:sz w:val="28"/>
          <w:szCs w:val="28"/>
          <w:lang w:eastAsia="ru-RU"/>
        </w:rPr>
        <w:t>, продолжительность которого составляет в совокупности</w:t>
      </w:r>
      <w:r w:rsidRPr="004B2A99">
        <w:rPr>
          <w:rFonts w:ascii="Times New Roman" w:eastAsia="Andale Sans UI" w:hAnsi="Times New Roman" w:cs="Times New Roman"/>
          <w:bCs/>
          <w:color w:val="000000"/>
          <w:kern w:val="1"/>
          <w:sz w:val="28"/>
          <w:szCs w:val="28"/>
        </w:rPr>
        <w:t xml:space="preserve"> трех рабочих дней в месяц.</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6. Расходы, связанные с предоставлением гарантий, предусмотренных настоящей статьей, производятся за счет средств местного бюджета.</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color w:val="000000"/>
          <w:kern w:val="1"/>
          <w:sz w:val="28"/>
          <w:szCs w:val="28"/>
        </w:rPr>
      </w:pPr>
      <w:r w:rsidRPr="004B2A99">
        <w:rPr>
          <w:rFonts w:ascii="Times New Roman" w:eastAsia="Andale Sans UI" w:hAnsi="Times New Roman" w:cs="Times New Roman"/>
          <w:b/>
          <w:kern w:val="1"/>
          <w:sz w:val="28"/>
          <w:szCs w:val="28"/>
        </w:rPr>
        <w:t xml:space="preserve">Статья 19. Глава </w:t>
      </w:r>
      <w:r w:rsidRPr="004B2A99">
        <w:rPr>
          <w:rFonts w:ascii="Times New Roman" w:eastAsia="Andale Sans UI" w:hAnsi="Times New Roman" w:cs="Times New Roman"/>
          <w:b/>
          <w:color w:val="000000"/>
          <w:kern w:val="1"/>
          <w:sz w:val="28"/>
          <w:szCs w:val="28"/>
        </w:rPr>
        <w:t>района</w:t>
      </w:r>
    </w:p>
    <w:p w:rsidR="004B2A99" w:rsidRPr="004B2A99" w:rsidRDefault="004B2A99" w:rsidP="004B2A99">
      <w:pPr>
        <w:widowControl w:val="0"/>
        <w:tabs>
          <w:tab w:val="left" w:pos="-1820"/>
        </w:tabs>
        <w:suppressAutoHyphens/>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1. Глава района является высшим должностным лицом муниципального образования Мостовский район, наделяется настоящим Уставом собственными полномочиями по решению вопросов </w:t>
      </w:r>
      <w:r w:rsidRPr="004B2A99">
        <w:rPr>
          <w:rFonts w:ascii="Times New Roman" w:eastAsia="Arial"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rial" w:hAnsi="Times New Roman" w:cs="Times New Roman"/>
          <w:kern w:val="1"/>
          <w:sz w:val="28"/>
          <w:szCs w:val="28"/>
          <w:lang w:eastAsia="ar-SA"/>
        </w:rPr>
        <w:t xml:space="preserve"> и по организации деятельности администрации муниципального образования Мостовский район.</w:t>
      </w:r>
    </w:p>
    <w:p w:rsidR="004B2A99" w:rsidRPr="004B2A99" w:rsidRDefault="004B2A99" w:rsidP="004B2A99">
      <w:pPr>
        <w:widowControl w:val="0"/>
        <w:tabs>
          <w:tab w:val="left" w:pos="-1820"/>
        </w:tabs>
        <w:suppressAutoHyphens/>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2. Глава района возглавляет администрацию муниципального образования Мостовский район. Глава района исполняет свои полномочия на постоянной основе.</w:t>
      </w:r>
    </w:p>
    <w:p w:rsidR="004B2A99" w:rsidRPr="004B2A99" w:rsidRDefault="004B2A99" w:rsidP="004B2A99">
      <w:pPr>
        <w:widowControl w:val="0"/>
        <w:tabs>
          <w:tab w:val="left" w:pos="840"/>
        </w:tabs>
        <w:suppressAutoHyphens/>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highlight w:val="yellow"/>
          <w:lang w:eastAsia="ar-SA"/>
        </w:rPr>
        <w:t>Наименования «глава муниципального образования Мостовский муниципальный район Краснодарского края», «глава администрации муниципального образования Мостовский муниципальный район Краснодарского края», «глава Мостовского района» равнозначны.</w:t>
      </w:r>
    </w:p>
    <w:p w:rsidR="004B2A99" w:rsidRPr="004B2A99" w:rsidRDefault="004B2A99" w:rsidP="004B2A99">
      <w:pPr>
        <w:widowControl w:val="0"/>
        <w:suppressAutoHyphens/>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lastRenderedPageBreak/>
        <w:t>3. Глава района</w:t>
      </w:r>
      <w:r w:rsidRPr="004B2A99">
        <w:rPr>
          <w:rFonts w:ascii="Times New Roman" w:eastAsia="Arial" w:hAnsi="Times New Roman" w:cs="Times New Roman"/>
          <w:color w:val="000000"/>
          <w:kern w:val="1"/>
          <w:sz w:val="28"/>
          <w:szCs w:val="28"/>
          <w:lang w:eastAsia="ar-SA"/>
        </w:rPr>
        <w:t xml:space="preserve"> </w:t>
      </w:r>
      <w:r w:rsidRPr="004B2A99">
        <w:rPr>
          <w:rFonts w:ascii="Times New Roman" w:eastAsia="Arial" w:hAnsi="Times New Roman" w:cs="Times New Roman"/>
          <w:kern w:val="1"/>
          <w:sz w:val="28"/>
          <w:szCs w:val="28"/>
          <w:lang w:eastAsia="ar-SA"/>
        </w:rPr>
        <w:t>подконтролен и подотчетен непосредственно населению муниципального образования и Совету.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w:t>
      </w:r>
      <w:r w:rsidRPr="004B2A99">
        <w:rPr>
          <w:rFonts w:ascii="Times New Roman" w:eastAsia="Calibri" w:hAnsi="Times New Roman" w:cs="Times New Roman"/>
          <w:kern w:val="1"/>
          <w:sz w:val="28"/>
          <w:szCs w:val="28"/>
        </w:rPr>
        <w:t xml:space="preserve"> Решение о назначении </w:t>
      </w:r>
      <w:r w:rsidRPr="004B2A99">
        <w:rPr>
          <w:rFonts w:ascii="Times New Roman" w:eastAsia="Andale Sans UI" w:hAnsi="Times New Roman" w:cs="Times New Roman"/>
          <w:bCs/>
          <w:kern w:val="1"/>
          <w:sz w:val="28"/>
          <w:szCs w:val="28"/>
        </w:rPr>
        <w:t xml:space="preserve">конкурса по отбору кандидатур на должность главы района </w:t>
      </w:r>
      <w:r w:rsidRPr="004B2A99">
        <w:rPr>
          <w:rFonts w:ascii="Times New Roman" w:eastAsia="Calibri" w:hAnsi="Times New Roman" w:cs="Times New Roman"/>
          <w:kern w:val="1"/>
          <w:sz w:val="28"/>
          <w:szCs w:val="28"/>
        </w:rPr>
        <w:t xml:space="preserve">принимается Советом не позднее чем за 60 дней до дня истечения срока полномочий главы </w:t>
      </w:r>
      <w:r w:rsidRPr="004B2A99">
        <w:rPr>
          <w:rFonts w:ascii="Times New Roman" w:eastAsia="Andale Sans UI" w:hAnsi="Times New Roman" w:cs="Times New Roman"/>
          <w:bCs/>
          <w:kern w:val="1"/>
          <w:sz w:val="28"/>
          <w:szCs w:val="28"/>
        </w:rPr>
        <w:t>района</w:t>
      </w:r>
      <w:r w:rsidRPr="004B2A99">
        <w:rPr>
          <w:rFonts w:ascii="Times New Roman" w:eastAsia="Calibri" w:hAnsi="Times New Roman" w:cs="Times New Roman"/>
          <w:kern w:val="1"/>
          <w:sz w:val="28"/>
          <w:szCs w:val="28"/>
        </w:rPr>
        <w:t>.</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Порядок проведения конкурса по отбору кандидатур на должность главы района</w:t>
      </w:r>
      <w:r w:rsidRPr="004B2A99">
        <w:rPr>
          <w:rFonts w:ascii="Times New Roman" w:eastAsia="Andale Sans UI" w:hAnsi="Times New Roman" w:cs="Times New Roman"/>
          <w:kern w:val="1"/>
          <w:sz w:val="28"/>
          <w:szCs w:val="28"/>
        </w:rPr>
        <w:t xml:space="preserve"> </w:t>
      </w:r>
      <w:r w:rsidRPr="004B2A99">
        <w:rPr>
          <w:rFonts w:ascii="Times New Roman" w:eastAsia="Andale Sans UI" w:hAnsi="Times New Roman" w:cs="Times New Roman"/>
          <w:bCs/>
          <w:kern w:val="1"/>
          <w:sz w:val="28"/>
          <w:szCs w:val="28"/>
        </w:rPr>
        <w:t>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 xml:space="preserve">Общее число членов конкурсной комиссии в муниципальном образовании </w:t>
      </w:r>
      <w:r w:rsidRPr="004B2A99">
        <w:rPr>
          <w:rFonts w:ascii="Times New Roman" w:eastAsia="Andale Sans UI" w:hAnsi="Times New Roman" w:cs="Times New Roman"/>
          <w:kern w:val="1"/>
          <w:sz w:val="28"/>
          <w:szCs w:val="28"/>
        </w:rPr>
        <w:t xml:space="preserve">Мостовский район </w:t>
      </w:r>
      <w:r w:rsidRPr="004B2A99">
        <w:rPr>
          <w:rFonts w:ascii="Times New Roman" w:eastAsia="Andale Sans UI" w:hAnsi="Times New Roman" w:cs="Times New Roman"/>
          <w:bCs/>
          <w:kern w:val="1"/>
          <w:sz w:val="28"/>
          <w:szCs w:val="28"/>
        </w:rPr>
        <w:t>устанавливается Советом.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Calibri" w:hAnsi="Times New Roman" w:cs="Times New Roman"/>
          <w:bCs/>
          <w:kern w:val="1"/>
          <w:sz w:val="28"/>
          <w:szCs w:val="28"/>
          <w:lang w:eastAsia="ru-RU"/>
        </w:rPr>
        <w:t xml:space="preserve">Кандидатом на должность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Calibri" w:hAnsi="Times New Roman" w:cs="Times New Roman"/>
          <w:bCs/>
          <w:kern w:val="1"/>
          <w:sz w:val="28"/>
          <w:szCs w:val="28"/>
          <w:lang w:eastAsia="ru-RU"/>
        </w:rPr>
        <w:t xml:space="preserve">может быть гражданин, который на день представления Совету кандидатов на должность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Calibri" w:hAnsi="Times New Roman" w:cs="Times New Roman"/>
          <w:bCs/>
          <w:kern w:val="1"/>
          <w:sz w:val="28"/>
          <w:szCs w:val="28"/>
          <w:lang w:eastAsia="ru-RU"/>
        </w:rPr>
        <w:t xml:space="preserve">не имеет в соответствии с Федеральным </w:t>
      </w:r>
      <w:hyperlink r:id="rId14" w:history="1">
        <w:r w:rsidRPr="004B2A99">
          <w:rPr>
            <w:rFonts w:ascii="Times New Roman" w:eastAsia="Calibri" w:hAnsi="Times New Roman" w:cs="Times New Roman"/>
            <w:bCs/>
            <w:kern w:val="1"/>
            <w:sz w:val="28"/>
            <w:szCs w:val="28"/>
            <w:lang w:eastAsia="ru-RU"/>
          </w:rPr>
          <w:t>законом</w:t>
        </w:r>
      </w:hyperlink>
      <w:r w:rsidRPr="004B2A99">
        <w:rPr>
          <w:rFonts w:ascii="Times New Roman" w:eastAsia="Calibri" w:hAnsi="Times New Roman" w:cs="Times New Roman"/>
          <w:bCs/>
          <w:kern w:val="1"/>
          <w:sz w:val="28"/>
          <w:szCs w:val="28"/>
          <w:lang w:eastAsia="ru-RU"/>
        </w:rPr>
        <w:t xml:space="preserve"> от 12.06.2002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Calibri" w:hAnsi="Times New Roman" w:cs="Times New Roman"/>
          <w:bCs/>
          <w:kern w:val="1"/>
          <w:sz w:val="28"/>
          <w:szCs w:val="28"/>
          <w:lang w:eastAsia="ru-RU"/>
        </w:rPr>
        <w:t xml:space="preserve">Совету для проведения голосования по кандидатурам на должность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Calibri" w:hAnsi="Times New Roman" w:cs="Times New Roman"/>
          <w:bCs/>
          <w:kern w:val="1"/>
          <w:sz w:val="28"/>
          <w:szCs w:val="28"/>
          <w:lang w:eastAsia="ru-RU"/>
        </w:rPr>
        <w:t>представляется не менее двух зарегистрированных конкурсной комиссией кандидатов.</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5. Глава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 xml:space="preserve">избирается </w:t>
      </w:r>
      <w:r w:rsidRPr="004B2A99">
        <w:rPr>
          <w:rFonts w:ascii="Times New Roman" w:eastAsia="Andale Sans UI" w:hAnsi="Times New Roman" w:cs="Times New Roman"/>
          <w:color w:val="000000" w:themeColor="text1"/>
          <w:kern w:val="1"/>
          <w:sz w:val="28"/>
          <w:szCs w:val="28"/>
        </w:rPr>
        <w:t xml:space="preserve">тайным голосованием </w:t>
      </w:r>
      <w:r w:rsidRPr="004B2A99">
        <w:rPr>
          <w:rFonts w:ascii="Times New Roman" w:eastAsia="Andale Sans UI" w:hAnsi="Times New Roman" w:cs="Times New Roman"/>
          <w:bCs/>
          <w:kern w:val="1"/>
          <w:sz w:val="28"/>
          <w:szCs w:val="28"/>
        </w:rPr>
        <w:t xml:space="preserve">Советом из числа кандидатов, представленных конкурсной комиссией по результатам конкурса, </w:t>
      </w:r>
      <w:r w:rsidRPr="004B2A99">
        <w:rPr>
          <w:rFonts w:ascii="Times New Roman" w:eastAsia="Andale Sans UI" w:hAnsi="Times New Roman" w:cs="Times New Roman"/>
          <w:kern w:val="1"/>
          <w:sz w:val="28"/>
          <w:szCs w:val="28"/>
        </w:rPr>
        <w:t xml:space="preserve">сроком на 5 лет. Решение об избрании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принимается большинством голосов от установленного числа депутатов.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Andale Sans UI" w:hAnsi="Times New Roman" w:cs="Times New Roman"/>
          <w:kern w:val="1"/>
          <w:sz w:val="28"/>
          <w:szCs w:val="28"/>
        </w:rPr>
        <w:t xml:space="preserve">Решение об избрании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принимается после проведения конкурса в срок, установленный Регламентом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 xml:space="preserve">6. В случае досрочного прекращения полномочий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Calibri" w:hAnsi="Times New Roman" w:cs="Times New Roman"/>
          <w:kern w:val="1"/>
          <w:sz w:val="28"/>
          <w:szCs w:val="28"/>
        </w:rPr>
        <w:t xml:space="preserve">Советом принимается решение о назначении конкурса по отбору кандидатур на должность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Calibri" w:hAnsi="Times New Roman" w:cs="Times New Roman"/>
          <w:kern w:val="1"/>
          <w:sz w:val="28"/>
          <w:szCs w:val="28"/>
        </w:rPr>
        <w:t xml:space="preserve">не позднее чем через 10 дней со дня досрочного прекращения полномочий главы </w:t>
      </w:r>
      <w:r w:rsidRPr="004B2A99">
        <w:rPr>
          <w:rFonts w:ascii="Times New Roman" w:eastAsia="Andale Sans UI" w:hAnsi="Times New Roman" w:cs="Times New Roman"/>
          <w:bCs/>
          <w:kern w:val="1"/>
          <w:sz w:val="28"/>
          <w:szCs w:val="28"/>
        </w:rPr>
        <w:t>района</w:t>
      </w:r>
      <w:r w:rsidRPr="004B2A99">
        <w:rPr>
          <w:rFonts w:ascii="Times New Roman" w:eastAsia="Calibr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
          <w:kern w:val="1"/>
          <w:sz w:val="28"/>
          <w:szCs w:val="28"/>
          <w:lang w:eastAsia="ru-RU"/>
        </w:rPr>
      </w:pPr>
      <w:r w:rsidRPr="004B2A99">
        <w:rPr>
          <w:rFonts w:ascii="Times New Roman" w:eastAsia="Calibri" w:hAnsi="Times New Roman" w:cs="Times New Roman"/>
          <w:kern w:val="1"/>
          <w:sz w:val="28"/>
          <w:szCs w:val="28"/>
          <w:lang w:eastAsia="ru-RU"/>
        </w:rPr>
        <w:t xml:space="preserve">7. В случае досрочного прекращения полномочий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Calibri" w:hAnsi="Times New Roman" w:cs="Times New Roman"/>
          <w:kern w:val="1"/>
          <w:sz w:val="28"/>
          <w:szCs w:val="28"/>
          <w:lang w:eastAsia="ru-RU"/>
        </w:rPr>
        <w:t xml:space="preserve">избрание главы </w:t>
      </w:r>
      <w:r w:rsidRPr="004B2A99">
        <w:rPr>
          <w:rFonts w:ascii="Times New Roman" w:eastAsia="Andale Sans UI" w:hAnsi="Times New Roman" w:cs="Times New Roman"/>
          <w:bCs/>
          <w:kern w:val="1"/>
          <w:sz w:val="28"/>
          <w:szCs w:val="28"/>
        </w:rPr>
        <w:t>района</w:t>
      </w:r>
      <w:r w:rsidRPr="004B2A99">
        <w:rPr>
          <w:rFonts w:ascii="Times New Roman" w:eastAsia="Calibri" w:hAnsi="Times New Roman" w:cs="Times New Roman"/>
          <w:kern w:val="1"/>
          <w:sz w:val="28"/>
          <w:szCs w:val="28"/>
          <w:lang w:eastAsia="ru-RU"/>
        </w:rPr>
        <w:t xml:space="preserve">, избираемого </w:t>
      </w:r>
      <w:r w:rsidRPr="004B2A99">
        <w:rPr>
          <w:rFonts w:ascii="Times New Roman" w:eastAsia="Calibri" w:hAnsi="Times New Roman" w:cs="Times New Roman"/>
          <w:kern w:val="1"/>
          <w:sz w:val="28"/>
          <w:szCs w:val="28"/>
        </w:rPr>
        <w:t>Советом</w:t>
      </w:r>
      <w:r w:rsidRPr="004B2A99">
        <w:rPr>
          <w:rFonts w:ascii="Times New Roman" w:eastAsia="Calibri" w:hAnsi="Times New Roman" w:cs="Times New Roman"/>
          <w:kern w:val="1"/>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Calibri" w:hAnsi="Times New Roman" w:cs="Times New Roman"/>
          <w:kern w:val="1"/>
          <w:sz w:val="28"/>
          <w:szCs w:val="28"/>
          <w:lang w:eastAsia="ru-RU"/>
        </w:rPr>
        <w:t>из числа кандидатов, представленных конкурсной комиссией по результатам конкурса осуществляется в течение трех месяцев со дня избрания Совета в правомочном составе.</w:t>
      </w:r>
    </w:p>
    <w:p w:rsidR="004B2A99" w:rsidRPr="004B2A99" w:rsidRDefault="004B2A99" w:rsidP="004B2A99">
      <w:pPr>
        <w:widowControl w:val="0"/>
        <w:tabs>
          <w:tab w:val="left" w:pos="840"/>
        </w:tabs>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Calibri" w:hAnsi="Times New Roman" w:cs="Times New Roman"/>
          <w:kern w:val="1"/>
          <w:sz w:val="28"/>
          <w:szCs w:val="28"/>
          <w:lang w:eastAsia="ru-RU"/>
        </w:rPr>
        <w:t>8. Главой района может быть избран гражданин Российской Федерации,</w:t>
      </w:r>
      <w:r w:rsidRPr="004B2A99">
        <w:rPr>
          <w:rFonts w:ascii="Times New Roman" w:eastAsia="Arial" w:hAnsi="Times New Roman" w:cs="Times New Roman"/>
          <w:kern w:val="1"/>
          <w:sz w:val="28"/>
          <w:szCs w:val="28"/>
          <w:lang w:eastAsia="ar-SA"/>
        </w:rPr>
        <w:t xml:space="preserve"> достигший возраста 21 года.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9. Полномочия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 xml:space="preserve">начинаются со дня его избрания Советом и вступления в должность </w:t>
      </w:r>
      <w:r w:rsidRPr="004B2A99">
        <w:rPr>
          <w:rFonts w:ascii="Times New Roman" w:eastAsia="Andale Sans UI" w:hAnsi="Times New Roman" w:cs="Times New Roman"/>
          <w:color w:val="000000" w:themeColor="text1"/>
          <w:kern w:val="1"/>
          <w:sz w:val="28"/>
          <w:szCs w:val="28"/>
        </w:rPr>
        <w:t xml:space="preserve">в торжественной обстановке </w:t>
      </w:r>
      <w:r w:rsidRPr="004B2A99">
        <w:rPr>
          <w:rFonts w:ascii="Times New Roman" w:eastAsia="Andale Sans UI" w:hAnsi="Times New Roman" w:cs="Times New Roman"/>
          <w:kern w:val="1"/>
          <w:sz w:val="28"/>
          <w:szCs w:val="28"/>
        </w:rPr>
        <w:t xml:space="preserve">и прекращаются в день проведения Советом нового созыва заседания, на </w:t>
      </w:r>
      <w:r w:rsidRPr="004B2A99">
        <w:rPr>
          <w:rFonts w:ascii="Times New Roman" w:eastAsia="Andale Sans UI" w:hAnsi="Times New Roman" w:cs="Times New Roman"/>
          <w:color w:val="000000" w:themeColor="text1"/>
          <w:kern w:val="1"/>
          <w:sz w:val="28"/>
          <w:szCs w:val="28"/>
        </w:rPr>
        <w:t xml:space="preserve">котором рассматривается </w:t>
      </w:r>
      <w:r w:rsidRPr="004B2A99">
        <w:rPr>
          <w:rFonts w:ascii="Times New Roman" w:eastAsia="Andale Sans UI" w:hAnsi="Times New Roman" w:cs="Times New Roman"/>
          <w:color w:val="000000" w:themeColor="text1"/>
          <w:kern w:val="1"/>
          <w:sz w:val="28"/>
          <w:szCs w:val="28"/>
        </w:rPr>
        <w:lastRenderedPageBreak/>
        <w:t xml:space="preserve">вопрос об избрании главы </w:t>
      </w:r>
      <w:r w:rsidRPr="004B2A99">
        <w:rPr>
          <w:rFonts w:ascii="Times New Roman" w:eastAsia="Andale Sans UI" w:hAnsi="Times New Roman" w:cs="Times New Roman"/>
          <w:bCs/>
          <w:kern w:val="1"/>
          <w:sz w:val="28"/>
          <w:szCs w:val="28"/>
        </w:rPr>
        <w:t>района</w:t>
      </w:r>
      <w:r w:rsidRPr="004B2A99">
        <w:rPr>
          <w:rFonts w:ascii="Times New Roman" w:eastAsia="Andale Sans UI" w:hAnsi="Times New Roman" w:cs="Times New Roman"/>
          <w:iCs/>
          <w:color w:val="4F81BD" w:themeColor="accent1"/>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10. Вступление в должность главы </w:t>
      </w:r>
      <w:r w:rsidRPr="004B2A99">
        <w:rPr>
          <w:rFonts w:ascii="Times New Roman" w:eastAsia="Andale Sans UI" w:hAnsi="Times New Roman" w:cs="Times New Roman"/>
          <w:bCs/>
          <w:kern w:val="1"/>
          <w:sz w:val="28"/>
          <w:szCs w:val="28"/>
        </w:rPr>
        <w:t>района</w:t>
      </w:r>
      <w:r w:rsidRPr="004B2A99">
        <w:rPr>
          <w:rFonts w:ascii="Times New Roman" w:eastAsia="Andale Sans UI" w:hAnsi="Times New Roman" w:cs="Times New Roman"/>
          <w:kern w:val="1"/>
          <w:sz w:val="28"/>
          <w:szCs w:val="28"/>
        </w:rPr>
        <w:t xml:space="preserve"> проводится в торжественной обстановке в присутствии депутатов Совета, почетных граждан муниципального образования Мостовский район, приглашенных представителей общественных и других организаций.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При вступлении в должность глава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приносит присягу: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«Клянусь при осуществлении полномочий главы муниципального образования Мостовский муниципальный район Краснодарского края соблюдать Конституцию Российской Федерации, Устав муниципального образования Мостовский муниципальный район Краснодарского края, честно и добросовестно исполнять возложенные на меня обязанности, служить процветанию муниципального образования Мостовский муниципальный район Краснодарского края и благополучию его жителей».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Текст присяги подписывается главой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и передается на хранение в Совет.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11. Глава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 xml:space="preserve">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w:t>
      </w:r>
      <w:r w:rsidRPr="004B2A99">
        <w:rPr>
          <w:rFonts w:ascii="Times New Roman" w:eastAsia="Andale Sans UI" w:hAnsi="Times New Roman" w:cs="Times New Roman"/>
          <w:color w:val="000000" w:themeColor="text1"/>
          <w:kern w:val="1"/>
          <w:sz w:val="28"/>
          <w:szCs w:val="28"/>
        </w:rPr>
        <w:t>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другими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12. Глава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не может одновременно исполнять полномочия депутата представительного органа муниципального образования.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13. Глава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не вправе: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заниматься предпринимательской деятельностью лично или через доверенных лиц;</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участвовать в управлении коммерческой или некоммерческой организацией, за исключением следующих случаев: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w:t>
      </w:r>
      <w:r w:rsidRPr="004B2A99">
        <w:rPr>
          <w:rFonts w:ascii="Times New Roman" w:eastAsia="Andale Sans UI" w:hAnsi="Times New Roman" w:cs="Times New Roman"/>
          <w:kern w:val="1"/>
          <w:sz w:val="28"/>
          <w:szCs w:val="28"/>
        </w:rPr>
        <w:lastRenderedPageBreak/>
        <w:t>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г) представление на безвозмездной основе интересов муниципального образования Мостовский район в органах управления и ревизионной комиссии организации, учредителем (акционером, участником) которой является муниципальное образование Мостовский район, в соответствии с муниципальными правовыми актами, определяющими порядок осуществления от имени муниципального образования Мостовский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д) иные случаи, предусмотренные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14. Глава района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15. Глава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kern w:val="1"/>
          <w:sz w:val="28"/>
          <w:szCs w:val="28"/>
        </w:rPr>
        <w:t xml:space="preserve">должен соблюдать ограничения, запреты, исполнять </w:t>
      </w:r>
      <w:r w:rsidRPr="004B2A99">
        <w:rPr>
          <w:rFonts w:ascii="Times New Roman" w:eastAsia="Andale Sans UI" w:hAnsi="Times New Roman" w:cs="Times New Roman"/>
          <w:color w:val="000000" w:themeColor="text1"/>
          <w:kern w:val="1"/>
          <w:sz w:val="28"/>
          <w:szCs w:val="28"/>
        </w:rPr>
        <w:t xml:space="preserve">обязанности, которые установлены законодательством Российской Федерации о </w:t>
      </w:r>
      <w:r w:rsidRPr="004B2A99">
        <w:rPr>
          <w:rFonts w:ascii="Times New Roman" w:eastAsia="Andale Sans UI" w:hAnsi="Times New Roman" w:cs="Times New Roman"/>
          <w:kern w:val="1"/>
          <w:sz w:val="28"/>
          <w:szCs w:val="28"/>
        </w:rPr>
        <w:t>противодействии коррупции.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Calibri" w:hAnsi="Times New Roman" w:cs="Times New Roman"/>
          <w:kern w:val="1"/>
          <w:sz w:val="28"/>
          <w:szCs w:val="28"/>
          <w:lang w:eastAsia="ru-RU"/>
        </w:rPr>
        <w:t xml:space="preserve">16. Глава </w:t>
      </w:r>
      <w:r w:rsidRPr="004B2A99">
        <w:rPr>
          <w:rFonts w:ascii="Times New Roman" w:eastAsia="Andale Sans UI" w:hAnsi="Times New Roman" w:cs="Times New Roman"/>
          <w:bCs/>
          <w:kern w:val="1"/>
          <w:sz w:val="28"/>
          <w:szCs w:val="28"/>
        </w:rPr>
        <w:t xml:space="preserve">района </w:t>
      </w:r>
      <w:r w:rsidRPr="004B2A99">
        <w:rPr>
          <w:rFonts w:ascii="Times New Roman" w:eastAsia="Calibri" w:hAnsi="Times New Roman" w:cs="Times New Roman"/>
          <w:kern w:val="1"/>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4B2A99">
        <w:rPr>
          <w:rFonts w:ascii="Times New Roman" w:eastAsia="Andale Sans UI" w:hAnsi="Times New Roman" w:cs="Times New Roman"/>
          <w:kern w:val="1"/>
          <w:sz w:val="28"/>
          <w:szCs w:val="28"/>
        </w:rPr>
        <w:t xml:space="preserve">Федеральным законом </w:t>
      </w:r>
      <w:r w:rsidRPr="004B2A99">
        <w:rPr>
          <w:rFonts w:ascii="Times New Roman" w:eastAsia="Andale Sans UI" w:hAnsi="Times New Roman" w:cs="Times New Roman"/>
          <w:color w:val="000000" w:themeColor="text1"/>
          <w:kern w:val="1"/>
          <w:sz w:val="28"/>
          <w:szCs w:val="28"/>
        </w:rPr>
        <w:t>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w:t>
      </w:r>
      <w:hyperlink r:id="rId15" w:history="1"/>
      <w:r w:rsidRPr="004B2A99">
        <w:rPr>
          <w:rFonts w:ascii="Times New Roman" w:eastAsia="Calibri" w:hAnsi="Times New Roman" w:cs="Times New Roman"/>
          <w:kern w:val="1"/>
          <w:sz w:val="28"/>
          <w:szCs w:val="28"/>
          <w:lang w:eastAsia="ru-RU"/>
        </w:rPr>
        <w:t xml:space="preserve"> </w:t>
      </w:r>
      <w:r w:rsidRPr="004B2A99">
        <w:rPr>
          <w:rFonts w:ascii="Times New Roman" w:eastAsia="Calibri" w:hAnsi="Times New Roman" w:cs="Times New Roman"/>
          <w:kern w:val="1"/>
          <w:sz w:val="28"/>
          <w:szCs w:val="28"/>
          <w:lang w:eastAsia="ru-RU"/>
        </w:rPr>
        <w:lastRenderedPageBreak/>
        <w:t>Федерального закона от 25 декабря 2008 года № 273-ФЗ «О противодействии коррупции»</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17. Губернатор Краснодарского края вправе вынести предупреждение, объявить выговор главе </w:t>
      </w:r>
      <w:r w:rsidRPr="004B2A99">
        <w:rPr>
          <w:rFonts w:ascii="Times New Roman" w:eastAsia="Andale Sans UI" w:hAnsi="Times New Roman" w:cs="Times New Roman"/>
          <w:bCs/>
          <w:kern w:val="1"/>
          <w:sz w:val="28"/>
          <w:szCs w:val="28"/>
        </w:rPr>
        <w:t>района</w:t>
      </w:r>
      <w:r w:rsidRPr="004B2A99">
        <w:rPr>
          <w:rFonts w:ascii="Times New Roman" w:eastAsia="Andale Sans UI" w:hAnsi="Times New Roman" w:cs="Times New Roman"/>
          <w:kern w:val="1"/>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color w:val="000000" w:themeColor="text1"/>
          <w:kern w:val="1"/>
          <w:sz w:val="28"/>
          <w:szCs w:val="28"/>
        </w:rPr>
        <w:t xml:space="preserve">18. Не является основанием для привлечения к ответственности главы </w:t>
      </w:r>
      <w:r w:rsidRPr="004B2A99">
        <w:rPr>
          <w:rFonts w:ascii="Times New Roman" w:eastAsia="Andale Sans UI" w:hAnsi="Times New Roman" w:cs="Times New Roman"/>
          <w:bCs/>
          <w:kern w:val="1"/>
          <w:sz w:val="28"/>
          <w:szCs w:val="28"/>
        </w:rPr>
        <w:t xml:space="preserve">района </w:t>
      </w:r>
      <w:r w:rsidRPr="004B2A99">
        <w:rPr>
          <w:rFonts w:ascii="Times New Roman" w:eastAsia="Andale Sans UI" w:hAnsi="Times New Roman" w:cs="Times New Roman"/>
          <w:color w:val="000000" w:themeColor="text1"/>
          <w:kern w:val="1"/>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color w:val="000000"/>
          <w:kern w:val="1"/>
          <w:sz w:val="28"/>
          <w:szCs w:val="28"/>
        </w:rPr>
      </w:pPr>
      <w:r w:rsidRPr="004B2A99">
        <w:rPr>
          <w:rFonts w:ascii="Times New Roman" w:eastAsia="Andale Sans UI" w:hAnsi="Times New Roman" w:cs="Times New Roman"/>
          <w:b/>
          <w:kern w:val="1"/>
          <w:sz w:val="28"/>
          <w:szCs w:val="28"/>
        </w:rPr>
        <w:t xml:space="preserve">Статья 20. Полномочия главы </w:t>
      </w:r>
      <w:r w:rsidRPr="004B2A99">
        <w:rPr>
          <w:rFonts w:ascii="Times New Roman" w:eastAsia="Andale Sans UI" w:hAnsi="Times New Roman" w:cs="Times New Roman"/>
          <w:b/>
          <w:color w:val="000000"/>
          <w:kern w:val="1"/>
          <w:sz w:val="28"/>
          <w:szCs w:val="28"/>
        </w:rPr>
        <w:t>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В исключительной компетенции главы района находятся: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подписание и обнародование в порядке, установленном Уставом муниципального образования Мостовский район, нормативных правовых актов, принятых Советом;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издание в пределах своих полномочий правовых актов;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право требования созыва внеочередного заседания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Глава района, как глава администрации, обеспечивает осуществление органами местного самоуправления полномочий по решению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ndale Sans UI" w:hAnsi="Times New Roman" w:cs="Times New Roman"/>
          <w:kern w:val="1"/>
          <w:sz w:val="28"/>
          <w:szCs w:val="28"/>
        </w:rPr>
        <w:t xml:space="preserve"> и отдельных государственных полномочий, переданных органам местного самоуправления федеральными законами и законами Краснодарского края.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3. Глава </w:t>
      </w:r>
      <w:r w:rsidRPr="004B2A99">
        <w:rPr>
          <w:rFonts w:ascii="Times New Roman" w:eastAsia="Arial" w:hAnsi="Times New Roman" w:cs="Times New Roman"/>
          <w:color w:val="000000"/>
          <w:kern w:val="1"/>
          <w:sz w:val="28"/>
          <w:szCs w:val="28"/>
          <w:lang w:eastAsia="ar-SA"/>
        </w:rPr>
        <w:t xml:space="preserve">района, </w:t>
      </w:r>
      <w:r w:rsidRPr="004B2A99">
        <w:rPr>
          <w:rFonts w:ascii="Times New Roman" w:eastAsia="Arial" w:hAnsi="Times New Roman" w:cs="Times New Roman"/>
          <w:kern w:val="1"/>
          <w:sz w:val="28"/>
          <w:szCs w:val="28"/>
          <w:lang w:eastAsia="ar-SA"/>
        </w:rPr>
        <w:t>как глава администрации: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1) руководит деятельностью администрации, определяет полномочия заместителей главы района, руководителей структурных подразделений администрации;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 xml:space="preserve">2) принимает необходимые меры по обеспечению и защите интересов муниципального образования </w:t>
      </w:r>
      <w:r w:rsidRPr="004B2A99">
        <w:rPr>
          <w:rFonts w:ascii="Times New Roman" w:eastAsia="Andale Sans UI" w:hAnsi="Times New Roman" w:cs="Times New Roman"/>
          <w:kern w:val="1"/>
          <w:sz w:val="28"/>
          <w:szCs w:val="28"/>
        </w:rPr>
        <w:t xml:space="preserve">Мостовский район </w:t>
      </w:r>
      <w:r w:rsidRPr="004B2A99">
        <w:rPr>
          <w:rFonts w:ascii="Times New Roman" w:eastAsia="Calibri" w:hAnsi="Times New Roman" w:cs="Times New Roman"/>
          <w:kern w:val="1"/>
          <w:sz w:val="28"/>
          <w:szCs w:val="28"/>
        </w:rPr>
        <w:t>в суде, в федеральных и краевых органах государственной власти;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3) издает в пределах своих полномочий правовые акты;</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 xml:space="preserve">4) вносит для утверждения в Совет проект бюджета 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eastAsia="Calibri" w:hAnsi="Times New Roman" w:cs="Times New Roman"/>
          <w:kern w:val="1"/>
          <w:sz w:val="28"/>
          <w:szCs w:val="28"/>
        </w:rPr>
        <w:t>, представляет отчет о его исполнении;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Calibri" w:hAnsi="Times New Roman" w:cs="Times New Roman"/>
          <w:kern w:val="1"/>
          <w:sz w:val="28"/>
          <w:szCs w:val="28"/>
        </w:rPr>
        <w:t xml:space="preserve">5) </w:t>
      </w:r>
      <w:r w:rsidRPr="004B2A99">
        <w:rPr>
          <w:rFonts w:ascii="Times New Roman" w:eastAsia="Andale Sans UI" w:hAnsi="Times New Roman" w:cs="Times New Roman"/>
          <w:kern w:val="1"/>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предусматривающие расходы, покрываемые за счет местного бюджета и дает заключения при представлении проектов решений по указанным вопросам </w:t>
      </w:r>
      <w:r w:rsidRPr="004B2A99">
        <w:rPr>
          <w:rFonts w:ascii="Times New Roman" w:eastAsia="Andale Sans UI" w:hAnsi="Times New Roman" w:cs="Times New Roman"/>
          <w:kern w:val="1"/>
          <w:sz w:val="28"/>
          <w:szCs w:val="28"/>
        </w:rPr>
        <w:lastRenderedPageBreak/>
        <w:t>другими лицами, наделенными правом правотворческой инициативы;</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Andale Sans UI" w:hAnsi="Times New Roman" w:cs="Times New Roman"/>
          <w:kern w:val="1"/>
          <w:sz w:val="28"/>
          <w:szCs w:val="28"/>
        </w:rPr>
        <w:t>6) вносит в Совет проекты муниципальных правовых актов о внесении</w:t>
      </w:r>
      <w:r w:rsidRPr="004B2A99">
        <w:rPr>
          <w:rFonts w:ascii="Times New Roman" w:eastAsia="Andale Sans UI" w:hAnsi="Times New Roman" w:cs="Times New Roman"/>
          <w:b/>
          <w:kern w:val="1"/>
          <w:sz w:val="28"/>
          <w:szCs w:val="28"/>
        </w:rPr>
        <w:t xml:space="preserve"> </w:t>
      </w:r>
      <w:r w:rsidRPr="004B2A99">
        <w:rPr>
          <w:rFonts w:ascii="Times New Roman" w:eastAsia="Andale Sans UI" w:hAnsi="Times New Roman" w:cs="Times New Roman"/>
          <w:kern w:val="1"/>
          <w:sz w:val="28"/>
          <w:szCs w:val="28"/>
        </w:rPr>
        <w:t>изменений и дополнений в Устав муниципального образования Мостовский район, обладает правом внесения в Совет проектов иных муниципальных правовых актов</w:t>
      </w:r>
      <w:r w:rsidRPr="004B2A99">
        <w:rPr>
          <w:rFonts w:ascii="Times New Roman" w:eastAsia="Calibr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 xml:space="preserve">7) </w:t>
      </w:r>
      <w:r w:rsidRPr="004B2A99">
        <w:rPr>
          <w:rFonts w:ascii="Times New Roman" w:eastAsia="Andale Sans UI" w:hAnsi="Times New Roman" w:cs="Times New Roman"/>
          <w:kern w:val="1"/>
          <w:sz w:val="28"/>
          <w:szCs w:val="28"/>
        </w:rPr>
        <w:t>разрабатывает и представляет на утверждение Совета структуру администрации, утверждает положения об отраслевых, функциональных и территориальных органах администрации, не наделенных правами юридического лица</w:t>
      </w:r>
      <w:r w:rsidRPr="004B2A99">
        <w:rPr>
          <w:rFonts w:ascii="Times New Roman" w:eastAsia="Calibri" w:hAnsi="Times New Roman" w:cs="Times New Roman"/>
          <w:kern w:val="1"/>
          <w:sz w:val="28"/>
          <w:szCs w:val="28"/>
        </w:rPr>
        <w:t>;</w:t>
      </w:r>
    </w:p>
    <w:p w:rsidR="004B2A99" w:rsidRPr="004B2A99" w:rsidRDefault="004B2A99" w:rsidP="004B2A99">
      <w:pPr>
        <w:widowControl w:val="0"/>
        <w:tabs>
          <w:tab w:val="left" w:pos="-2340"/>
          <w:tab w:val="left" w:pos="-2160"/>
        </w:tab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8) назначает и освобождает от должности первого заместителя главы </w:t>
      </w:r>
      <w:r w:rsidRPr="004B2A99">
        <w:rPr>
          <w:rFonts w:ascii="Times New Roman" w:eastAsia="Calibri" w:hAnsi="Times New Roman" w:cs="Times New Roman"/>
          <w:sz w:val="28"/>
          <w:szCs w:val="28"/>
          <w:lang w:eastAsia="ar-SA"/>
        </w:rPr>
        <w:t xml:space="preserve">района, </w:t>
      </w:r>
      <w:r w:rsidRPr="004B2A99">
        <w:rPr>
          <w:rFonts w:ascii="Times New Roman" w:eastAsia="Arial" w:hAnsi="Times New Roman" w:cs="Times New Roman"/>
          <w:kern w:val="1"/>
          <w:sz w:val="28"/>
          <w:szCs w:val="28"/>
          <w:lang w:eastAsia="ar-SA"/>
        </w:rPr>
        <w:t xml:space="preserve">заместителей главы </w:t>
      </w:r>
      <w:r w:rsidRPr="004B2A99">
        <w:rPr>
          <w:rFonts w:ascii="Times New Roman" w:eastAsia="Calibri" w:hAnsi="Times New Roman" w:cs="Times New Roman"/>
          <w:sz w:val="28"/>
          <w:szCs w:val="28"/>
          <w:lang w:eastAsia="ar-SA"/>
        </w:rPr>
        <w:t xml:space="preserve">района </w:t>
      </w:r>
      <w:r w:rsidRPr="004B2A99">
        <w:rPr>
          <w:rFonts w:ascii="Times New Roman" w:eastAsia="Arial" w:hAnsi="Times New Roman" w:cs="Times New Roman"/>
          <w:kern w:val="1"/>
          <w:sz w:val="28"/>
          <w:szCs w:val="28"/>
          <w:lang w:eastAsia="ar-SA"/>
        </w:rPr>
        <w:t>в соответствии с законодательством и настоящим Уставом;</w:t>
      </w:r>
    </w:p>
    <w:p w:rsidR="004B2A99" w:rsidRPr="004B2A99" w:rsidRDefault="004B2A99" w:rsidP="004B2A99">
      <w:pPr>
        <w:widowControl w:val="0"/>
        <w:tabs>
          <w:tab w:val="left" w:pos="-2160"/>
        </w:tab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9) назначает и освобождает от должности руководителей отраслевых, функциональных и территориальных органов администрации в соответствии с законодательством;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10) осуществляет общее руководство муниципальной службой в администрации;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11) организует прием граждан, рассмотрение обращений граждан в администрации;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12) выдает от имени муниципального образования Мостовский район и от имени администрации доверенности в соответствии с законодательством;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13) принимает решение о реализации проекта муниципально-частного партнерства, если публичным партнером является муниципальное образование </w:t>
      </w:r>
      <w:r w:rsidRPr="004B2A99">
        <w:rPr>
          <w:rFonts w:ascii="Times New Roman" w:eastAsia="Andale Sans UI" w:hAnsi="Times New Roman" w:cs="Times New Roman"/>
          <w:kern w:val="1"/>
          <w:sz w:val="28"/>
          <w:szCs w:val="28"/>
        </w:rPr>
        <w:t xml:space="preserve">Мостовский район </w:t>
      </w:r>
      <w:r w:rsidRPr="004B2A99">
        <w:rPr>
          <w:rFonts w:ascii="Times New Roman" w:eastAsia="Calibri" w:hAnsi="Times New Roman" w:cs="Times New Roman"/>
          <w:kern w:val="1"/>
          <w:sz w:val="28"/>
          <w:szCs w:val="28"/>
          <w:lang w:eastAsia="ru-RU"/>
        </w:rPr>
        <w:t xml:space="preserve">либо планируется проведение совместного конкурса с участием 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eastAsia="Calibri" w:hAnsi="Times New Roman" w:cs="Times New Roman"/>
          <w:kern w:val="1"/>
          <w:sz w:val="28"/>
          <w:szCs w:val="28"/>
          <w:lang w:eastAsia="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4B2A99" w:rsidRPr="004B2A99" w:rsidRDefault="004B2A99" w:rsidP="004B2A99">
      <w:pPr>
        <w:widowControl w:val="0"/>
        <w:autoSpaceDE w:val="0"/>
        <w:spacing w:after="0" w:line="240" w:lineRule="auto"/>
        <w:ind w:firstLine="851"/>
        <w:jc w:val="both"/>
        <w:rPr>
          <w:rFonts w:ascii="Times New Roman" w:eastAsia="Calibri" w:hAnsi="Times New Roman" w:cs="Times New Roman"/>
          <w:sz w:val="28"/>
          <w:szCs w:val="28"/>
          <w:lang w:eastAsia="ru-RU" w:bidi="fa-IR"/>
        </w:rPr>
      </w:pPr>
      <w:r w:rsidRPr="004B2A99">
        <w:rPr>
          <w:rFonts w:ascii="Times New Roman" w:eastAsia="Calibri" w:hAnsi="Times New Roman" w:cs="Times New Roman"/>
          <w:sz w:val="28"/>
          <w:szCs w:val="28"/>
          <w:lang w:eastAsia="fa-IR" w:bidi="fa-IR"/>
        </w:rPr>
        <w:t xml:space="preserve">14) определяет орган местного самоуправления, уполномоченный на осуществление полномочий в сфере муниципально-частного партнёрства, предусмотренных статьей 18 Федерального закона </w:t>
      </w:r>
      <w:r w:rsidRPr="004B2A99">
        <w:rPr>
          <w:rFonts w:ascii="Times New Roman" w:eastAsia="Calibri" w:hAnsi="Times New Roman" w:cs="Times New Roman"/>
          <w:sz w:val="28"/>
          <w:szCs w:val="28"/>
          <w:lang w:eastAsia="ru-RU"/>
        </w:rPr>
        <w:t>от 13 июля 2015 года № 224-ФЗ «</w:t>
      </w:r>
      <w:r w:rsidRPr="004B2A99">
        <w:rPr>
          <w:rFonts w:ascii="Times New Roman" w:eastAsia="Calibri" w:hAnsi="Times New Roman" w:cs="Times New Roman"/>
          <w:sz w:val="28"/>
          <w:szCs w:val="28"/>
          <w:lang w:eastAsia="ru-RU" w:bidi="fa-IR"/>
        </w:rPr>
        <w:t>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4B2A99" w:rsidRPr="004B2A99" w:rsidRDefault="004B2A99" w:rsidP="004B2A99">
      <w:pPr>
        <w:widowControl w:val="0"/>
        <w:tabs>
          <w:tab w:val="left" w:pos="0"/>
          <w:tab w:val="left" w:pos="36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Calibri" w:hAnsi="Times New Roman" w:cs="Times New Roman"/>
          <w:sz w:val="28"/>
          <w:szCs w:val="28"/>
        </w:rPr>
        <w:t xml:space="preserve">4. </w:t>
      </w:r>
      <w:r w:rsidRPr="004B2A99">
        <w:rPr>
          <w:rFonts w:ascii="Times New Roman" w:eastAsia="Andale Sans UI" w:hAnsi="Times New Roman" w:cs="Times New Roman"/>
          <w:kern w:val="1"/>
          <w:sz w:val="28"/>
          <w:szCs w:val="28"/>
        </w:rPr>
        <w:t>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4B2A99" w:rsidRPr="004B2A99" w:rsidRDefault="004B2A99" w:rsidP="004B2A99">
      <w:pPr>
        <w:widowControl w:val="0"/>
        <w:tabs>
          <w:tab w:val="left" w:pos="0"/>
          <w:tab w:val="left" w:pos="36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По итогам рассмотрения ежегодного отчета Совет принимает решение об утверждении или не утверждении результатов деятельности главы </w:t>
      </w:r>
      <w:r w:rsidRPr="004B2A99">
        <w:rPr>
          <w:rFonts w:ascii="Times New Roman" w:eastAsia="Andale Sans UI" w:hAnsi="Times New Roman" w:cs="Times New Roman"/>
          <w:color w:val="000000"/>
          <w:kern w:val="1"/>
          <w:sz w:val="28"/>
          <w:szCs w:val="28"/>
        </w:rPr>
        <w:t>района.</w:t>
      </w:r>
    </w:p>
    <w:p w:rsidR="004B2A99" w:rsidRPr="004B2A99" w:rsidRDefault="004B2A99" w:rsidP="004B2A99">
      <w:pPr>
        <w:widowControl w:val="0"/>
        <w:tabs>
          <w:tab w:val="left" w:pos="0"/>
          <w:tab w:val="left" w:pos="36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По результатам оценки Советом ежегодного отчета главы района, деятельность главы района </w:t>
      </w:r>
      <w:r w:rsidRPr="004B2A99">
        <w:rPr>
          <w:rFonts w:ascii="Times New Roman" w:eastAsia="Andale Sans UI" w:hAnsi="Times New Roman" w:cs="Times New Roman"/>
          <w:color w:val="000000"/>
          <w:kern w:val="1"/>
          <w:sz w:val="28"/>
          <w:szCs w:val="28"/>
        </w:rPr>
        <w:t>может быть признана неудовлетворительной.</w:t>
      </w:r>
    </w:p>
    <w:p w:rsidR="004B2A99" w:rsidRPr="004B2A99" w:rsidRDefault="004B2A99" w:rsidP="004B2A99">
      <w:pPr>
        <w:widowControl w:val="0"/>
        <w:tabs>
          <w:tab w:val="left" w:pos="0"/>
          <w:tab w:val="left" w:pos="360"/>
        </w:tabs>
        <w:spacing w:after="0" w:line="240" w:lineRule="auto"/>
        <w:ind w:firstLine="851"/>
        <w:jc w:val="both"/>
        <w:rPr>
          <w:rFonts w:ascii="Times New Roman" w:eastAsia="Times New Roman" w:hAnsi="Times New Roman" w:cs="Times New Roman"/>
          <w:b/>
          <w:bCs/>
          <w:sz w:val="28"/>
          <w:szCs w:val="28"/>
          <w:highlight w:val="yellow"/>
          <w:lang w:eastAsia="ru-RU"/>
        </w:rPr>
      </w:pPr>
      <w:r w:rsidRPr="004B2A99">
        <w:rPr>
          <w:rFonts w:ascii="Times New Roman" w:eastAsia="Andale Sans UI" w:hAnsi="Times New Roman" w:cs="Times New Roman"/>
          <w:kern w:val="1"/>
          <w:sz w:val="28"/>
          <w:szCs w:val="28"/>
        </w:rPr>
        <w:lastRenderedPageBreak/>
        <w:t xml:space="preserve">Отчет подлежит размещению </w:t>
      </w:r>
      <w:r w:rsidRPr="004B2A99">
        <w:rPr>
          <w:rFonts w:ascii="Times New Roman" w:eastAsia="Times New Roman" w:hAnsi="Times New Roman" w:cs="Times New Roman"/>
          <w:bCs/>
          <w:sz w:val="28"/>
          <w:szCs w:val="28"/>
          <w:lang w:eastAsia="ru-RU"/>
        </w:rPr>
        <w:t xml:space="preserve">на официальном сайте 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eastAsia="Times New Roman" w:hAnsi="Times New Roman" w:cs="Times New Roman"/>
          <w:bCs/>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rsidR="004B2A99" w:rsidRPr="004B2A99" w:rsidRDefault="004B2A99" w:rsidP="004B2A99">
      <w:pPr>
        <w:widowControl w:val="0"/>
        <w:spacing w:before="120" w:after="120" w:line="240" w:lineRule="auto"/>
        <w:ind w:firstLine="851"/>
        <w:jc w:val="both"/>
        <w:rPr>
          <w:rFonts w:ascii="Times New Roman" w:eastAsia="Andale Sans UI" w:hAnsi="Times New Roman" w:cs="Times New Roman"/>
          <w:b/>
          <w:color w:val="000000"/>
          <w:kern w:val="1"/>
          <w:sz w:val="28"/>
          <w:szCs w:val="28"/>
        </w:rPr>
      </w:pPr>
      <w:r w:rsidRPr="004B2A99">
        <w:rPr>
          <w:rFonts w:ascii="Times New Roman" w:eastAsia="Andale Sans UI" w:hAnsi="Times New Roman" w:cs="Times New Roman"/>
          <w:b/>
          <w:kern w:val="1"/>
          <w:sz w:val="28"/>
          <w:szCs w:val="28"/>
        </w:rPr>
        <w:t>Статья 21. Досрочное прекращение полномочий главы района</w:t>
      </w:r>
    </w:p>
    <w:p w:rsidR="004B2A99" w:rsidRPr="004B2A99" w:rsidRDefault="004B2A99" w:rsidP="004B2A99">
      <w:pPr>
        <w:widowControl w:val="0"/>
        <w:tabs>
          <w:tab w:val="left" w:pos="-154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Полномочия главы района прекращаются досрочно в следующих случаях: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смерть;</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отставка по собственному желанию;</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признание судом недееспособным или ограниченно дееспособным;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признание судом безвестно отсутствующим или объявление умершим;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вступление в отношении его в законную силу обвинительного приговора суда;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выезд за пределы Российской Федерации на постоянное место жительства;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8) призыв на военную службу или направление на заменяющую ее альтернативную гражданскую службу;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9) приобретение статуса иностранного агента;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10) утрата доверия Президента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11) удаление в отставку;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12) отрешение от должности;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kern w:val="1"/>
          <w:sz w:val="28"/>
          <w:szCs w:val="28"/>
        </w:rPr>
        <w:t xml:space="preserve">14) преобразование муниципального образования, осуществляемое в </w:t>
      </w:r>
      <w:r w:rsidRPr="004B2A99">
        <w:rPr>
          <w:rFonts w:ascii="Times New Roman" w:eastAsia="Andale Sans UI" w:hAnsi="Times New Roman" w:cs="Times New Roman"/>
          <w:color w:val="000000" w:themeColor="text1"/>
          <w:kern w:val="1"/>
          <w:sz w:val="28"/>
          <w:szCs w:val="28"/>
        </w:rPr>
        <w:t>соответствии с действующим законодательством;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color w:val="000000" w:themeColor="text1"/>
          <w:kern w:val="1"/>
          <w:sz w:val="28"/>
          <w:szCs w:val="28"/>
        </w:rPr>
        <w:t xml:space="preserve">15) увеличение численности избирателей муниципального образования </w:t>
      </w:r>
      <w:r w:rsidRPr="004B2A99">
        <w:rPr>
          <w:rFonts w:ascii="Times New Roman" w:eastAsia="Andale Sans UI" w:hAnsi="Times New Roman" w:cs="Times New Roman"/>
          <w:kern w:val="1"/>
          <w:sz w:val="28"/>
          <w:szCs w:val="28"/>
        </w:rPr>
        <w:t>более чем на 25 процентов;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17) иные случаи, установленные Федеральным законом</w:t>
      </w:r>
      <w:r w:rsidRPr="004B2A99">
        <w:rPr>
          <w:rFonts w:ascii="Times New Roman" w:eastAsia="Andale Sans UI" w:hAnsi="Times New Roman" w:cs="Times New Roman"/>
          <w:kern w:val="1"/>
          <w:sz w:val="28"/>
          <w:szCs w:val="28"/>
        </w:rPr>
        <w:br/>
        <w:t xml:space="preserve">от </w:t>
      </w:r>
      <w:r w:rsidRPr="004B2A99">
        <w:rPr>
          <w:rFonts w:ascii="Times New Roman" w:eastAsia="Andale Sans UI" w:hAnsi="Times New Roman" w:cs="Times New Roman"/>
          <w:color w:val="000000" w:themeColor="text1"/>
          <w:kern w:val="1"/>
          <w:sz w:val="28"/>
          <w:szCs w:val="28"/>
        </w:rPr>
        <w:t>20 марта 2025 года № 33-ФЗ «</w:t>
      </w:r>
      <w:r w:rsidRPr="004B2A99">
        <w:rPr>
          <w:rFonts w:ascii="Times New Roman" w:eastAsia="Calibri" w:hAnsi="Times New Roman" w:cs="Times New Roman"/>
          <w:color w:val="000000" w:themeColor="text1"/>
          <w:kern w:val="1"/>
          <w:sz w:val="28"/>
          <w:szCs w:val="28"/>
          <w:lang w:eastAsia="ru-RU"/>
        </w:rPr>
        <w:t xml:space="preserve">Об общих принципах организации местного самоуправления в единой системе публичной власти» </w:t>
      </w:r>
      <w:r w:rsidRPr="004B2A99">
        <w:rPr>
          <w:rFonts w:ascii="Times New Roman" w:eastAsia="Andale Sans UI" w:hAnsi="Times New Roman" w:cs="Times New Roman"/>
          <w:kern w:val="1"/>
          <w:sz w:val="28"/>
          <w:szCs w:val="28"/>
        </w:rPr>
        <w:t>и другими федеральными законами.</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2. </w:t>
      </w:r>
      <w:r w:rsidRPr="004B2A99">
        <w:rPr>
          <w:rFonts w:ascii="Times New Roman" w:eastAsia="Arial" w:hAnsi="Times New Roman" w:cs="Times New Roman"/>
          <w:color w:val="000000"/>
          <w:kern w:val="1"/>
          <w:sz w:val="28"/>
          <w:szCs w:val="28"/>
          <w:lang w:eastAsia="ar-SA"/>
        </w:rPr>
        <w:t xml:space="preserve">Глава района </w:t>
      </w:r>
      <w:r w:rsidRPr="004B2A99">
        <w:rPr>
          <w:rFonts w:ascii="Times New Roman" w:eastAsia="Arial" w:hAnsi="Times New Roman" w:cs="Times New Roman"/>
          <w:kern w:val="1"/>
          <w:sz w:val="28"/>
          <w:szCs w:val="28"/>
          <w:lang w:eastAsia="ar-SA"/>
        </w:rPr>
        <w:t xml:space="preserve">направляет </w:t>
      </w:r>
      <w:r w:rsidRPr="004B2A99">
        <w:rPr>
          <w:rFonts w:ascii="Times New Roman" w:eastAsia="Times New Roman" w:hAnsi="Times New Roman" w:cs="Times New Roman"/>
          <w:sz w:val="28"/>
          <w:szCs w:val="28"/>
          <w:lang w:eastAsia="ru-RU"/>
        </w:rPr>
        <w:t>письменное</w:t>
      </w:r>
      <w:r w:rsidRPr="004B2A99">
        <w:rPr>
          <w:rFonts w:ascii="Times New Roman" w:eastAsia="Times New Roman" w:hAnsi="Times New Roman" w:cs="Times New Roman"/>
          <w:b/>
          <w:sz w:val="28"/>
          <w:szCs w:val="28"/>
          <w:lang w:eastAsia="ru-RU"/>
        </w:rPr>
        <w:t xml:space="preserve"> </w:t>
      </w:r>
      <w:r w:rsidRPr="004B2A99">
        <w:rPr>
          <w:rFonts w:ascii="Times New Roman" w:eastAsia="Arial" w:hAnsi="Times New Roman" w:cs="Times New Roman"/>
          <w:kern w:val="1"/>
          <w:sz w:val="28"/>
          <w:szCs w:val="28"/>
          <w:lang w:eastAsia="ar-SA"/>
        </w:rPr>
        <w:t xml:space="preserve">заявление об </w:t>
      </w:r>
      <w:r w:rsidRPr="004B2A99">
        <w:rPr>
          <w:rFonts w:ascii="Times New Roman" w:eastAsia="Arial" w:hAnsi="Times New Roman" w:cs="Times New Roman"/>
          <w:color w:val="000000"/>
          <w:kern w:val="1"/>
          <w:sz w:val="28"/>
          <w:szCs w:val="28"/>
          <w:lang w:eastAsia="ar-SA"/>
        </w:rPr>
        <w:t>отставке по собственному желанию</w:t>
      </w:r>
      <w:r w:rsidRPr="004B2A99">
        <w:rPr>
          <w:rFonts w:ascii="Times New Roman" w:eastAsia="Arial" w:hAnsi="Times New Roman" w:cs="Times New Roman"/>
          <w:kern w:val="1"/>
          <w:sz w:val="28"/>
          <w:szCs w:val="28"/>
          <w:lang w:eastAsia="ar-SA"/>
        </w:rPr>
        <w:t xml:space="preserve"> в Совет. Прекращение полномочий </w:t>
      </w:r>
      <w:r w:rsidRPr="004B2A99">
        <w:rPr>
          <w:rFonts w:ascii="Times New Roman" w:eastAsia="Arial" w:hAnsi="Times New Roman" w:cs="Times New Roman"/>
          <w:color w:val="000000"/>
          <w:kern w:val="1"/>
          <w:sz w:val="28"/>
          <w:szCs w:val="28"/>
          <w:lang w:eastAsia="ar-SA"/>
        </w:rPr>
        <w:t xml:space="preserve">главы района </w:t>
      </w:r>
      <w:r w:rsidRPr="004B2A99">
        <w:rPr>
          <w:rFonts w:ascii="Times New Roman" w:eastAsia="Arial" w:hAnsi="Times New Roman" w:cs="Times New Roman"/>
          <w:kern w:val="1"/>
          <w:sz w:val="28"/>
          <w:szCs w:val="28"/>
          <w:lang w:eastAsia="ar-SA"/>
        </w:rPr>
        <w:t xml:space="preserve">в результате </w:t>
      </w:r>
      <w:r w:rsidRPr="004B2A99">
        <w:rPr>
          <w:rFonts w:ascii="Times New Roman" w:eastAsia="Arial" w:hAnsi="Times New Roman" w:cs="Times New Roman"/>
          <w:color w:val="000000"/>
          <w:kern w:val="1"/>
          <w:sz w:val="28"/>
          <w:szCs w:val="28"/>
          <w:lang w:eastAsia="ar-SA"/>
        </w:rPr>
        <w:t>отставки по собственному желанию</w:t>
      </w:r>
      <w:r w:rsidRPr="004B2A99">
        <w:rPr>
          <w:rFonts w:ascii="Times New Roman" w:eastAsia="Arial" w:hAnsi="Times New Roman" w:cs="Times New Roman"/>
          <w:kern w:val="1"/>
          <w:sz w:val="28"/>
          <w:szCs w:val="28"/>
          <w:lang w:eastAsia="ar-SA"/>
        </w:rPr>
        <w:t xml:space="preserve"> оформляется решением Совета в срок не позднее 30 дней со дня подачи заявления.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Если Совет не примет решение в установленный срок, то полномочия </w:t>
      </w:r>
      <w:r w:rsidRPr="004B2A99">
        <w:rPr>
          <w:rFonts w:ascii="Times New Roman" w:eastAsia="Arial" w:hAnsi="Times New Roman" w:cs="Times New Roman"/>
          <w:color w:val="000000"/>
          <w:kern w:val="1"/>
          <w:sz w:val="28"/>
          <w:szCs w:val="28"/>
          <w:lang w:eastAsia="ar-SA"/>
        </w:rPr>
        <w:t xml:space="preserve">главы района </w:t>
      </w:r>
      <w:r w:rsidRPr="004B2A99">
        <w:rPr>
          <w:rFonts w:ascii="Times New Roman" w:eastAsia="Arial" w:hAnsi="Times New Roman" w:cs="Times New Roman"/>
          <w:kern w:val="1"/>
          <w:sz w:val="28"/>
          <w:szCs w:val="28"/>
          <w:lang w:eastAsia="ar-SA"/>
        </w:rPr>
        <w:t xml:space="preserve">считаются прекращенными со следующего дня по истечении </w:t>
      </w:r>
      <w:r w:rsidRPr="004B2A99">
        <w:rPr>
          <w:rFonts w:ascii="Times New Roman" w:eastAsia="Arial" w:hAnsi="Times New Roman" w:cs="Times New Roman"/>
          <w:kern w:val="1"/>
          <w:sz w:val="28"/>
          <w:szCs w:val="28"/>
          <w:lang w:eastAsia="ar-SA"/>
        </w:rPr>
        <w:lastRenderedPageBreak/>
        <w:t>указанного срока.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Заявление </w:t>
      </w:r>
      <w:r w:rsidRPr="004B2A99">
        <w:rPr>
          <w:rFonts w:ascii="Times New Roman" w:eastAsia="Arial" w:hAnsi="Times New Roman" w:cs="Times New Roman"/>
          <w:color w:val="000000"/>
          <w:kern w:val="1"/>
          <w:sz w:val="28"/>
          <w:szCs w:val="28"/>
          <w:lang w:eastAsia="ar-SA"/>
        </w:rPr>
        <w:t xml:space="preserve">главы района </w:t>
      </w:r>
      <w:r w:rsidRPr="004B2A99">
        <w:rPr>
          <w:rFonts w:ascii="Times New Roman" w:eastAsia="Arial" w:hAnsi="Times New Roman" w:cs="Times New Roman"/>
          <w:kern w:val="1"/>
          <w:sz w:val="28"/>
          <w:szCs w:val="28"/>
          <w:lang w:eastAsia="ar-SA"/>
        </w:rPr>
        <w:t>об отставке по собственному желанию не может быть отозвано после принятия решения Советом.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В случаях принятия решения Совета о досрочном прекращении полномочий главы района, полномочия главы района прекращаются досрочно со дня вступления в силу решения Совета или в срок, указанный в нем.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4. Совет в соответствии с Федеральным законом </w:t>
      </w:r>
      <w:r w:rsidRPr="004B2A99">
        <w:rPr>
          <w:rFonts w:ascii="Times New Roman" w:eastAsia="Andale Sans UI" w:hAnsi="Times New Roman" w:cs="Times New Roman"/>
          <w:color w:val="000000" w:themeColor="text1"/>
          <w:kern w:val="1"/>
          <w:sz w:val="28"/>
          <w:szCs w:val="28"/>
        </w:rPr>
        <w:t>от 20 марта 2025 года</w:t>
      </w:r>
      <w:r w:rsidRPr="004B2A99">
        <w:rPr>
          <w:rFonts w:ascii="Times New Roman" w:eastAsia="Andale Sans UI" w:hAnsi="Times New Roman" w:cs="Times New Roman"/>
          <w:color w:val="000000" w:themeColor="text1"/>
          <w:kern w:val="1"/>
          <w:sz w:val="28"/>
          <w:szCs w:val="28"/>
        </w:rPr>
        <w:br/>
        <w:t>№ 33-ФЗ «</w:t>
      </w:r>
      <w:r w:rsidRPr="004B2A99">
        <w:rPr>
          <w:rFonts w:ascii="Times New Roman" w:eastAsia="Calibri" w:hAnsi="Times New Roman" w:cs="Times New Roman"/>
          <w:color w:val="000000" w:themeColor="text1"/>
          <w:kern w:val="1"/>
          <w:sz w:val="28"/>
          <w:szCs w:val="28"/>
          <w:lang w:eastAsia="ru-RU"/>
        </w:rPr>
        <w:t xml:space="preserve">Об общих принципах организации местного самоуправления в единой системе публичной власти» </w:t>
      </w:r>
      <w:r w:rsidRPr="004B2A99">
        <w:rPr>
          <w:rFonts w:ascii="Times New Roman" w:eastAsia="Andale Sans UI" w:hAnsi="Times New Roman" w:cs="Times New Roman"/>
          <w:kern w:val="1"/>
          <w:sz w:val="28"/>
          <w:szCs w:val="28"/>
        </w:rPr>
        <w:t>вправе удалить главу района в отставку по инициативе депутатов Совета или по инициативе Губернатора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Основаниями для удаления главы района в отставку являются: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решения, действия (бездействие) главы района, повлекшие </w:t>
      </w:r>
      <w:r w:rsidRPr="004B2A99">
        <w:rPr>
          <w:rFonts w:ascii="Times New Roman" w:eastAsia="Andale Sans UI" w:hAnsi="Times New Roman" w:cs="Times New Roman"/>
          <w:color w:val="000000" w:themeColor="text1"/>
          <w:kern w:val="1"/>
          <w:sz w:val="28"/>
          <w:szCs w:val="28"/>
        </w:rPr>
        <w:t>(повлекшее) за собой наступление последствий, предусмотренных пунктами 2 и 3 части 1 статьи 38 Федерального закона 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неисполнение в течение трех и более месяцев обязанностей по решению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ndale Sans UI" w:hAnsi="Times New Roman" w:cs="Times New Roman"/>
          <w:kern w:val="1"/>
          <w:sz w:val="28"/>
          <w:szCs w:val="28"/>
        </w:rPr>
        <w:t>, осуществлению полномочий, предусмотренных Федеральным законом</w:t>
      </w:r>
      <w:r w:rsidRPr="004B2A99">
        <w:rPr>
          <w:rFonts w:ascii="Times New Roman" w:eastAsia="Andale Sans UI" w:hAnsi="Times New Roman" w:cs="Times New Roman"/>
          <w:color w:val="000000" w:themeColor="text1"/>
          <w:kern w:val="1"/>
          <w:sz w:val="28"/>
          <w:szCs w:val="28"/>
        </w:rPr>
        <w:t xml:space="preserve"> 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другими федеральными законами, Уставом муниципального образования Мостовский район,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4) несоблюдение ограничений, запретов, неисполнение обязанностей, которые установлены для лиц, замещающих муниципальные должности, в </w:t>
      </w:r>
      <w:r w:rsidRPr="004B2A99">
        <w:rPr>
          <w:rFonts w:ascii="Times New Roman" w:eastAsia="Andale Sans UI" w:hAnsi="Times New Roman" w:cs="Times New Roman"/>
          <w:color w:val="000000" w:themeColor="text1"/>
          <w:kern w:val="1"/>
          <w:sz w:val="28"/>
          <w:szCs w:val="28"/>
        </w:rPr>
        <w:t>соответствии с частью 5 статьи 28 Федерального закона от 20 марта 2025 года</w:t>
      </w:r>
      <w:r w:rsidRPr="004B2A99">
        <w:rPr>
          <w:rFonts w:ascii="Times New Roman" w:eastAsia="Andale Sans UI" w:hAnsi="Times New Roman" w:cs="Times New Roman"/>
          <w:color w:val="000000" w:themeColor="text1"/>
          <w:kern w:val="1"/>
          <w:sz w:val="28"/>
          <w:szCs w:val="28"/>
        </w:rPr>
        <w:br/>
        <w:t>№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5) допущение главой района, местной администрацией, иными органами 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w:t>
      </w:r>
      <w:r w:rsidRPr="004B2A99">
        <w:rPr>
          <w:rFonts w:ascii="Times New Roman" w:eastAsia="Andale Sans UI" w:hAnsi="Times New Roman" w:cs="Times New Roman"/>
          <w:kern w:val="1"/>
          <w:sz w:val="28"/>
          <w:szCs w:val="28"/>
        </w:rPr>
        <w:lastRenderedPageBreak/>
        <w:t>межнациональных (межэтнических) и межконфессиональных конфликтов;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bookmarkStart w:id="12" w:name="Par7"/>
      <w:bookmarkEnd w:id="12"/>
      <w:r w:rsidRPr="004B2A99">
        <w:rPr>
          <w:rFonts w:ascii="Times New Roman" w:eastAsia="Andale Sans UI" w:hAnsi="Times New Roman" w:cs="Times New Roman"/>
          <w:kern w:val="1"/>
          <w:sz w:val="28"/>
          <w:szCs w:val="28"/>
        </w:rPr>
        <w:t>6) систематическое недостижение показателей эффективности деятельности органов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района и Губернатор Краснодарского края уведомляются не позднее дня, следующего за днем внесения указанного обращения в Совет.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8. В случае,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w:t>
      </w:r>
      <w:r w:rsidRPr="004B2A99">
        <w:rPr>
          <w:rFonts w:ascii="Times New Roman" w:eastAsia="Andale Sans UI" w:hAnsi="Times New Roman" w:cs="Times New Roman"/>
          <w:color w:val="000000" w:themeColor="text1"/>
          <w:kern w:val="1"/>
          <w:sz w:val="28"/>
          <w:szCs w:val="28"/>
        </w:rPr>
        <w:t>(повлекшего) наступление последствий, предусмотренных пунктами 2 и 3 части 1 статьи 38 Федерального закона 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решение об удалении главы района в отставку может быть принято только при согласии Губернатора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9. Инициатива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10. Инициатива об удалении главы района в отставку по основанию, </w:t>
      </w:r>
      <w:r w:rsidRPr="004B2A99">
        <w:rPr>
          <w:rFonts w:ascii="Times New Roman" w:eastAsia="Andale Sans UI" w:hAnsi="Times New Roman" w:cs="Times New Roman"/>
          <w:color w:val="000000" w:themeColor="text1"/>
          <w:kern w:val="1"/>
          <w:sz w:val="28"/>
          <w:szCs w:val="28"/>
        </w:rPr>
        <w:t xml:space="preserve">предусмотренному пунктом 6 части 5 </w:t>
      </w:r>
      <w:r w:rsidRPr="004B2A99">
        <w:rPr>
          <w:rFonts w:ascii="Times New Roman" w:eastAsia="Andale Sans UI" w:hAnsi="Times New Roman" w:cs="Times New Roman"/>
          <w:kern w:val="1"/>
          <w:sz w:val="28"/>
          <w:szCs w:val="28"/>
        </w:rPr>
        <w:t>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11. Рассмотрение инициативы депутатов Совета или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12.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13. Решение Совета об удалении главы района в отставку подписывается председателем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14. При рассмотрении и принятии Советом решения об удалении главы </w:t>
      </w:r>
      <w:r w:rsidRPr="004B2A99">
        <w:rPr>
          <w:rFonts w:ascii="Times New Roman" w:eastAsia="Andale Sans UI" w:hAnsi="Times New Roman" w:cs="Times New Roman"/>
          <w:kern w:val="1"/>
          <w:sz w:val="28"/>
          <w:szCs w:val="28"/>
        </w:rPr>
        <w:lastRenderedPageBreak/>
        <w:t>района в отставку должны быть обеспечены:</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района в отставку;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15. Решение Совета об удалении главы района в отставку подлежит обнародованию не позднее чем через пять дней со дня его принятия.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16. В случае, если инициатива Совета или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17. Глава района,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18. В случае, если глава района, полномочия которого прекращены досрочно на основании правового акта Губернатора Краснодарского края об отрешении от должности главы района или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до вступления решения суда в законную силу.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19. В случае досрочного прекращения полномочий главы района, возглавляющего местную администрацию, одновременно прекращаются его полномочия как главы местной администрации.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20. Губернатор Краснодарского края издает правовой акт об отрешении от должности главы района в случае: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издания главой района нормативного правового акта, </w:t>
      </w:r>
      <w:r w:rsidRPr="004B2A99">
        <w:rPr>
          <w:rFonts w:ascii="Times New Roman" w:eastAsia="Andale Sans UI" w:hAnsi="Times New Roman" w:cs="Times New Roman"/>
          <w:color w:val="000000" w:themeColor="text1"/>
          <w:kern w:val="1"/>
          <w:sz w:val="28"/>
          <w:szCs w:val="28"/>
        </w:rPr>
        <w:t xml:space="preserve">противоречащего Конституции Российской Федерации, федеральным </w:t>
      </w:r>
      <w:r w:rsidRPr="004B2A99">
        <w:rPr>
          <w:rFonts w:ascii="Times New Roman" w:eastAsia="Andale Sans UI" w:hAnsi="Times New Roman" w:cs="Times New Roman"/>
          <w:kern w:val="1"/>
          <w:sz w:val="28"/>
          <w:szCs w:val="28"/>
        </w:rPr>
        <w:t>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совершения главой района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w:t>
      </w:r>
      <w:r w:rsidRPr="004B2A99">
        <w:rPr>
          <w:rFonts w:ascii="Times New Roman" w:eastAsia="Andale Sans UI" w:hAnsi="Times New Roman" w:cs="Times New Roman"/>
          <w:kern w:val="1"/>
          <w:sz w:val="28"/>
          <w:szCs w:val="28"/>
        </w:rPr>
        <w:lastRenderedPageBreak/>
        <w:t>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глава района не принял в пределах своих полномочий мер по исполнению решения суда.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21. Срок, в течение которого Губернатор Краснодарского края издает правовой акт об отрешении от должности главы района в соответствии с </w:t>
      </w:r>
      <w:r w:rsidRPr="004B2A99">
        <w:rPr>
          <w:rFonts w:ascii="Times New Roman" w:eastAsia="Andale Sans UI" w:hAnsi="Times New Roman" w:cs="Times New Roman"/>
          <w:color w:val="000000" w:themeColor="text1"/>
          <w:kern w:val="1"/>
          <w:sz w:val="28"/>
          <w:szCs w:val="28"/>
        </w:rPr>
        <w:t>частью 20</w:t>
      </w:r>
      <w:r w:rsidRPr="004B2A99">
        <w:rPr>
          <w:rFonts w:ascii="Times New Roman" w:eastAsia="Andale Sans UI" w:hAnsi="Times New Roman" w:cs="Times New Roman"/>
          <w:kern w:val="1"/>
          <w:sz w:val="28"/>
          <w:szCs w:val="28"/>
        </w:rPr>
        <w:t xml:space="preserve">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22. Губернатор Краснодарского края вправе отрешить от должности главу района: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в случае, если в течение одного месяца со дня вынесения Губернатором Краснодарского края предупреждения, объявления выговора главе района в соответствии с </w:t>
      </w:r>
      <w:r w:rsidRPr="004B2A99">
        <w:rPr>
          <w:rFonts w:ascii="Times New Roman" w:eastAsia="Andale Sans UI" w:hAnsi="Times New Roman" w:cs="Times New Roman"/>
          <w:color w:val="000000" w:themeColor="text1"/>
          <w:kern w:val="1"/>
          <w:sz w:val="28"/>
          <w:szCs w:val="28"/>
        </w:rPr>
        <w:t xml:space="preserve">частью 7 статьи 29 Федерального </w:t>
      </w:r>
      <w:r w:rsidRPr="004B2A99">
        <w:rPr>
          <w:rFonts w:ascii="Times New Roman" w:eastAsia="Andale Sans UI" w:hAnsi="Times New Roman" w:cs="Times New Roman"/>
          <w:kern w:val="1"/>
          <w:sz w:val="28"/>
          <w:szCs w:val="28"/>
        </w:rPr>
        <w:t xml:space="preserve">закона </w:t>
      </w:r>
      <w:r w:rsidRPr="004B2A99">
        <w:rPr>
          <w:rFonts w:ascii="Times New Roman" w:eastAsia="Andale Sans UI" w:hAnsi="Times New Roman" w:cs="Times New Roman"/>
          <w:color w:val="000000" w:themeColor="text1"/>
          <w:kern w:val="1"/>
          <w:sz w:val="28"/>
          <w:szCs w:val="28"/>
        </w:rPr>
        <w:t>от 20 марта 2025 года № 33-ФЗ «</w:t>
      </w:r>
      <w:r w:rsidRPr="004B2A99">
        <w:rPr>
          <w:rFonts w:ascii="Times New Roman" w:eastAsia="Calibri" w:hAnsi="Times New Roman" w:cs="Times New Roman"/>
          <w:color w:val="000000" w:themeColor="text1"/>
          <w:kern w:val="1"/>
          <w:sz w:val="28"/>
          <w:szCs w:val="28"/>
          <w:lang w:eastAsia="ru-RU"/>
        </w:rPr>
        <w:t xml:space="preserve">Об общих принципах организации местного самоуправления в единой системе публичной власти» </w:t>
      </w:r>
      <w:r w:rsidRPr="004B2A99">
        <w:rPr>
          <w:rFonts w:ascii="Times New Roman" w:eastAsia="Andale Sans UI" w:hAnsi="Times New Roman" w:cs="Times New Roman"/>
          <w:kern w:val="1"/>
          <w:sz w:val="28"/>
          <w:szCs w:val="28"/>
        </w:rPr>
        <w:t>главой района не были приняты в пределах своих полномочий меры по устранению причин, послуживших основанием для вынесения предупреждения, объявления выговора;</w:t>
      </w:r>
    </w:p>
    <w:p w:rsidR="004B2A99" w:rsidRPr="004B2A99" w:rsidRDefault="004B2A99" w:rsidP="004B2A99">
      <w:pPr>
        <w:widowControl w:val="0"/>
        <w:suppressAutoHyphens/>
        <w:spacing w:after="0" w:line="240" w:lineRule="auto"/>
        <w:ind w:firstLine="709"/>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kern w:val="1"/>
          <w:sz w:val="28"/>
          <w:szCs w:val="28"/>
        </w:rPr>
        <w:t xml:space="preserve">2) за ненадлежащее исполнение или неисполнение обязанностей по обеспечению осуществления органами местного самоуправления полномочий по </w:t>
      </w:r>
      <w:r w:rsidRPr="004B2A99">
        <w:rPr>
          <w:rFonts w:ascii="Times New Roman" w:eastAsia="Andale Sans UI" w:hAnsi="Times New Roman" w:cs="Times New Roman"/>
          <w:color w:val="000000" w:themeColor="text1"/>
          <w:kern w:val="1"/>
          <w:sz w:val="28"/>
          <w:szCs w:val="28"/>
        </w:rPr>
        <w:t>решению вопросов непосредственного обеспечения жизнедеятельности населения, предусмотренных частями 2 и 3 статьи 32 Федерального закона 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color w:val="000000" w:themeColor="text1"/>
          <w:kern w:val="1"/>
          <w:sz w:val="28"/>
          <w:szCs w:val="28"/>
        </w:rPr>
        <w:t>, а также по основанию, предусмотренному пунктом 6 части 3 статьи 21 Федерального закона 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color w:val="000000" w:themeColor="text1"/>
          <w:kern w:val="1"/>
          <w:sz w:val="28"/>
          <w:szCs w:val="28"/>
        </w:rPr>
        <w:t xml:space="preserve">, с учетом мнения Совета не ранее чем через один год со дня вступления в должность главы </w:t>
      </w:r>
      <w:r w:rsidRPr="004B2A99">
        <w:rPr>
          <w:rFonts w:ascii="Times New Roman" w:eastAsia="Andale Sans UI" w:hAnsi="Times New Roman" w:cs="Times New Roman"/>
          <w:kern w:val="1"/>
          <w:sz w:val="28"/>
          <w:szCs w:val="28"/>
        </w:rPr>
        <w:t>района</w:t>
      </w:r>
      <w:r w:rsidRPr="004B2A99">
        <w:rPr>
          <w:rFonts w:ascii="Times New Roman" w:eastAsia="Andale Sans UI" w:hAnsi="Times New Roman" w:cs="Times New Roman"/>
          <w:color w:val="000000" w:themeColor="text1"/>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color w:val="000000" w:themeColor="text1"/>
          <w:kern w:val="1"/>
          <w:sz w:val="28"/>
          <w:szCs w:val="28"/>
        </w:rPr>
        <w:t>3) по одному из оснований, предусмотренных частью 3 статьи 21 Федерального закона 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с учетом мнения Совета муниципальных образований Краснодарского края не ранее чем через два года со дня вступления в должность главы района в случае, если Губернатором Краснодарского края два и более раза вносились в Совет и были отклонены Советом инициативы об удалении главы района в отставку.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23. Глава района,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Calibri" w:hAnsi="Times New Roman" w:cs="Times New Roman"/>
          <w:b/>
          <w:kern w:val="1"/>
          <w:sz w:val="28"/>
          <w:szCs w:val="28"/>
        </w:rPr>
      </w:pPr>
      <w:r w:rsidRPr="004B2A99">
        <w:rPr>
          <w:rFonts w:ascii="Times New Roman" w:eastAsia="Calibri" w:hAnsi="Times New Roman" w:cs="Times New Roman"/>
          <w:b/>
          <w:kern w:val="1"/>
          <w:sz w:val="28"/>
          <w:szCs w:val="28"/>
        </w:rPr>
        <w:t xml:space="preserve">Статья 22. Временное исполнение полномочий главы </w:t>
      </w:r>
      <w:r w:rsidRPr="004B2A99">
        <w:rPr>
          <w:rFonts w:ascii="Times New Roman" w:eastAsia="Andale Sans UI" w:hAnsi="Times New Roman" w:cs="Times New Roman"/>
          <w:b/>
          <w:kern w:val="1"/>
          <w:sz w:val="28"/>
          <w:szCs w:val="28"/>
        </w:rPr>
        <w:t>района</w:t>
      </w:r>
    </w:p>
    <w:p w:rsidR="004B2A99" w:rsidRPr="004B2A99" w:rsidRDefault="004B2A99" w:rsidP="004B2A99">
      <w:pPr>
        <w:widowControl w:val="0"/>
        <w:tabs>
          <w:tab w:val="left" w:pos="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В случае, если глава района не может осуществлять свои полномочия </w:t>
      </w:r>
      <w:r w:rsidRPr="004B2A99">
        <w:rPr>
          <w:rFonts w:ascii="Times New Roman" w:eastAsia="Andale Sans UI" w:hAnsi="Times New Roman" w:cs="Times New Roman"/>
          <w:kern w:val="1"/>
          <w:sz w:val="28"/>
          <w:szCs w:val="28"/>
        </w:rPr>
        <w:lastRenderedPageBreak/>
        <w:t>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4B2A99">
        <w:rPr>
          <w:rFonts w:ascii="Times New Roman" w:eastAsia="Times New Roman" w:hAnsi="Times New Roman" w:cs="Times New Roman"/>
          <w:bCs/>
          <w:sz w:val="28"/>
          <w:szCs w:val="28"/>
          <w:lang w:eastAsia="ru-RU"/>
        </w:rPr>
        <w:t xml:space="preserve"> </w:t>
      </w:r>
      <w:r w:rsidRPr="004B2A99">
        <w:rPr>
          <w:rFonts w:ascii="Times New Roman" w:eastAsia="Andale Sans UI" w:hAnsi="Times New Roman" w:cs="Times New Roman"/>
          <w:kern w:val="1"/>
          <w:sz w:val="28"/>
          <w:szCs w:val="28"/>
        </w:rPr>
        <w:t>его полномочия в полном объеме осуществляет первый заместитель главы района либо</w:t>
      </w:r>
      <w:r w:rsidRPr="004B2A99">
        <w:rPr>
          <w:rFonts w:ascii="Times New Roman" w:eastAsia="Andale Sans UI" w:hAnsi="Times New Roman" w:cs="Times New Roman"/>
          <w:b/>
          <w:kern w:val="1"/>
          <w:sz w:val="28"/>
          <w:szCs w:val="28"/>
        </w:rPr>
        <w:t xml:space="preserve"> </w:t>
      </w:r>
      <w:r w:rsidRPr="004B2A99">
        <w:rPr>
          <w:rFonts w:ascii="Times New Roman" w:eastAsia="Andale Sans UI" w:hAnsi="Times New Roman" w:cs="Times New Roman"/>
          <w:kern w:val="1"/>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 xml:space="preserve">2. В случае досрочного прекращения полномочий главы </w:t>
      </w:r>
      <w:r w:rsidRPr="004B2A99">
        <w:rPr>
          <w:rFonts w:ascii="Times New Roman" w:eastAsia="Andale Sans UI" w:hAnsi="Times New Roman" w:cs="Times New Roman"/>
          <w:kern w:val="1"/>
          <w:sz w:val="28"/>
          <w:szCs w:val="28"/>
        </w:rPr>
        <w:t>района</w:t>
      </w:r>
      <w:r w:rsidRPr="004B2A99">
        <w:rPr>
          <w:rFonts w:ascii="Times New Roman" w:eastAsia="Andale Sans UI" w:hAnsi="Times New Roman" w:cs="Times New Roman"/>
          <w:bCs/>
          <w:kern w:val="1"/>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4B2A99">
        <w:rPr>
          <w:rFonts w:ascii="Times New Roman" w:eastAsia="Andale Sans UI" w:hAnsi="Times New Roman" w:cs="Times New Roman"/>
          <w:kern w:val="1"/>
          <w:sz w:val="28"/>
          <w:szCs w:val="28"/>
        </w:rPr>
        <w:t>района</w:t>
      </w:r>
      <w:r w:rsidRPr="004B2A99">
        <w:rPr>
          <w:rFonts w:ascii="Times New Roman" w:eastAsia="Andale Sans UI" w:hAnsi="Times New Roman" w:cs="Times New Roman"/>
          <w:bCs/>
          <w:kern w:val="1"/>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До назначения Губернатором Краснодарского края временно исполняющего полномочия главы района в соответствии с частью 2 настоящей статьи, полномочия главы осуществляются в порядке, установленном частью 1 настоящей статьи.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Временно исполняющий полномочия главы района обладает правами и обязанностями главы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Объем полномочий временно исполняющего полномочия главы района может быть ограничен нормативным правовым актом Губернатора Краснодарского края о назначении временно исполняющего полномочия главы района.</w:t>
      </w:r>
    </w:p>
    <w:p w:rsidR="004B2A99" w:rsidRPr="004B2A99" w:rsidRDefault="004B2A99" w:rsidP="004B2A99">
      <w:pPr>
        <w:widowControl w:val="0"/>
        <w:tabs>
          <w:tab w:val="left" w:pos="0"/>
        </w:tab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В случае, если временно исполняющий полномочия главы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4B2A99">
        <w:rPr>
          <w:rFonts w:ascii="Times New Roman" w:eastAsia="Times New Roman" w:hAnsi="Times New Roman" w:cs="Times New Roman"/>
          <w:bCs/>
          <w:sz w:val="28"/>
          <w:szCs w:val="28"/>
          <w:lang w:eastAsia="ru-RU"/>
        </w:rPr>
        <w:t xml:space="preserve"> </w:t>
      </w:r>
      <w:r w:rsidRPr="004B2A99">
        <w:rPr>
          <w:rFonts w:ascii="Times New Roman" w:eastAsia="Andale Sans UI" w:hAnsi="Times New Roman" w:cs="Times New Roman"/>
          <w:kern w:val="1"/>
          <w:sz w:val="28"/>
          <w:szCs w:val="28"/>
        </w:rPr>
        <w:t>его полномочия осуществляются в порядке, предусмотренном частью 1 настоящей статьи.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bookmarkStart w:id="13" w:name="Par3"/>
      <w:bookmarkEnd w:id="13"/>
      <w:r w:rsidRPr="004B2A99">
        <w:rPr>
          <w:rFonts w:ascii="Times New Roman" w:eastAsia="Andale Sans UI" w:hAnsi="Times New Roman" w:cs="Times New Roman"/>
          <w:kern w:val="1"/>
          <w:sz w:val="28"/>
          <w:szCs w:val="28"/>
        </w:rPr>
        <w:t>6. На временно исполняющего полномочия главы района, назначаемого Губернатором Краснодарского края, распространяются обязанности, ограничения и запреты, установленные Федеральным законом</w:t>
      </w:r>
      <w:r w:rsidRPr="004B2A99">
        <w:rPr>
          <w:rFonts w:ascii="Times New Roman" w:eastAsia="Andale Sans UI" w:hAnsi="Times New Roman" w:cs="Times New Roman"/>
          <w:color w:val="000000" w:themeColor="text1"/>
          <w:kern w:val="1"/>
          <w:sz w:val="28"/>
          <w:szCs w:val="28"/>
        </w:rPr>
        <w:br/>
        <w:t>от 20 марта 2025 года № 33-ФЗ «</w:t>
      </w:r>
      <w:r w:rsidRPr="004B2A99">
        <w:rPr>
          <w:rFonts w:ascii="Times New Roman" w:eastAsia="Calibri" w:hAnsi="Times New Roman" w:cs="Times New Roman"/>
          <w:color w:val="000000" w:themeColor="text1"/>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другими федеральными законами и иными нормативными правовыми актами Российской Федерации для главы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Временно исполняющий полномочия главы района,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bookmarkStart w:id="14" w:name="Par5"/>
      <w:bookmarkEnd w:id="14"/>
      <w:r w:rsidRPr="004B2A99">
        <w:rPr>
          <w:rFonts w:ascii="Times New Roman" w:eastAsia="Andale Sans UI" w:hAnsi="Times New Roman" w:cs="Times New Roman"/>
          <w:kern w:val="1"/>
          <w:sz w:val="28"/>
          <w:szCs w:val="28"/>
        </w:rPr>
        <w:lastRenderedPageBreak/>
        <w:t>8. Временно исполняющий полномочия главы района,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9. Нарушение требований, установленных частями 6-8 настоящей статьи, </w:t>
      </w:r>
      <w:r w:rsidRPr="004B2A99">
        <w:rPr>
          <w:rFonts w:ascii="Times New Roman" w:eastAsia="Times New Roman" w:hAnsi="Times New Roman" w:cs="Times New Roman"/>
          <w:kern w:val="1"/>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4B2A99">
        <w:rPr>
          <w:rFonts w:ascii="Times New Roman" w:eastAsia="Andale Sans UI" w:hAnsi="Times New Roman" w:cs="Times New Roman"/>
          <w:kern w:val="1"/>
          <w:sz w:val="28"/>
          <w:szCs w:val="28"/>
        </w:rPr>
        <w:t>района</w:t>
      </w:r>
      <w:r w:rsidRPr="004B2A99">
        <w:rPr>
          <w:rFonts w:ascii="Times New Roman" w:eastAsia="Times New Roman" w:hAnsi="Times New Roman" w:cs="Times New Roman"/>
          <w:kern w:val="1"/>
          <w:sz w:val="28"/>
          <w:szCs w:val="28"/>
          <w:lang w:eastAsia="ru-RU"/>
        </w:rPr>
        <w:t>,</w:t>
      </w:r>
      <w:r w:rsidRPr="004B2A99">
        <w:rPr>
          <w:rFonts w:ascii="Times New Roman" w:eastAsia="Andale Sans UI" w:hAnsi="Times New Roman" w:cs="Times New Roman"/>
          <w:kern w:val="1"/>
          <w:sz w:val="28"/>
          <w:szCs w:val="28"/>
        </w:rPr>
        <w:t xml:space="preserve"> является основанием для досрочного прекращения полномочий временно исполняющего полномочия главы района, назначенного Губернатором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color w:val="000000" w:themeColor="text1"/>
          <w:kern w:val="1"/>
          <w:sz w:val="28"/>
          <w:szCs w:val="28"/>
        </w:rPr>
        <w:t>10. Досрочное прекращение полномочий временно исполняющего полномочия главы района</w:t>
      </w:r>
      <w:r w:rsidRPr="004B2A99">
        <w:rPr>
          <w:rFonts w:ascii="Times New Roman" w:eastAsia="Andale Sans UI" w:hAnsi="Times New Roman" w:cs="Times New Roman"/>
          <w:b/>
          <w:color w:val="000000" w:themeColor="text1"/>
          <w:kern w:val="1"/>
          <w:sz w:val="28"/>
          <w:szCs w:val="28"/>
        </w:rPr>
        <w:t xml:space="preserve">, </w:t>
      </w:r>
      <w:r w:rsidRPr="004B2A99">
        <w:rPr>
          <w:rFonts w:ascii="Times New Roman" w:eastAsia="Andale Sans UI" w:hAnsi="Times New Roman" w:cs="Times New Roman"/>
          <w:color w:val="000000" w:themeColor="text1"/>
          <w:kern w:val="1"/>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color w:val="000000" w:themeColor="text1"/>
          <w:kern w:val="1"/>
          <w:sz w:val="28"/>
          <w:szCs w:val="28"/>
        </w:rPr>
        <w:t>Полномочия временно исполняющего полномочия главы района, назначенного Губернатором Краснодарского края, прекращаются досрочно со дня вступления в силу решения Совета или в срок, указанный в нем.</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23. Гарантии осуществления полномочий главы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района были допущены публичные оскорбления, клевета или иные нарушения, ответственность за которые предусмотрена федеральным законом.</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Times New Roman"/>
          <w:kern w:val="1"/>
          <w:sz w:val="28"/>
          <w:szCs w:val="28"/>
        </w:rPr>
      </w:pPr>
      <w:r w:rsidRPr="004B2A99">
        <w:rPr>
          <w:rFonts w:ascii="Times New Roman" w:eastAsia="Arial" w:hAnsi="Times New Roman" w:cs="Times New Roman"/>
          <w:kern w:val="1"/>
          <w:sz w:val="28"/>
          <w:szCs w:val="28"/>
        </w:rPr>
        <w:t xml:space="preserve">3. Главе </w:t>
      </w:r>
      <w:r w:rsidRPr="004B2A99">
        <w:rPr>
          <w:rFonts w:ascii="Times New Roman" w:eastAsia="Andale Sans UI" w:hAnsi="Times New Roman" w:cs="Times New Roman"/>
          <w:kern w:val="1"/>
          <w:sz w:val="28"/>
          <w:szCs w:val="28"/>
        </w:rPr>
        <w:t>района</w:t>
      </w:r>
      <w:r w:rsidRPr="004B2A99">
        <w:rPr>
          <w:rFonts w:ascii="Times New Roman" w:eastAsia="Arial" w:hAnsi="Times New Roman" w:cs="Times New Roman"/>
          <w:kern w:val="1"/>
          <w:sz w:val="28"/>
          <w:szCs w:val="28"/>
        </w:rPr>
        <w:t xml:space="preserve"> гарантируются: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условия работы, обеспечивающие исполнение им своих полномочий;</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право на своевременное и в полном объеме получение денежного содержания;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отдых, обеспечиваемый установлением нормальной продолжительности рабочего времени, предоставлением выходных дней и нерабочих праздничных дней, а также ежегодного оплачиваемого отпуска;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 xml:space="preserve">медицинское обслуживание его и членов семьи, в том числе после </w:t>
      </w:r>
      <w:r w:rsidRPr="004B2A99">
        <w:rPr>
          <w:rFonts w:ascii="Times New Roman" w:eastAsia="Arial" w:hAnsi="Times New Roman" w:cs="Times New Roman"/>
          <w:kern w:val="1"/>
          <w:sz w:val="28"/>
          <w:szCs w:val="28"/>
          <w:lang w:eastAsia="fa-IR" w:bidi="fa-IR"/>
        </w:rPr>
        <w:lastRenderedPageBreak/>
        <w:t>выхода на пенсию с муниципальной должности;</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государственное страхование на случай причинения вреда здоровью и имуществу в связи с исполнением им своих полномочий;</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 xml:space="preserve">4.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Ежегодный основной оплачиваемый отпуск предоставляется главе района продолжительностью 30 календарных дней.</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strike/>
          <w:kern w:val="1"/>
          <w:sz w:val="28"/>
          <w:szCs w:val="28"/>
          <w:lang w:eastAsia="fa-IR" w:bidi="fa-IR"/>
        </w:rPr>
      </w:pPr>
      <w:r w:rsidRPr="004B2A99">
        <w:rPr>
          <w:rFonts w:ascii="Times New Roman" w:eastAsia="Arial" w:hAnsi="Times New Roman" w:cs="Times New Roman"/>
          <w:kern w:val="1"/>
          <w:sz w:val="28"/>
          <w:szCs w:val="28"/>
          <w:lang w:eastAsia="fa-IR" w:bidi="fa-IR"/>
        </w:rPr>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p>
    <w:p w:rsidR="004B2A99" w:rsidRPr="004B2A99" w:rsidRDefault="004B2A99" w:rsidP="004B2A99">
      <w:pPr>
        <w:widowControl w:val="0"/>
        <w:autoSpaceDE w:val="0"/>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 xml:space="preserve">Статья 24. Администрация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eastAsia="Andale Sans UI" w:hAnsi="Times New Roman" w:cs="Times New Roman"/>
          <w:b/>
          <w:kern w:val="1"/>
          <w:sz w:val="28"/>
          <w:szCs w:val="28"/>
        </w:rPr>
        <w:t>район</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Администрация является исполнительно-распорядительным органом муниципального образования</w:t>
      </w:r>
      <w:r w:rsidRPr="004B2A99">
        <w:rPr>
          <w:rFonts w:ascii="Arial" w:eastAsia="Arial" w:hAnsi="Arial" w:cs="Arial"/>
          <w:kern w:val="1"/>
          <w:sz w:val="20"/>
          <w:szCs w:val="20"/>
          <w:lang w:eastAsia="ar-SA"/>
        </w:rPr>
        <w:t xml:space="preserve"> </w:t>
      </w:r>
      <w:r w:rsidRPr="004B2A99">
        <w:rPr>
          <w:rFonts w:ascii="Times New Roman" w:eastAsia="Arial" w:hAnsi="Times New Roman" w:cs="Times New Roman"/>
          <w:kern w:val="1"/>
          <w:sz w:val="28"/>
          <w:szCs w:val="28"/>
          <w:lang w:eastAsia="ar-SA"/>
        </w:rPr>
        <w:t xml:space="preserve">Мостовский район, наделенным настоящим Уставом полномочиями по решению вопросов </w:t>
      </w:r>
      <w:r w:rsidRPr="004B2A99">
        <w:rPr>
          <w:rFonts w:ascii="Times New Roman" w:eastAsia="Arial"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rial" w:hAnsi="Times New Roman" w:cs="Times New Roman"/>
          <w:kern w:val="1"/>
          <w:sz w:val="28"/>
          <w:szCs w:val="28"/>
          <w:lang w:eastAsia="ar-SA"/>
        </w:rPr>
        <w:t xml:space="preserve"> и полномочиями для осуществления отдельных государственных полномочий, переданных федеральными законами и законами Краснодарского края.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2. Администрация обладает правами юридического лица. </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3. Администрация осуществляет свою деятельность в соответствии с законодательством, настоящим Уставом, решениями Совета.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4. Администрацией руководит глава района на принципах единоначалия.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5. Структуру администрации составляют глава района, первый заместитель, заместители главы района,</w:t>
      </w:r>
      <w:r w:rsidRPr="004B2A99">
        <w:rPr>
          <w:rFonts w:ascii="Times New Roman" w:eastAsia="Arial" w:hAnsi="Times New Roman" w:cs="Times New Roman"/>
          <w:b/>
          <w:kern w:val="1"/>
          <w:sz w:val="28"/>
          <w:szCs w:val="28"/>
          <w:lang w:eastAsia="ar-SA"/>
        </w:rPr>
        <w:t xml:space="preserve"> </w:t>
      </w:r>
      <w:r w:rsidRPr="004B2A99">
        <w:rPr>
          <w:rFonts w:ascii="Times New Roman" w:eastAsia="Arial" w:hAnsi="Times New Roman" w:cs="Times New Roman"/>
          <w:kern w:val="1"/>
          <w:sz w:val="28"/>
          <w:szCs w:val="28"/>
          <w:lang w:eastAsia="ar-SA"/>
        </w:rPr>
        <w:t>а также отраслевые, функциональные и территориальные органы администрации.</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bCs/>
          <w:kern w:val="1"/>
          <w:sz w:val="28"/>
          <w:szCs w:val="28"/>
        </w:rPr>
      </w:pPr>
      <w:r w:rsidRPr="004B2A99">
        <w:rPr>
          <w:rFonts w:ascii="Times New Roman" w:eastAsia="Andale Sans UI" w:hAnsi="Times New Roman" w:cs="Times New Roman"/>
          <w:b/>
          <w:kern w:val="1"/>
          <w:sz w:val="28"/>
          <w:szCs w:val="28"/>
        </w:rPr>
        <w:t xml:space="preserve">Статья 25. </w:t>
      </w:r>
      <w:r w:rsidRPr="004B2A99">
        <w:rPr>
          <w:rFonts w:ascii="Times New Roman" w:eastAsia="Andale Sans UI" w:hAnsi="Times New Roman" w:cs="Times New Roman"/>
          <w:b/>
          <w:bCs/>
          <w:kern w:val="1"/>
          <w:sz w:val="28"/>
          <w:szCs w:val="28"/>
        </w:rPr>
        <w:t xml:space="preserve">Полномочия администрации </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Администрация реализует следующие исполнительно-распорядительные полномочия: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lastRenderedPageBreak/>
        <w:t>1) разрабатывает проект местного бюджета, организует его исполнение;</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осуществляет муниципальные заимствования, управление муниципальным долгом и муниципальными активами;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составляет отчет об исполнении консолидированного бюджета муниципального образования Мостовский район;</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4) осуществляет муниципальный контроль в соответствии с действующим законодательством; </w:t>
      </w:r>
    </w:p>
    <w:p w:rsidR="004B2A99" w:rsidRPr="004B2A99" w:rsidRDefault="004B2A99" w:rsidP="004B2A99">
      <w:pPr>
        <w:widowControl w:val="0"/>
        <w:suppressAutoHyphens/>
        <w:autoSpaceDE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Мостовский район;</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6) осуществляет подготовку документов территориального планирования муниципального образования Мостовский район;</w:t>
      </w:r>
    </w:p>
    <w:p w:rsidR="004B2A99" w:rsidRPr="004B2A99" w:rsidRDefault="004B2A99" w:rsidP="004B2A99">
      <w:pPr>
        <w:autoSpaceDE w:val="0"/>
        <w:autoSpaceDN w:val="0"/>
        <w:adjustRightInd w:val="0"/>
        <w:spacing w:after="0" w:line="240" w:lineRule="auto"/>
        <w:ind w:firstLine="851"/>
        <w:jc w:val="both"/>
        <w:rPr>
          <w:rFonts w:ascii="Times New Roman" w:eastAsia="Andale Sans UI" w:hAnsi="Times New Roman" w:cs="Times New Roman"/>
          <w:strike/>
          <w:kern w:val="1"/>
          <w:sz w:val="28"/>
          <w:szCs w:val="28"/>
        </w:rPr>
      </w:pPr>
      <w:r w:rsidRPr="004B2A99">
        <w:rPr>
          <w:rFonts w:ascii="Times New Roman" w:hAnsi="Times New Roman" w:cs="Times New Roman"/>
          <w:sz w:val="28"/>
          <w:szCs w:val="28"/>
        </w:rPr>
        <w:t xml:space="preserve">7) </w:t>
      </w:r>
      <w:r w:rsidRPr="004B2A99">
        <w:rPr>
          <w:rFonts w:ascii="Times New Roman" w:eastAsia="Andale Sans UI" w:hAnsi="Times New Roman" w:cs="Times New Roman"/>
          <w:kern w:val="1"/>
          <w:sz w:val="28"/>
          <w:szCs w:val="28"/>
        </w:rPr>
        <w:t xml:space="preserve">осуществляет </w:t>
      </w:r>
      <w:r w:rsidRPr="004B2A99">
        <w:rPr>
          <w:rFonts w:ascii="Times New Roman" w:hAnsi="Times New Roman" w:cs="Times New Roman"/>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hAnsi="Times New Roman" w:cs="Times New Roman"/>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4B2A99">
        <w:rPr>
          <w:rFonts w:ascii="Times New Roman" w:eastAsia="Andale Sans UI" w:hAnsi="Times New Roman" w:cs="Times New Roman"/>
          <w:strike/>
          <w:kern w:val="1"/>
          <w:sz w:val="28"/>
          <w:szCs w:val="28"/>
        </w:rPr>
        <w:t xml:space="preserve"> </w:t>
      </w:r>
    </w:p>
    <w:p w:rsidR="004B2A99" w:rsidRPr="004B2A99" w:rsidRDefault="004B2A99" w:rsidP="004B2A99">
      <w:pPr>
        <w:widowControl w:val="0"/>
        <w:suppressAutoHyphens/>
        <w:autoSpaceDE w:val="0"/>
        <w:spacing w:after="0" w:line="240" w:lineRule="auto"/>
        <w:ind w:firstLine="851"/>
        <w:jc w:val="both"/>
        <w:rPr>
          <w:rFonts w:ascii="Times New Roman" w:hAnsi="Times New Roman" w:cs="Times New Roman"/>
          <w:sz w:val="28"/>
          <w:szCs w:val="28"/>
        </w:rPr>
      </w:pPr>
      <w:r w:rsidRPr="004B2A99">
        <w:rPr>
          <w:rFonts w:ascii="Times New Roman" w:eastAsia="Arial" w:hAnsi="Times New Roman" w:cs="Arial"/>
          <w:kern w:val="1"/>
          <w:sz w:val="28"/>
          <w:szCs w:val="28"/>
          <w:lang w:eastAsia="ar-SA"/>
        </w:rPr>
        <w:t xml:space="preserve">8) создает условия для обеспечения поселений, входящих в состав </w:t>
      </w:r>
      <w:r w:rsidRPr="004B2A99">
        <w:rPr>
          <w:rFonts w:ascii="Times New Roman" w:hAnsi="Times New Roman" w:cs="Times New Roman"/>
          <w:sz w:val="28"/>
          <w:szCs w:val="28"/>
        </w:rPr>
        <w:t>муниципального образования Мостовский район, услугами связи;</w:t>
      </w:r>
    </w:p>
    <w:p w:rsidR="004B2A99" w:rsidRPr="004B2A99" w:rsidRDefault="004B2A99" w:rsidP="004B2A99">
      <w:pPr>
        <w:widowControl w:val="0"/>
        <w:suppressAutoHyphens/>
        <w:autoSpaceDE w:val="0"/>
        <w:spacing w:after="0" w:line="240" w:lineRule="auto"/>
        <w:ind w:firstLine="851"/>
        <w:jc w:val="both"/>
        <w:rPr>
          <w:rFonts w:ascii="Times New Roman" w:hAnsi="Times New Roman" w:cs="Times New Roman"/>
          <w:sz w:val="28"/>
          <w:szCs w:val="28"/>
          <w:lang w:eastAsia="ar-SA"/>
        </w:rPr>
      </w:pPr>
      <w:r w:rsidRPr="004B2A99">
        <w:rPr>
          <w:rFonts w:ascii="Times New Roman" w:eastAsia="Arial" w:hAnsi="Times New Roman" w:cs="Arial"/>
          <w:kern w:val="1"/>
          <w:sz w:val="28"/>
          <w:szCs w:val="28"/>
          <w:lang w:eastAsia="ar-SA"/>
        </w:rPr>
        <w:t>9)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r w:rsidRPr="004B2A99">
        <w:rPr>
          <w:rFonts w:ascii="Times New Roman" w:eastAsia="Arial" w:hAnsi="Times New Roman" w:cs="Times New Roman"/>
          <w:kern w:val="1"/>
          <w:sz w:val="28"/>
          <w:szCs w:val="28"/>
          <w:lang w:eastAsia="ar-SA"/>
        </w:rPr>
        <w:t xml:space="preserve">, </w:t>
      </w:r>
      <w:r w:rsidRPr="004B2A99">
        <w:rPr>
          <w:rFonts w:ascii="Times New Roman" w:hAnsi="Times New Roman" w:cs="Times New Roman"/>
          <w:sz w:val="28"/>
          <w:szCs w:val="28"/>
          <w:lang w:eastAsia="ar-SA"/>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4B2A99">
        <w:rPr>
          <w:rFonts w:ascii="Times New Roman" w:eastAsia="Arial" w:hAnsi="Times New Roman" w:cs="Times New Roman"/>
          <w:kern w:val="1"/>
          <w:sz w:val="28"/>
          <w:szCs w:val="28"/>
          <w:lang w:eastAsia="ar-SA"/>
        </w:rPr>
        <w:t>муниципального образования Мостовский район;</w:t>
      </w:r>
    </w:p>
    <w:p w:rsidR="004B2A99" w:rsidRPr="004B2A99" w:rsidRDefault="004B2A99" w:rsidP="004B2A99">
      <w:pPr>
        <w:widowControl w:val="0"/>
        <w:suppressAutoHyphens/>
        <w:autoSpaceDE w:val="0"/>
        <w:spacing w:after="0" w:line="240" w:lineRule="auto"/>
        <w:ind w:firstLine="851"/>
        <w:jc w:val="both"/>
        <w:outlineLvl w:val="1"/>
        <w:rPr>
          <w:rFonts w:ascii="Times New Roman" w:eastAsia="Arial" w:hAnsi="Times New Roman" w:cs="Times New Roman"/>
          <w:strike/>
          <w:kern w:val="28"/>
          <w:sz w:val="28"/>
          <w:szCs w:val="28"/>
          <w:lang w:eastAsia="fa-IR" w:bidi="fa-IR"/>
        </w:rPr>
      </w:pPr>
      <w:r w:rsidRPr="004B2A99">
        <w:rPr>
          <w:rFonts w:ascii="Times New Roman" w:eastAsia="Arial" w:hAnsi="Times New Roman" w:cs="Times New Roman"/>
          <w:kern w:val="1"/>
          <w:sz w:val="28"/>
          <w:szCs w:val="28"/>
          <w:lang w:eastAsia="fa-IR" w:bidi="fa-IR"/>
        </w:rPr>
        <w:t xml:space="preserve">10)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w:t>
      </w:r>
      <w:r w:rsidRPr="004B2A99">
        <w:rPr>
          <w:rFonts w:ascii="Times New Roman" w:eastAsia="Arial" w:hAnsi="Times New Roman" w:cs="Arial"/>
          <w:kern w:val="1"/>
          <w:sz w:val="28"/>
          <w:szCs w:val="28"/>
          <w:lang w:eastAsia="fa-IR" w:bidi="fa-IR"/>
        </w:rPr>
        <w:t xml:space="preserve">Мостовский </w:t>
      </w:r>
      <w:r w:rsidRPr="004B2A99">
        <w:rPr>
          <w:rFonts w:ascii="Times New Roman" w:eastAsia="Arial" w:hAnsi="Times New Roman" w:cs="Times New Roman"/>
          <w:kern w:val="1"/>
          <w:sz w:val="28"/>
          <w:szCs w:val="28"/>
          <w:lang w:eastAsia="fa-IR" w:bidi="fa-IR"/>
        </w:rPr>
        <w:t xml:space="preserve">район, </w:t>
      </w:r>
      <w:r w:rsidRPr="004B2A99">
        <w:rPr>
          <w:rFonts w:ascii="Times New Roman" w:hAnsi="Times New Roman" w:cs="Times New Roman"/>
          <w:sz w:val="28"/>
          <w:szCs w:val="28"/>
        </w:rPr>
        <w:t xml:space="preserve">осуществляет муниципальный контроль </w:t>
      </w:r>
      <w:r w:rsidRPr="004B2A99">
        <w:rPr>
          <w:rFonts w:ascii="Times New Roman" w:hAnsi="Times New Roman" w:cs="Times New Roman"/>
          <w:sz w:val="28"/>
          <w:szCs w:val="28"/>
          <w:lang w:eastAsia="fa-IR" w:bidi="fa-IR"/>
        </w:rPr>
        <w:t>на автомобильном транспорте, городском наземном электрическом транспорте и в дорожном хозяйстве</w:t>
      </w:r>
      <w:r w:rsidRPr="004B2A99">
        <w:rPr>
          <w:rFonts w:ascii="Arial" w:hAnsi="Arial" w:cs="Arial"/>
          <w:sz w:val="28"/>
          <w:szCs w:val="28"/>
          <w:lang w:eastAsia="fa-IR" w:bidi="fa-IR"/>
        </w:rPr>
        <w:t xml:space="preserve"> </w:t>
      </w:r>
      <w:r w:rsidRPr="004B2A99">
        <w:rPr>
          <w:rFonts w:ascii="Times New Roman" w:hAnsi="Times New Roman" w:cs="Times New Roman"/>
          <w:sz w:val="28"/>
          <w:szCs w:val="28"/>
        </w:rPr>
        <w:t xml:space="preserve">вне границ населенных пунктов в границах муниципального образования </w:t>
      </w:r>
      <w:r w:rsidRPr="004B2A99">
        <w:rPr>
          <w:rFonts w:ascii="Times New Roman" w:eastAsia="Arial" w:hAnsi="Times New Roman" w:cs="Arial"/>
          <w:kern w:val="1"/>
          <w:sz w:val="28"/>
          <w:szCs w:val="28"/>
          <w:lang w:eastAsia="fa-IR" w:bidi="fa-IR"/>
        </w:rPr>
        <w:t xml:space="preserve">Мостовский </w:t>
      </w:r>
      <w:r w:rsidRPr="004B2A99">
        <w:rPr>
          <w:rFonts w:ascii="Times New Roman" w:hAnsi="Times New Roman" w:cs="Times New Roman"/>
          <w:sz w:val="28"/>
          <w:szCs w:val="28"/>
        </w:rPr>
        <w:t>район, организует дорожное движение и обеспечивает безопасность дорожного движения на них</w:t>
      </w:r>
      <w:r w:rsidRPr="004B2A99">
        <w:rPr>
          <w:rFonts w:ascii="Times New Roman" w:eastAsia="Arial" w:hAnsi="Times New Roman" w:cs="Times New Roman"/>
          <w:kern w:val="28"/>
          <w:sz w:val="28"/>
          <w:szCs w:val="28"/>
          <w:lang w:eastAsia="fa-IR" w:bidi="fa-IR"/>
        </w:rPr>
        <w:t>;</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11)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12)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lastRenderedPageBreak/>
        <w:t>13)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14) создает условия для осуществления присмотра и ухода за детьми, содержания детей в муниципальных образовательных организациях;</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hAnsi="Times New Roman" w:cs="Times New Roman"/>
          <w:sz w:val="28"/>
          <w:szCs w:val="28"/>
          <w:lang w:eastAsia="ar-SA"/>
        </w:rPr>
        <w:t xml:space="preserve">15) ведет учет детей, подлежащих обучению по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w:t>
      </w:r>
      <w:r w:rsidRPr="004B2A99">
        <w:rPr>
          <w:rFonts w:ascii="Times New Roman" w:eastAsia="Arial" w:hAnsi="Times New Roman" w:cs="Times New Roman"/>
          <w:kern w:val="1"/>
          <w:sz w:val="28"/>
          <w:szCs w:val="28"/>
          <w:lang w:eastAsia="ar-SA"/>
        </w:rPr>
        <w:t>муниципальном образовании Мостовский район;</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16) организует и осуществляет мероприятия межпоселенческого характера по работе с детьми и молодежью;</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17) обеспечивает условия для развития на территории муниципального образования Мостовский 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Мостовский район;</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18) формирует и содержит муниципальный архив, включая хранение архивных фондов поселений;</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19) организует в границах муниципального образования </w:t>
      </w:r>
      <w:r w:rsidRPr="004B2A99">
        <w:rPr>
          <w:rFonts w:ascii="Times New Roman" w:eastAsia="Arial" w:hAnsi="Times New Roman" w:cs="Times New Roman"/>
          <w:kern w:val="1"/>
          <w:sz w:val="28"/>
          <w:szCs w:val="28"/>
          <w:lang w:eastAsia="ar-SA"/>
        </w:rPr>
        <w:t xml:space="preserve">Мостовский </w:t>
      </w:r>
      <w:r w:rsidRPr="004B2A99">
        <w:rPr>
          <w:rFonts w:ascii="Times New Roman" w:eastAsia="Arial" w:hAnsi="Times New Roman" w:cs="Arial"/>
          <w:kern w:val="1"/>
          <w:sz w:val="28"/>
          <w:szCs w:val="28"/>
          <w:lang w:eastAsia="ar-SA"/>
        </w:rPr>
        <w:t>район электро-, газоснабжение поселений в пределах полномочий, установленных законодательством Российской Федерации;</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20) создает условия для обеспечения поселений, входящих в состав муниципального образования </w:t>
      </w:r>
      <w:r w:rsidRPr="004B2A99">
        <w:rPr>
          <w:rFonts w:ascii="Times New Roman" w:eastAsia="Arial" w:hAnsi="Times New Roman" w:cs="Times New Roman"/>
          <w:kern w:val="1"/>
          <w:sz w:val="28"/>
          <w:szCs w:val="28"/>
          <w:lang w:eastAsia="ar-SA"/>
        </w:rPr>
        <w:t xml:space="preserve">Мостовский </w:t>
      </w:r>
      <w:r w:rsidRPr="004B2A99">
        <w:rPr>
          <w:rFonts w:ascii="Times New Roman" w:eastAsia="Arial" w:hAnsi="Times New Roman" w:cs="Arial"/>
          <w:kern w:val="1"/>
          <w:sz w:val="28"/>
          <w:szCs w:val="28"/>
          <w:lang w:eastAsia="ar-SA"/>
        </w:rPr>
        <w:t>район, услугами общественного питания, торговли и бытового обслуживания;</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21) содержит на территории муниципального образования </w:t>
      </w:r>
      <w:r w:rsidRPr="004B2A99">
        <w:rPr>
          <w:rFonts w:ascii="Times New Roman" w:eastAsia="Arial" w:hAnsi="Times New Roman" w:cs="Times New Roman"/>
          <w:kern w:val="1"/>
          <w:sz w:val="28"/>
          <w:szCs w:val="28"/>
          <w:lang w:eastAsia="ar-SA"/>
        </w:rPr>
        <w:t xml:space="preserve">Мостовский </w:t>
      </w:r>
      <w:r w:rsidRPr="004B2A99">
        <w:rPr>
          <w:rFonts w:ascii="Times New Roman" w:eastAsia="Arial" w:hAnsi="Times New Roman" w:cs="Arial"/>
          <w:kern w:val="1"/>
          <w:sz w:val="28"/>
          <w:szCs w:val="28"/>
          <w:lang w:eastAsia="ar-SA"/>
        </w:rPr>
        <w:t>район межпоселенческие места захоронения, организует ритуальные услуги;</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22) </w:t>
      </w:r>
      <w:r w:rsidRPr="004B2A99">
        <w:rPr>
          <w:rFonts w:ascii="Times New Roman" w:eastAsia="Arial" w:hAnsi="Times New Roman" w:cs="Times New Roman"/>
          <w:kern w:val="1"/>
          <w:sz w:val="28"/>
          <w:szCs w:val="28"/>
          <w:lang w:eastAsia="ar-SA"/>
        </w:rPr>
        <w:t>осуществляет мероприятия по защите прав потребителей, предусмотренных Законом Российской Федерации от 07.02.1992 года № 2300-1 «О защите прав потребителей»</w:t>
      </w:r>
      <w:r w:rsidRPr="004B2A99">
        <w:rPr>
          <w:rFonts w:ascii="Times New Roman" w:eastAsia="Arial" w:hAnsi="Times New Roman" w:cs="Arial"/>
          <w:kern w:val="1"/>
          <w:sz w:val="28"/>
          <w:szCs w:val="28"/>
          <w:lang w:eastAsia="ar-SA"/>
        </w:rPr>
        <w:t>;</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23)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24)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t>25)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26) </w:t>
      </w:r>
      <w:r w:rsidRPr="004B2A99">
        <w:rPr>
          <w:rFonts w:ascii="Times New Roman" w:eastAsia="Calibri" w:hAnsi="Times New Roman" w:cs="Times New Roman"/>
          <w:kern w:val="1"/>
          <w:sz w:val="28"/>
          <w:szCs w:val="28"/>
          <w:lang w:eastAsia="ar-SA"/>
        </w:rPr>
        <w:t>организует мероприятия по охране окружающей среды</w:t>
      </w:r>
      <w:r w:rsidRPr="004B2A99">
        <w:rPr>
          <w:rFonts w:ascii="Times New Roman" w:eastAsia="Arial" w:hAnsi="Times New Roman" w:cs="Arial"/>
          <w:kern w:val="1"/>
          <w:sz w:val="28"/>
          <w:szCs w:val="28"/>
          <w:lang w:eastAsia="ar-SA"/>
        </w:rPr>
        <w:t>;</w:t>
      </w:r>
    </w:p>
    <w:p w:rsidR="004B2A99" w:rsidRPr="004B2A99" w:rsidRDefault="004B2A99" w:rsidP="004B2A99">
      <w:pPr>
        <w:widowControl w:val="0"/>
        <w:suppressAutoHyphens/>
        <w:autoSpaceDE w:val="0"/>
        <w:autoSpaceDN w:val="0"/>
        <w:adjustRightInd w:val="0"/>
        <w:spacing w:after="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27) создает условия для оказания медицинской помощи населению в </w:t>
      </w:r>
      <w:r w:rsidRPr="004B2A99">
        <w:rPr>
          <w:rFonts w:ascii="Times New Roman" w:eastAsia="Andale Sans UI" w:hAnsi="Times New Roman" w:cs="Times New Roman"/>
          <w:kern w:val="1"/>
          <w:sz w:val="28"/>
          <w:szCs w:val="28"/>
        </w:rPr>
        <w:lastRenderedPageBreak/>
        <w:t>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4B2A99" w:rsidRPr="004B2A99" w:rsidRDefault="004B2A99" w:rsidP="004B2A99">
      <w:pPr>
        <w:widowControl w:val="0"/>
        <w:suppressAutoHyphens/>
        <w:autoSpaceDE w:val="0"/>
        <w:autoSpaceDN w:val="0"/>
        <w:adjustRightInd w:val="0"/>
        <w:spacing w:after="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28) участвует в санитарно-гигиеническом просвещении населения и пропаганде донорства крови и (или) ее компонентов;</w:t>
      </w:r>
    </w:p>
    <w:p w:rsidR="004B2A99" w:rsidRPr="004B2A99" w:rsidRDefault="004B2A99" w:rsidP="004B2A99">
      <w:pPr>
        <w:widowControl w:val="0"/>
        <w:suppressAutoHyphens/>
        <w:autoSpaceDE w:val="0"/>
        <w:autoSpaceDN w:val="0"/>
        <w:adjustRightInd w:val="0"/>
        <w:spacing w:after="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29) участвует в реализации на территории муниципального образования Мостовский район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30) организует и осуществляет мероприятия по </w:t>
      </w:r>
      <w:r w:rsidRPr="004B2A99">
        <w:rPr>
          <w:rFonts w:ascii="Times New Roman" w:eastAsia="Times New Roman" w:hAnsi="Times New Roman" w:cs="Times New Roman"/>
          <w:sz w:val="28"/>
          <w:szCs w:val="28"/>
          <w:lang w:eastAsia="ru-RU"/>
        </w:rPr>
        <w:t xml:space="preserve">территориальной обороне и </w:t>
      </w:r>
      <w:r w:rsidRPr="004B2A99">
        <w:rPr>
          <w:rFonts w:ascii="Times New Roman" w:eastAsia="Arial" w:hAnsi="Times New Roman" w:cs="Arial"/>
          <w:kern w:val="1"/>
          <w:sz w:val="28"/>
          <w:szCs w:val="28"/>
          <w:lang w:eastAsia="ar-SA"/>
        </w:rPr>
        <w:t>гражданской обороне, защите населения и территории муниципального образования Мостовский район от чрезвычайных ситуаций природного и техногенного характера;</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31) проводит мероприятия по гражданской обороне, разрабатывает и реализовывает планы гражданской обороны и защиты населения;</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32) проводит подготовку населения в области гражданской обороны, защиты от чрезвычайных ситуаций;</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34)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35) </w:t>
      </w:r>
      <w:r w:rsidRPr="004B2A99">
        <w:rPr>
          <w:rFonts w:ascii="Times New Roman" w:eastAsia="Arial" w:hAnsi="Times New Roman" w:cs="Times New Roman"/>
          <w:kern w:val="1"/>
          <w:sz w:val="28"/>
          <w:szCs w:val="28"/>
          <w:lang w:eastAsia="ar-SA"/>
        </w:rPr>
        <w:t>проводит мероприятия по подготовке к эвакуации населения, по подготовке к защите и защите материальных и культурных ценностей</w:t>
      </w:r>
      <w:r w:rsidRPr="004B2A99">
        <w:rPr>
          <w:rFonts w:ascii="Times New Roman" w:eastAsia="Arial" w:hAnsi="Times New Roman" w:cs="Arial"/>
          <w:kern w:val="1"/>
          <w:sz w:val="28"/>
          <w:szCs w:val="28"/>
          <w:lang w:eastAsia="ar-SA"/>
        </w:rPr>
        <w:t>;</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36) создает и содержит в целях гражданской обороны запасы продовольствия, медицинских средств индивидуальной защиты и иных средств;</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37) </w:t>
      </w:r>
      <w:r w:rsidRPr="004B2A99">
        <w:rPr>
          <w:rFonts w:ascii="Times New Roman" w:eastAsia="Times New Roman" w:hAnsi="Times New Roman" w:cs="Times New Roman"/>
          <w:sz w:val="28"/>
          <w:szCs w:val="28"/>
          <w:lang w:eastAsia="ru-RU"/>
        </w:rPr>
        <w:t>осуществляет информирование населения о чрезвычайных ситуациях;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 xml:space="preserve">38)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eastAsia="Andale Sans UI" w:hAnsi="Times New Roman" w:cs="Times New Roman"/>
          <w:bCs/>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39) осуществляет иные полномочия в соответствии с действующим законодательством и настоящим Уставом.</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26. Контрольно-счетная палата муниципального образования Мостовский район</w:t>
      </w:r>
    </w:p>
    <w:p w:rsidR="004B2A99" w:rsidRPr="004B2A99" w:rsidRDefault="004B2A99" w:rsidP="004B2A99">
      <w:pPr>
        <w:widowControl w:val="0"/>
        <w:tabs>
          <w:tab w:val="left" w:pos="0"/>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Контрольно-счетная палата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4B2A99" w:rsidRPr="004B2A99" w:rsidRDefault="004B2A99" w:rsidP="004B2A99">
      <w:pPr>
        <w:widowControl w:val="0"/>
        <w:tabs>
          <w:tab w:val="left" w:pos="0"/>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Полномочия и порядок деятельности Контрольно-счетной палаты устанавливаются решением Совета.</w:t>
      </w:r>
    </w:p>
    <w:p w:rsidR="004B2A99" w:rsidRPr="004B2A99" w:rsidRDefault="004B2A99" w:rsidP="004B2A99">
      <w:pPr>
        <w:widowControl w:val="0"/>
        <w:tabs>
          <w:tab w:val="left" w:pos="0"/>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 На основании соглашений, заключенных Советом с представительными органами поселений, входящих в состав муниципального образования Мостовский район, Контрольно-счетная палата осуществляет </w:t>
      </w:r>
      <w:r w:rsidRPr="004B2A99">
        <w:rPr>
          <w:rFonts w:ascii="Times New Roman" w:eastAsia="Andale Sans UI" w:hAnsi="Times New Roman" w:cs="Times New Roman"/>
          <w:kern w:val="1"/>
          <w:sz w:val="28"/>
          <w:szCs w:val="28"/>
        </w:rPr>
        <w:lastRenderedPageBreak/>
        <w:t>полномочия контрольно-счетных органов поселений по осуществлению внешнего муниципального финансового контроля.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Контрольно-счетная палата обладает правами юридического лица.</w:t>
      </w:r>
    </w:p>
    <w:p w:rsidR="004B2A99" w:rsidRPr="004B2A99" w:rsidRDefault="004B2A99" w:rsidP="004B2A99">
      <w:pPr>
        <w:widowControl w:val="0"/>
        <w:tabs>
          <w:tab w:val="left" w:pos="0"/>
        </w:tabs>
        <w:suppressAutoHyphens/>
        <w:spacing w:after="0" w:line="240" w:lineRule="auto"/>
        <w:ind w:firstLine="851"/>
        <w:jc w:val="both"/>
        <w:rPr>
          <w:rFonts w:ascii="Times New Roman" w:eastAsia="Andale Sans UI" w:hAnsi="Times New Roman" w:cs="Times New Roman"/>
          <w:i/>
          <w:kern w:val="1"/>
          <w:sz w:val="28"/>
          <w:szCs w:val="28"/>
        </w:rPr>
      </w:pPr>
      <w:r w:rsidRPr="004B2A99">
        <w:rPr>
          <w:rFonts w:ascii="Times New Roman" w:eastAsia="Andale Sans UI" w:hAnsi="Times New Roman" w:cs="Times New Roman"/>
          <w:kern w:val="1"/>
          <w:sz w:val="28"/>
          <w:szCs w:val="28"/>
        </w:rPr>
        <w:t>5. Структуру Контрольно-счетной палаты составляют председатель,</w:t>
      </w:r>
      <w:r w:rsidRPr="004B2A99">
        <w:rPr>
          <w:rFonts w:ascii="Times New Roman" w:eastAsia="Andale Sans UI" w:hAnsi="Times New Roman" w:cs="Times New Roman"/>
          <w:kern w:val="1"/>
          <w:sz w:val="24"/>
          <w:szCs w:val="24"/>
        </w:rPr>
        <w:t xml:space="preserve"> </w:t>
      </w:r>
      <w:r w:rsidRPr="004B2A99">
        <w:rPr>
          <w:rFonts w:ascii="Times New Roman" w:eastAsia="Andale Sans UI" w:hAnsi="Times New Roman" w:cs="Times New Roman"/>
          <w:kern w:val="1"/>
          <w:sz w:val="28"/>
          <w:szCs w:val="28"/>
        </w:rPr>
        <w:t>заместитель председателя и аудитор Контрольно-счетной палаты.</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Структура и штатная численность Контрольно-счетной палаты утверждаются решением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Председатель, заместитель председателя и аудиторы Контрольно-счетной палаты назначаются на должность и досрочно освобождаются от должности решением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Предложения о кандидатурах на должности заместителя председателя и аудиторов Контрольно-счетной палаты вносятся в Совет в порядке, установленном решением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Порядок рассмотрения кандидатур на должности председателя, заместителя председателя и аудиторов Контрольно-счетной палаты устанавливается решением Совета.</w:t>
      </w:r>
    </w:p>
    <w:p w:rsidR="004B2A99" w:rsidRPr="004B2A99" w:rsidRDefault="004B2A99" w:rsidP="004B2A99">
      <w:pPr>
        <w:widowControl w:val="0"/>
        <w:tabs>
          <w:tab w:val="left" w:pos="0"/>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Срок полномочий председателя, заместителя председателя, аудиторов </w:t>
      </w:r>
      <w:r w:rsidRPr="004B2A99">
        <w:rPr>
          <w:rFonts w:ascii="Times New Roman" w:eastAsia="Andale Sans UI" w:hAnsi="Times New Roman" w:cs="Times New Roman"/>
          <w:i/>
          <w:color w:val="FF0000"/>
          <w:kern w:val="1"/>
          <w:sz w:val="28"/>
          <w:szCs w:val="28"/>
        </w:rPr>
        <w:t xml:space="preserve"> </w:t>
      </w:r>
      <w:r w:rsidRPr="004B2A99">
        <w:rPr>
          <w:rFonts w:ascii="Times New Roman" w:eastAsia="Andale Sans UI" w:hAnsi="Times New Roman" w:cs="Times New Roman"/>
          <w:kern w:val="1"/>
          <w:sz w:val="28"/>
          <w:szCs w:val="28"/>
        </w:rPr>
        <w:t>Контрольно-счетной палаты</w:t>
      </w:r>
      <w:r w:rsidRPr="004B2A99">
        <w:rPr>
          <w:rFonts w:ascii="Times New Roman" w:eastAsia="Andale Sans UI" w:hAnsi="Times New Roman" w:cs="Times New Roman"/>
          <w:i/>
          <w:color w:val="FF0000"/>
          <w:kern w:val="1"/>
          <w:sz w:val="28"/>
          <w:szCs w:val="28"/>
        </w:rPr>
        <w:t xml:space="preserve"> </w:t>
      </w:r>
      <w:r w:rsidRPr="004B2A99">
        <w:rPr>
          <w:rFonts w:ascii="Times New Roman" w:eastAsia="Andale Sans UI" w:hAnsi="Times New Roman" w:cs="Times New Roman"/>
          <w:kern w:val="1"/>
          <w:sz w:val="28"/>
          <w:szCs w:val="28"/>
        </w:rPr>
        <w:t>составляет 5 лет.</w:t>
      </w:r>
    </w:p>
    <w:p w:rsidR="004B2A99" w:rsidRPr="004B2A99" w:rsidRDefault="004B2A99" w:rsidP="004B2A99">
      <w:pPr>
        <w:widowControl w:val="0"/>
        <w:tabs>
          <w:tab w:val="left" w:pos="1643"/>
        </w:tabs>
        <w:suppressAutoHyphens/>
        <w:autoSpaceDE w:val="0"/>
        <w:autoSpaceDN w:val="0"/>
        <w:adjustRightInd w:val="0"/>
        <w:spacing w:before="120" w:after="120" w:line="240" w:lineRule="auto"/>
        <w:ind w:firstLine="851"/>
        <w:jc w:val="both"/>
        <w:outlineLvl w:val="0"/>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27. Председатель Контрольно-счетной палаты</w:t>
      </w:r>
    </w:p>
    <w:p w:rsidR="004B2A99" w:rsidRPr="004B2A99" w:rsidRDefault="004B2A99" w:rsidP="004B2A99">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Председатель Контрольно-счетной палаты:</w:t>
      </w:r>
    </w:p>
    <w:p w:rsidR="004B2A99" w:rsidRPr="004B2A99" w:rsidRDefault="004B2A99" w:rsidP="004B2A99">
      <w:pPr>
        <w:widowControl w:val="0"/>
        <w:autoSpaceDE w:val="0"/>
        <w:spacing w:after="0" w:line="240" w:lineRule="auto"/>
        <w:ind w:firstLine="851"/>
        <w:jc w:val="both"/>
        <w:outlineLvl w:val="1"/>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4B2A99" w:rsidRPr="004B2A99" w:rsidRDefault="004B2A99" w:rsidP="004B2A99">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обеспечивает соблюдение внутреннего распорядка Контрольно-счетной палаты;</w:t>
      </w:r>
    </w:p>
    <w:p w:rsidR="004B2A99" w:rsidRPr="004B2A99" w:rsidRDefault="004B2A99" w:rsidP="004B2A99">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представляет Контрольно-счетную палату в отношениях с органами местного самоуправления муниципального образования Мостовский район, органами государственной власти, предприятиями, учреждениями, организациями;</w:t>
      </w:r>
    </w:p>
    <w:p w:rsidR="004B2A99" w:rsidRPr="004B2A99" w:rsidRDefault="004B2A99" w:rsidP="004B2A99">
      <w:pPr>
        <w:widowControl w:val="0"/>
        <w:suppressAutoHyphens/>
        <w:autoSpaceDE w:val="0"/>
        <w:autoSpaceDN w:val="0"/>
        <w:adjustRightInd w:val="0"/>
        <w:spacing w:after="0" w:line="240" w:lineRule="auto"/>
        <w:ind w:firstLine="851"/>
        <w:jc w:val="both"/>
        <w:outlineLvl w:val="0"/>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осуществляет прием и увольнение работников Контрольно-счетной палаты, применяет к ним меры поощрения и взыскания;</w:t>
      </w:r>
    </w:p>
    <w:p w:rsidR="004B2A99" w:rsidRPr="004B2A99" w:rsidRDefault="004B2A99" w:rsidP="004B2A99">
      <w:pPr>
        <w:widowControl w:val="0"/>
        <w:autoSpaceDE w:val="0"/>
        <w:spacing w:after="0" w:line="240" w:lineRule="auto"/>
        <w:ind w:firstLine="851"/>
        <w:jc w:val="both"/>
        <w:outlineLvl w:val="1"/>
        <w:rPr>
          <w:rFonts w:ascii="Times New Roman" w:eastAsia="Arial" w:hAnsi="Times New Roman" w:cs="Times New Roman"/>
          <w:kern w:val="1"/>
          <w:sz w:val="28"/>
          <w:szCs w:val="28"/>
          <w:lang w:eastAsia="fa-IR" w:bidi="fa-IR"/>
        </w:rPr>
      </w:pPr>
      <w:r w:rsidRPr="004B2A99">
        <w:rPr>
          <w:rFonts w:ascii="Times New Roman" w:eastAsia="Arial" w:hAnsi="Times New Roman" w:cs="Times New Roman"/>
          <w:kern w:val="1"/>
          <w:sz w:val="28"/>
          <w:szCs w:val="28"/>
          <w:lang w:eastAsia="fa-IR" w:bidi="fa-IR"/>
        </w:rPr>
        <w:t>5) утверждает планы деятельности Контрольно-счетной палаты на текущий период;</w:t>
      </w:r>
    </w:p>
    <w:p w:rsidR="004B2A99" w:rsidRPr="004B2A99" w:rsidRDefault="004B2A99" w:rsidP="004B2A99">
      <w:pPr>
        <w:widowControl w:val="0"/>
        <w:suppressAutoHyphens/>
        <w:autoSpaceDE w:val="0"/>
        <w:autoSpaceDN w:val="0"/>
        <w:adjustRightInd w:val="0"/>
        <w:spacing w:after="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4B2A99" w:rsidRPr="004B2A99" w:rsidRDefault="004B2A99" w:rsidP="004B2A99">
      <w:pPr>
        <w:widowControl w:val="0"/>
        <w:suppressAutoHyphens/>
        <w:autoSpaceDE w:val="0"/>
        <w:autoSpaceDN w:val="0"/>
        <w:adjustRightInd w:val="0"/>
        <w:spacing w:after="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утверждает Регламент Контрольно-счетной палаты;</w:t>
      </w:r>
    </w:p>
    <w:p w:rsidR="004B2A99" w:rsidRPr="004B2A99" w:rsidRDefault="004B2A99" w:rsidP="004B2A99">
      <w:pPr>
        <w:widowControl w:val="0"/>
        <w:suppressAutoHyphens/>
        <w:autoSpaceDE w:val="0"/>
        <w:autoSpaceDN w:val="0"/>
        <w:adjustRightInd w:val="0"/>
        <w:spacing w:after="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lastRenderedPageBreak/>
        <w:t>8) организует подготовку, переподготовку и повышение квалификации работников Контрольно-счетной палаты;</w:t>
      </w:r>
    </w:p>
    <w:p w:rsidR="004B2A99" w:rsidRPr="004B2A99" w:rsidRDefault="004B2A99" w:rsidP="004B2A99">
      <w:pPr>
        <w:widowControl w:val="0"/>
        <w:suppressAutoHyphens/>
        <w:autoSpaceDE w:val="0"/>
        <w:autoSpaceDN w:val="0"/>
        <w:adjustRightInd w:val="0"/>
        <w:spacing w:after="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9) представляет Совету отчет о деятельности Контрольно-счетной палаты;</w:t>
      </w:r>
    </w:p>
    <w:p w:rsidR="004B2A99" w:rsidRPr="004B2A99" w:rsidRDefault="004B2A99" w:rsidP="004B2A99">
      <w:pPr>
        <w:widowControl w:val="0"/>
        <w:suppressAutoHyphens/>
        <w:autoSpaceDE w:val="0"/>
        <w:autoSpaceDN w:val="0"/>
        <w:adjustRightInd w:val="0"/>
        <w:spacing w:after="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10) осуществляет иные полномочия, предусмотренные федеральными законами, решениями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28"/>
          <w:sz w:val="28"/>
          <w:szCs w:val="28"/>
        </w:rPr>
      </w:pPr>
      <w:r w:rsidRPr="004B2A99">
        <w:rPr>
          <w:rFonts w:ascii="Times New Roman" w:eastAsia="Andale Sans UI" w:hAnsi="Times New Roman" w:cs="Times New Roman"/>
          <w:kern w:val="1"/>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w:t>
      </w:r>
      <w:r w:rsidRPr="004B2A99">
        <w:rPr>
          <w:rFonts w:ascii="Times New Roman" w:eastAsia="Andale Sans UI" w:hAnsi="Times New Roman" w:cs="Times New Roman"/>
          <w:kern w:val="28"/>
          <w:sz w:val="28"/>
          <w:szCs w:val="28"/>
        </w:rPr>
        <w:t>осуществляет заместитель председателя.</w:t>
      </w:r>
    </w:p>
    <w:p w:rsidR="004B2A99" w:rsidRPr="004B2A99" w:rsidRDefault="004B2A99" w:rsidP="004B2A99">
      <w:pPr>
        <w:widowControl w:val="0"/>
        <w:shd w:val="clear" w:color="auto" w:fill="FFFFFF"/>
        <w:spacing w:before="120" w:after="120" w:line="240" w:lineRule="auto"/>
        <w:ind w:firstLine="851"/>
        <w:jc w:val="both"/>
        <w:rPr>
          <w:rFonts w:ascii="Times New Roman" w:eastAsia="Times New Roman" w:hAnsi="Times New Roman" w:cs="Times New Roman"/>
          <w:b/>
          <w:sz w:val="28"/>
          <w:szCs w:val="28"/>
          <w:lang w:eastAsia="ru-RU"/>
        </w:rPr>
      </w:pPr>
      <w:r w:rsidRPr="004B2A99">
        <w:rPr>
          <w:rFonts w:ascii="Times New Roman" w:eastAsia="Times New Roman" w:hAnsi="Times New Roman" w:cs="Times New Roman"/>
          <w:b/>
          <w:sz w:val="28"/>
          <w:szCs w:val="28"/>
          <w:lang w:eastAsia="ru-RU"/>
        </w:rPr>
        <w:t>Статья 28. Ограничения, ответственность, гарантии статуса должностных лиц Контрольно-счетной палаты, случаи досрочного прекращения их полномочий</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 xml:space="preserve">1. Председатель, заместитель председателя, аудитор Контрольно-счетной палаты </w:t>
      </w:r>
      <w:r w:rsidRPr="004B2A99">
        <w:rPr>
          <w:rFonts w:ascii="Times New Roman" w:eastAsia="Times New Roman" w:hAnsi="Times New Roman" w:cs="Times New Roman"/>
          <w:sz w:val="28"/>
          <w:szCs w:val="28"/>
          <w:shd w:val="clear" w:color="auto" w:fill="FFFFFF"/>
          <w:lang w:eastAsia="ru-RU"/>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4B2A99">
        <w:rPr>
          <w:rFonts w:ascii="Times New Roman" w:eastAsia="Times New Roman" w:hAnsi="Times New Roman" w:cs="Times New Roman"/>
          <w:sz w:val="28"/>
          <w:szCs w:val="28"/>
          <w:lang w:eastAsia="ru-RU"/>
        </w:rPr>
        <w:t xml:space="preserve"> от 20 марта 2025 года № 33-ФЗ «Об общих принципах организации местного самоуправления в единой системе публичной власти»</w:t>
      </w:r>
      <w:r w:rsidRPr="004B2A99">
        <w:rPr>
          <w:rFonts w:ascii="Times New Roman" w:eastAsia="Times New Roman" w:hAnsi="Times New Roman" w:cs="Times New Roman"/>
          <w:sz w:val="28"/>
          <w:szCs w:val="28"/>
          <w:shd w:val="clear" w:color="auto" w:fill="FFFFFF"/>
          <w:lang w:eastAsia="ru-RU"/>
        </w:rPr>
        <w:t>, другими федеральными законами.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Председатель, заместитель председателя, аудитор Контрольно-счетной палаты, не вправе:</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1) заниматься предпринимательской деятельностью лично или через доверенных лиц;</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2) участвовать в управлении коммерческой или некоммерческой организацией, за исключением следующих случаев:</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lastRenderedPageBreak/>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д) иные случаи, предусмотренные федеральными законами.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4B2A99" w:rsidRPr="004B2A99" w:rsidRDefault="004B2A99" w:rsidP="004B2A99">
      <w:pPr>
        <w:widowControl w:val="0"/>
        <w:tabs>
          <w:tab w:val="left" w:pos="1643"/>
        </w:tabs>
        <w:suppressAutoHyphens/>
        <w:autoSpaceDE w:val="0"/>
        <w:autoSpaceDN w:val="0"/>
        <w:adjustRightInd w:val="0"/>
        <w:spacing w:after="0" w:line="240" w:lineRule="auto"/>
        <w:ind w:firstLine="851"/>
        <w:jc w:val="both"/>
        <w:outlineLvl w:val="0"/>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2. Председатель, заместитель председателя, аудитор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Председатель, заместитель председателя,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Председатель, заместитель председателя,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 марта 2025 года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 декабря 2008 года №273-ФЗ «О противодействии коррупции».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lastRenderedPageBreak/>
        <w:t>Гарантии прав лиц председателя, заместителя председателя, аудитора Контрольно-счетной палаты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Председатель, заместитель председателя,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4B2A99" w:rsidRPr="004B2A99" w:rsidRDefault="004B2A99" w:rsidP="004B2A99">
      <w:pPr>
        <w:widowControl w:val="0"/>
        <w:tabs>
          <w:tab w:val="left" w:pos="1643"/>
        </w:tabs>
        <w:suppressAutoHyphens/>
        <w:autoSpaceDE w:val="0"/>
        <w:autoSpaceDN w:val="0"/>
        <w:adjustRightInd w:val="0"/>
        <w:spacing w:after="0" w:line="240" w:lineRule="auto"/>
        <w:ind w:firstLine="851"/>
        <w:jc w:val="both"/>
        <w:outlineLvl w:val="0"/>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Не является основанием для привлечения к ответственности  председателя, заместителя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
    <w:p w:rsidR="004B2A99" w:rsidRPr="004B2A99" w:rsidRDefault="004B2A99" w:rsidP="004B2A99">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3. Полномочия председателя, заместителя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 марта 2025 года № 33-ФЗ «Об общих принципах организации местного самоуправления в единой системе публичной власти».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 xml:space="preserve">Полномочия председателя, </w:t>
      </w:r>
      <w:r w:rsidRPr="004B2A99">
        <w:rPr>
          <w:rFonts w:ascii="Times New Roman" w:eastAsia="Andale Sans UI" w:hAnsi="Times New Roman" w:cs="Times New Roman"/>
          <w:kern w:val="1"/>
          <w:sz w:val="28"/>
          <w:szCs w:val="28"/>
        </w:rPr>
        <w:t xml:space="preserve">заместителя председателя, аудитора </w:t>
      </w:r>
      <w:r w:rsidRPr="004B2A99">
        <w:rPr>
          <w:rFonts w:ascii="Times New Roman" w:eastAsia="Times New Roman" w:hAnsi="Times New Roman" w:cs="Times New Roman"/>
          <w:kern w:val="1"/>
          <w:sz w:val="28"/>
          <w:szCs w:val="28"/>
          <w:lang w:eastAsia="ru-RU"/>
        </w:rPr>
        <w:t>Контрольно-счетной палаты прекращаются досрочно решением Совета в следующих случаях: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1) смерть;</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2) отставка по собственному желанию;</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3) признание судом недееспособным или ограниченно дееспособным;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4) признание судом безвестно отсутствующим или объявление умершим;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5) вступление в отношении его в законную силу обвинительного приговора суда;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6) выезд за пределы Российской Федерации на постоянное место жительства;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lastRenderedPageBreak/>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8) досрочное прекращение полномочий соответствующего органа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9) призыв на военную службу или направление на заменяющую ее альтернативную гражданскую службу;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10) приобретение статуса иностранного агента;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Times New Roman" w:hAnsi="Times New Roman" w:cs="Times New Roman"/>
          <w:kern w:val="1"/>
          <w:sz w:val="28"/>
          <w:szCs w:val="28"/>
          <w:lang w:eastAsia="ru-RU"/>
        </w:rPr>
        <w:t>11) иные случаи, установленные Федеральным законом от</w:t>
      </w:r>
      <w:r w:rsidRPr="004B2A99">
        <w:rPr>
          <w:rFonts w:ascii="Times New Roman" w:eastAsia="Times New Roman" w:hAnsi="Times New Roman" w:cs="Times New Roman"/>
          <w:kern w:val="1"/>
          <w:sz w:val="28"/>
          <w:szCs w:val="28"/>
          <w:lang w:eastAsia="ru-RU"/>
        </w:rPr>
        <w:br/>
        <w:t>20 марта 2025 года № 33-ФЗ «Об общих принципах организации местного самоуправления в единой системе публичной власти» и другими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Times New Roman" w:hAnsi="Times New Roman" w:cs="Times New Roman"/>
          <w:kern w:val="1"/>
          <w:sz w:val="28"/>
          <w:szCs w:val="28"/>
          <w:lang w:eastAsia="ru-RU"/>
        </w:rPr>
        <w:t xml:space="preserve">Полномочия председателя, </w:t>
      </w:r>
      <w:r w:rsidRPr="004B2A99">
        <w:rPr>
          <w:rFonts w:ascii="Times New Roman" w:eastAsia="Andale Sans UI" w:hAnsi="Times New Roman" w:cs="Times New Roman"/>
          <w:kern w:val="1"/>
          <w:sz w:val="28"/>
          <w:szCs w:val="28"/>
        </w:rPr>
        <w:t xml:space="preserve">заместителя председателя, аудитора </w:t>
      </w:r>
      <w:r w:rsidRPr="004B2A99">
        <w:rPr>
          <w:rFonts w:ascii="Times New Roman" w:eastAsia="Times New Roman" w:hAnsi="Times New Roman" w:cs="Times New Roman"/>
          <w:kern w:val="1"/>
          <w:sz w:val="28"/>
          <w:szCs w:val="28"/>
          <w:lang w:eastAsia="ru-RU"/>
        </w:rPr>
        <w:t xml:space="preserve">Контрольно-счетной палаты прекращаются досрочно решением Совета по иным основаниям, установленным </w:t>
      </w:r>
      <w:r w:rsidRPr="004B2A99">
        <w:rPr>
          <w:rFonts w:ascii="Times New Roman" w:eastAsia="Andale Sans UI" w:hAnsi="Times New Roman" w:cs="Times New Roman"/>
          <w:kern w:val="1"/>
          <w:sz w:val="28"/>
          <w:szCs w:val="28"/>
        </w:rPr>
        <w:t>Федеральным законом от 07.02.2011 года</w:t>
      </w:r>
      <w:r w:rsidRPr="004B2A99">
        <w:rPr>
          <w:rFonts w:ascii="Times New Roman" w:eastAsia="Andale Sans UI" w:hAnsi="Times New Roman" w:cs="Times New Roman"/>
          <w:kern w:val="1"/>
          <w:sz w:val="28"/>
          <w:szCs w:val="28"/>
        </w:rPr>
        <w:br/>
        <w:t>№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
    <w:p w:rsidR="004B2A99" w:rsidRPr="004B2A99" w:rsidRDefault="004B2A99" w:rsidP="004B2A99">
      <w:pPr>
        <w:widowControl w:val="0"/>
        <w:tabs>
          <w:tab w:val="left" w:pos="0"/>
        </w:tabs>
        <w:suppressAutoHyphens/>
        <w:spacing w:before="120" w:after="120" w:line="240" w:lineRule="auto"/>
        <w:ind w:firstLine="851"/>
        <w:jc w:val="both"/>
        <w:rPr>
          <w:rFonts w:ascii="Times New Roman" w:hAnsi="Times New Roman" w:cs="Times New Roman"/>
          <w:b/>
          <w:sz w:val="28"/>
          <w:szCs w:val="28"/>
        </w:rPr>
      </w:pPr>
      <w:r w:rsidRPr="004B2A99">
        <w:rPr>
          <w:rFonts w:ascii="Times New Roman" w:eastAsia="Andale Sans UI" w:hAnsi="Times New Roman" w:cs="Times New Roman"/>
          <w:b/>
          <w:kern w:val="1"/>
          <w:sz w:val="28"/>
          <w:szCs w:val="28"/>
        </w:rPr>
        <w:t>Статья 29. Должностные лица местного самоуправления, лица, замещающие муниципальные должности</w:t>
      </w:r>
    </w:p>
    <w:p w:rsidR="004B2A99" w:rsidRPr="004B2A99" w:rsidRDefault="004B2A99" w:rsidP="004B2A99">
      <w:pPr>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4B2A99" w:rsidRPr="004B2A99" w:rsidRDefault="004B2A99" w:rsidP="004B2A99">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4B2A99">
        <w:rPr>
          <w:rFonts w:ascii="Times New Roman" w:hAnsi="Times New Roman" w:cs="Times New Roman"/>
          <w:sz w:val="28"/>
          <w:szCs w:val="28"/>
        </w:rPr>
        <w:t>исполнительно-распорядительными полномочиями</w:t>
      </w:r>
      <w:r w:rsidRPr="004B2A99">
        <w:rPr>
          <w:rFonts w:ascii="Times New Roman" w:eastAsia="Times New Roman" w:hAnsi="Times New Roman" w:cs="Times New Roman"/>
          <w:sz w:val="28"/>
          <w:szCs w:val="28"/>
          <w:lang w:eastAsia="ru-RU"/>
        </w:rPr>
        <w:t xml:space="preserve"> по организации деятельности Совета.</w:t>
      </w:r>
    </w:p>
    <w:p w:rsidR="004B2A99" w:rsidRPr="004B2A99" w:rsidRDefault="004B2A99" w:rsidP="004B2A99">
      <w:pPr>
        <w:shd w:val="clear" w:color="auto" w:fill="FFFFFF"/>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B2A99">
        <w:rPr>
          <w:rFonts w:ascii="Times New Roman" w:eastAsia="Times New Roman" w:hAnsi="Times New Roman" w:cs="Times New Roman"/>
          <w:sz w:val="28"/>
          <w:szCs w:val="28"/>
          <w:lang w:eastAsia="ru-RU"/>
        </w:rPr>
        <w:t xml:space="preserve">3. </w:t>
      </w:r>
      <w:r w:rsidRPr="004B2A99">
        <w:rPr>
          <w:rFonts w:ascii="Times New Roman" w:eastAsia="Times New Roman" w:hAnsi="Times New Roman" w:cs="Times New Roman"/>
          <w:sz w:val="28"/>
          <w:szCs w:val="28"/>
          <w:shd w:val="clear" w:color="auto" w:fill="FFFFFF"/>
          <w:lang w:eastAsia="ru-RU"/>
        </w:rPr>
        <w:t>Первый заместитель главы района, заместитель главы района, руководитель отраслевого, функционального, территориального органа администрации являются должностными лицами</w:t>
      </w:r>
      <w:r w:rsidRPr="004B2A99">
        <w:rPr>
          <w:rFonts w:ascii="Times New Roman" w:eastAsia="Times New Roman" w:hAnsi="Times New Roman" w:cs="Times New Roman"/>
          <w:sz w:val="28"/>
          <w:szCs w:val="28"/>
          <w:lang w:eastAsia="ru-RU"/>
        </w:rPr>
        <w:t xml:space="preserve"> местного самоуправления, наделенными в соответствии с настоящим Уставом </w:t>
      </w:r>
      <w:r w:rsidRPr="004B2A99">
        <w:rPr>
          <w:rFonts w:ascii="Times New Roman" w:hAnsi="Times New Roman" w:cs="Times New Roman"/>
          <w:sz w:val="28"/>
          <w:szCs w:val="28"/>
        </w:rPr>
        <w:t>исполнительно-распорядительными полномочиями</w:t>
      </w:r>
      <w:r w:rsidRPr="004B2A99">
        <w:rPr>
          <w:rFonts w:ascii="Times New Roman" w:eastAsia="Times New Roman" w:hAnsi="Times New Roman" w:cs="Times New Roman"/>
          <w:sz w:val="28"/>
          <w:szCs w:val="28"/>
          <w:lang w:eastAsia="ru-RU"/>
        </w:rPr>
        <w:t xml:space="preserve"> по организации деятельности администрации.</w:t>
      </w:r>
    </w:p>
    <w:p w:rsidR="004B2A99" w:rsidRPr="004B2A99" w:rsidRDefault="004B2A99" w:rsidP="004B2A99">
      <w:pPr>
        <w:shd w:val="clear" w:color="auto" w:fill="FFFFFF"/>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B2A99">
        <w:rPr>
          <w:rFonts w:ascii="Times New Roman" w:eastAsia="Times New Roman" w:hAnsi="Times New Roman" w:cs="Times New Roman"/>
          <w:sz w:val="28"/>
          <w:szCs w:val="28"/>
          <w:lang w:eastAsia="ru-RU"/>
        </w:rPr>
        <w:t>4. П</w:t>
      </w:r>
      <w:r w:rsidRPr="004B2A99">
        <w:rPr>
          <w:rFonts w:ascii="Times New Roman" w:eastAsia="Times New Roman" w:hAnsi="Times New Roman" w:cs="Times New Roman"/>
          <w:sz w:val="28"/>
          <w:szCs w:val="28"/>
          <w:shd w:val="clear" w:color="auto" w:fill="FFFFFF"/>
          <w:lang w:eastAsia="ru-RU"/>
        </w:rPr>
        <w:t>редседатель Контрольно-счётной палаты, заместитель председателя Контрольно-счётной палаты</w:t>
      </w:r>
      <w:r w:rsidRPr="004B2A99">
        <w:rPr>
          <w:rFonts w:ascii="Times New Roman" w:eastAsia="Times New Roman" w:hAnsi="Times New Roman" w:cs="Times New Roman"/>
          <w:color w:val="000000" w:themeColor="text1"/>
          <w:sz w:val="28"/>
          <w:szCs w:val="28"/>
          <w:lang w:eastAsia="ru-RU"/>
        </w:rPr>
        <w:t>,</w:t>
      </w:r>
      <w:r w:rsidRPr="004B2A99">
        <w:rPr>
          <w:rFonts w:ascii="Times New Roman" w:eastAsia="Times New Roman" w:hAnsi="Times New Roman" w:cs="Times New Roman"/>
          <w:i/>
          <w:color w:val="FF0000"/>
          <w:sz w:val="28"/>
          <w:szCs w:val="28"/>
          <w:lang w:eastAsia="ru-RU"/>
        </w:rPr>
        <w:t xml:space="preserve"> </w:t>
      </w:r>
      <w:r w:rsidRPr="004B2A99">
        <w:rPr>
          <w:rFonts w:ascii="Times New Roman" w:eastAsia="Times New Roman" w:hAnsi="Times New Roman" w:cs="Times New Roman"/>
          <w:sz w:val="28"/>
          <w:szCs w:val="28"/>
          <w:shd w:val="clear" w:color="auto" w:fill="FFFFFF"/>
          <w:lang w:eastAsia="ru-RU"/>
        </w:rPr>
        <w:t>аудитор Контрольно-счётной палаты</w:t>
      </w:r>
      <w:r w:rsidRPr="004B2A99">
        <w:rPr>
          <w:rFonts w:ascii="Times New Roman" w:eastAsia="Times New Roman" w:hAnsi="Times New Roman" w:cs="Times New Roman"/>
          <w:i/>
          <w:color w:val="FF0000"/>
          <w:sz w:val="28"/>
          <w:szCs w:val="28"/>
          <w:lang w:eastAsia="ru-RU"/>
        </w:rPr>
        <w:t xml:space="preserve"> </w:t>
      </w:r>
      <w:r w:rsidRPr="004B2A99">
        <w:rPr>
          <w:rFonts w:ascii="Times New Roman" w:eastAsia="Times New Roman" w:hAnsi="Times New Roman" w:cs="Times New Roman"/>
          <w:sz w:val="28"/>
          <w:szCs w:val="28"/>
          <w:shd w:val="clear" w:color="auto" w:fill="FFFFFF"/>
          <w:lang w:eastAsia="ru-RU"/>
        </w:rPr>
        <w:t>являются должностными лицами</w:t>
      </w:r>
      <w:r w:rsidRPr="004B2A99">
        <w:rPr>
          <w:rFonts w:ascii="Times New Roman" w:eastAsia="Times New Roman" w:hAnsi="Times New Roman" w:cs="Times New Roman"/>
          <w:sz w:val="28"/>
          <w:szCs w:val="28"/>
          <w:lang w:eastAsia="ru-RU"/>
        </w:rPr>
        <w:t xml:space="preserve"> местного самоуправления, наделенными в соответствии с настоящим Уставом </w:t>
      </w:r>
      <w:r w:rsidRPr="004B2A99">
        <w:rPr>
          <w:rFonts w:ascii="Times New Roman" w:hAnsi="Times New Roman" w:cs="Times New Roman"/>
          <w:sz w:val="28"/>
          <w:szCs w:val="28"/>
        </w:rPr>
        <w:t>исполнительно-распорядительными полномочиями</w:t>
      </w:r>
      <w:r w:rsidRPr="004B2A99">
        <w:rPr>
          <w:rFonts w:ascii="Times New Roman" w:eastAsia="Times New Roman" w:hAnsi="Times New Roman" w:cs="Times New Roman"/>
          <w:sz w:val="28"/>
          <w:szCs w:val="28"/>
          <w:lang w:eastAsia="ru-RU"/>
        </w:rPr>
        <w:t xml:space="preserve"> по организации деятельности </w:t>
      </w:r>
      <w:r w:rsidRPr="004B2A99">
        <w:rPr>
          <w:rFonts w:ascii="Times New Roman" w:eastAsia="Times New Roman" w:hAnsi="Times New Roman" w:cs="Times New Roman"/>
          <w:sz w:val="28"/>
          <w:szCs w:val="28"/>
          <w:shd w:val="clear" w:color="auto" w:fill="FFFFFF"/>
          <w:lang w:eastAsia="ru-RU"/>
        </w:rPr>
        <w:t>Контрольно-счётной палаты</w:t>
      </w:r>
      <w:r w:rsidRPr="004B2A99">
        <w:rPr>
          <w:rFonts w:ascii="Times New Roman" w:eastAsia="Times New Roman" w:hAnsi="Times New Roman" w:cs="Times New Roman"/>
          <w:sz w:val="28"/>
          <w:szCs w:val="28"/>
          <w:lang w:eastAsia="ru-RU"/>
        </w:rPr>
        <w:t>.</w:t>
      </w:r>
    </w:p>
    <w:p w:rsidR="004B2A99" w:rsidRPr="004B2A99" w:rsidRDefault="004B2A99" w:rsidP="004B2A99">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color w:val="22272F"/>
          <w:sz w:val="28"/>
          <w:szCs w:val="28"/>
          <w:shd w:val="clear" w:color="auto" w:fill="FFFFFF"/>
          <w:lang w:eastAsia="ru-RU"/>
        </w:rPr>
        <w:lastRenderedPageBreak/>
        <w:t xml:space="preserve">5. Полномочия должностных лиц, указанных в частях 2-4 настоящей статьи, установлены действующим законодательством, настоящим Уставом, иными </w:t>
      </w:r>
      <w:r w:rsidRPr="004B2A99">
        <w:rPr>
          <w:rFonts w:ascii="Times New Roman" w:eastAsia="Times New Roman" w:hAnsi="Times New Roman" w:cs="Times New Roman"/>
          <w:sz w:val="28"/>
          <w:szCs w:val="28"/>
          <w:shd w:val="clear" w:color="auto" w:fill="FFFFFF"/>
          <w:lang w:eastAsia="ru-RU"/>
        </w:rPr>
        <w:t>муниципальными правовыми актами</w:t>
      </w:r>
      <w:r w:rsidRPr="004B2A99">
        <w:rPr>
          <w:rFonts w:ascii="Times New Roman" w:eastAsia="Times New Roman" w:hAnsi="Times New Roman" w:cs="Times New Roman"/>
          <w:sz w:val="28"/>
          <w:szCs w:val="28"/>
          <w:lang w:eastAsia="ru-RU"/>
        </w:rPr>
        <w:t>.</w:t>
      </w:r>
    </w:p>
    <w:p w:rsidR="004B2A99" w:rsidRPr="004B2A99" w:rsidRDefault="004B2A99" w:rsidP="004B2A99">
      <w:pPr>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6. К лицам, замещающим муниципальные должности, относятся:</w:t>
      </w:r>
    </w:p>
    <w:p w:rsidR="004B2A99" w:rsidRPr="004B2A99" w:rsidRDefault="004B2A99" w:rsidP="004B2A99">
      <w:pPr>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1) депутат </w:t>
      </w:r>
      <w:r w:rsidRPr="004B2A99">
        <w:rPr>
          <w:rFonts w:ascii="Times New Roman" w:eastAsia="Times New Roman" w:hAnsi="Times New Roman" w:cs="Times New Roman"/>
          <w:sz w:val="28"/>
          <w:szCs w:val="28"/>
          <w:lang w:eastAsia="ru-RU"/>
        </w:rPr>
        <w:t>Совета</w:t>
      </w:r>
      <w:r w:rsidRPr="004B2A99">
        <w:rPr>
          <w:rFonts w:ascii="Times New Roman" w:hAnsi="Times New Roman" w:cs="Times New Roman"/>
          <w:sz w:val="28"/>
          <w:szCs w:val="28"/>
        </w:rPr>
        <w:t xml:space="preserve">; </w:t>
      </w:r>
    </w:p>
    <w:p w:rsidR="004B2A99" w:rsidRPr="004B2A99" w:rsidRDefault="004B2A99" w:rsidP="004B2A99">
      <w:pPr>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2) </w:t>
      </w:r>
      <w:r w:rsidRPr="004B2A99">
        <w:rPr>
          <w:rFonts w:ascii="Times New Roman" w:eastAsia="Times New Roman" w:hAnsi="Times New Roman" w:cs="Times New Roman"/>
          <w:sz w:val="28"/>
          <w:szCs w:val="28"/>
          <w:lang w:eastAsia="ru-RU"/>
        </w:rPr>
        <w:t>глава района</w:t>
      </w:r>
      <w:r w:rsidRPr="004B2A99">
        <w:rPr>
          <w:rFonts w:ascii="Times New Roman" w:hAnsi="Times New Roman" w:cs="Times New Roman"/>
          <w:sz w:val="28"/>
          <w:szCs w:val="28"/>
        </w:rPr>
        <w:t xml:space="preserve">; </w:t>
      </w:r>
    </w:p>
    <w:p w:rsidR="004B2A99" w:rsidRPr="004B2A99" w:rsidRDefault="004B2A99" w:rsidP="004B2A99">
      <w:pPr>
        <w:shd w:val="clear" w:color="auto" w:fill="FFFFFF"/>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B2A99">
        <w:rPr>
          <w:rFonts w:ascii="Times New Roman" w:eastAsia="Times New Roman" w:hAnsi="Times New Roman" w:cs="Times New Roman"/>
          <w:sz w:val="28"/>
          <w:szCs w:val="28"/>
          <w:shd w:val="clear" w:color="auto" w:fill="FFFFFF"/>
          <w:lang w:eastAsia="ru-RU"/>
        </w:rPr>
        <w:t>3) председатель Контрольно-счётной палаты;</w:t>
      </w:r>
    </w:p>
    <w:p w:rsidR="004B2A99" w:rsidRPr="004B2A99" w:rsidRDefault="004B2A99" w:rsidP="004B2A99">
      <w:pPr>
        <w:shd w:val="clear" w:color="auto" w:fill="FFFFFF"/>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B2A99">
        <w:rPr>
          <w:rFonts w:ascii="Times New Roman" w:eastAsia="Times New Roman" w:hAnsi="Times New Roman" w:cs="Times New Roman"/>
          <w:sz w:val="28"/>
          <w:szCs w:val="28"/>
          <w:shd w:val="clear" w:color="auto" w:fill="FFFFFF"/>
          <w:lang w:eastAsia="ru-RU"/>
        </w:rPr>
        <w:t>4) заместитель председателя Контрольно-счётной палаты;</w:t>
      </w:r>
    </w:p>
    <w:p w:rsidR="004B2A99" w:rsidRPr="004B2A99" w:rsidRDefault="004B2A99" w:rsidP="004B2A99">
      <w:pPr>
        <w:shd w:val="clear" w:color="auto" w:fill="FFFFFF"/>
        <w:spacing w:after="0" w:line="240" w:lineRule="auto"/>
        <w:ind w:firstLine="851"/>
        <w:jc w:val="both"/>
        <w:rPr>
          <w:rFonts w:ascii="Times New Roman" w:eastAsia="Times New Roman" w:hAnsi="Times New Roman" w:cs="Times New Roman"/>
          <w:sz w:val="28"/>
          <w:szCs w:val="28"/>
          <w:shd w:val="clear" w:color="auto" w:fill="FFFFFF"/>
          <w:lang w:eastAsia="ru-RU"/>
        </w:rPr>
      </w:pPr>
      <w:r w:rsidRPr="004B2A99">
        <w:rPr>
          <w:rFonts w:ascii="Times New Roman" w:eastAsia="Times New Roman" w:hAnsi="Times New Roman" w:cs="Times New Roman"/>
          <w:sz w:val="28"/>
          <w:szCs w:val="28"/>
          <w:shd w:val="clear" w:color="auto" w:fill="FFFFFF"/>
          <w:lang w:eastAsia="ru-RU"/>
        </w:rPr>
        <w:t>5) аудитор Контрольно-счётной палаты.</w:t>
      </w:r>
    </w:p>
    <w:p w:rsidR="004B2A99" w:rsidRPr="004B2A99" w:rsidRDefault="004B2A99" w:rsidP="004B2A99">
      <w:pPr>
        <w:shd w:val="clear" w:color="auto" w:fill="FFFFFF"/>
        <w:spacing w:before="120" w:after="120" w:line="240" w:lineRule="auto"/>
        <w:ind w:firstLine="851"/>
        <w:jc w:val="both"/>
        <w:rPr>
          <w:rFonts w:ascii="Times New Roman" w:eastAsia="Times New Roman" w:hAnsi="Times New Roman" w:cs="Times New Roman"/>
          <w:b/>
          <w:sz w:val="28"/>
          <w:szCs w:val="28"/>
          <w:lang w:eastAsia="ru-RU"/>
        </w:rPr>
      </w:pPr>
      <w:r w:rsidRPr="004B2A99">
        <w:rPr>
          <w:rFonts w:ascii="Times New Roman" w:eastAsia="Times New Roman" w:hAnsi="Times New Roman" w:cs="Times New Roman"/>
          <w:b/>
          <w:sz w:val="28"/>
          <w:szCs w:val="28"/>
          <w:lang w:eastAsia="ru-RU"/>
        </w:rPr>
        <w:t>Статья 30. Дополнительные гарантии осуществления полномочий лица, замещающего муниципальную должность</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должности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4B2A99">
        <w:rPr>
          <w:rFonts w:ascii="Times New Roman" w:eastAsia="Andale Sans UI" w:hAnsi="Times New Roman" w:cs="Times New Roman"/>
          <w:kern w:val="1"/>
          <w:sz w:val="28"/>
          <w:szCs w:val="28"/>
          <w:shd w:val="clear" w:color="auto" w:fill="FFFFFF"/>
        </w:rPr>
        <w:t>Федерального закона</w:t>
      </w:r>
      <w:r w:rsidRPr="004B2A99">
        <w:rPr>
          <w:rFonts w:ascii="Times New Roman" w:eastAsia="Andale Sans UI" w:hAnsi="Times New Roman" w:cs="Times New Roman"/>
          <w:kern w:val="1"/>
          <w:sz w:val="28"/>
          <w:szCs w:val="28"/>
        </w:rPr>
        <w:t xml:space="preserve"> от 20 марта 2025 года № 33-ФЗ «Об общих принципах организации местного самоуправления в единой системе публичной власти».</w:t>
      </w:r>
    </w:p>
    <w:p w:rsidR="004B2A99" w:rsidRPr="004B2A99" w:rsidRDefault="004B2A99" w:rsidP="004B2A99">
      <w:pPr>
        <w:widowControl w:val="0"/>
        <w:tabs>
          <w:tab w:val="left" w:pos="0"/>
        </w:tabs>
        <w:suppressAutoHyphens/>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color w:val="000000" w:themeColor="text1"/>
          <w:kern w:val="1"/>
          <w:sz w:val="28"/>
          <w:szCs w:val="28"/>
        </w:rPr>
        <w:t>2. Финансирование расходов, связанных с установлением дополнительных социальной гарантий, осуществляется за счет средств местного бюджета.</w:t>
      </w:r>
    </w:p>
    <w:p w:rsidR="004B2A99" w:rsidRPr="004B2A99" w:rsidRDefault="004B2A99" w:rsidP="004B2A99">
      <w:pPr>
        <w:widowControl w:val="0"/>
        <w:tabs>
          <w:tab w:val="left" w:pos="0"/>
        </w:tabs>
        <w:suppressAutoHyphens/>
        <w:spacing w:after="0" w:line="240" w:lineRule="auto"/>
        <w:ind w:firstLine="851"/>
        <w:jc w:val="both"/>
        <w:rPr>
          <w:rFonts w:ascii="Times New Roman" w:eastAsia="Andale Sans UI" w:hAnsi="Times New Roman" w:cs="Times New Roman"/>
          <w:color w:val="000000" w:themeColor="text1"/>
          <w:kern w:val="1"/>
          <w:sz w:val="28"/>
          <w:szCs w:val="28"/>
          <w:u w:val="single"/>
        </w:rPr>
      </w:pPr>
      <w:r w:rsidRPr="004B2A99">
        <w:rPr>
          <w:rFonts w:ascii="Times New Roman" w:eastAsia="Andale Sans UI" w:hAnsi="Times New Roman" w:cs="Times New Roman"/>
          <w:color w:val="000000" w:themeColor="text1"/>
          <w:kern w:val="1"/>
          <w:sz w:val="28"/>
          <w:szCs w:val="28"/>
        </w:rPr>
        <w:t>3. 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пяти лет</w:t>
      </w:r>
      <w:r w:rsidRPr="004B2A99">
        <w:rPr>
          <w:rFonts w:ascii="Times New Roman" w:eastAsia="Andale Sans UI" w:hAnsi="Times New Roman" w:cs="Times New Roman"/>
          <w:color w:val="000000" w:themeColor="text1"/>
          <w:kern w:val="1"/>
          <w:sz w:val="28"/>
          <w:szCs w:val="28"/>
          <w:u w:val="single"/>
        </w:rPr>
        <w:t>.</w:t>
      </w:r>
    </w:p>
    <w:p w:rsidR="004B2A99" w:rsidRPr="004B2A99" w:rsidRDefault="004B2A99" w:rsidP="004B2A99">
      <w:pPr>
        <w:widowControl w:val="0"/>
        <w:tabs>
          <w:tab w:val="left" w:pos="0"/>
        </w:tabs>
        <w:suppressAutoHyphens/>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color w:val="000000" w:themeColor="text1"/>
          <w:kern w:val="1"/>
          <w:sz w:val="28"/>
          <w:szCs w:val="28"/>
        </w:rPr>
        <w:t>Порядок предоставления гарантии, установленной настоящей частью, определяется правовым актом Совета.</w:t>
      </w:r>
    </w:p>
    <w:p w:rsidR="004B2A99" w:rsidRPr="004B2A99" w:rsidRDefault="004B2A99" w:rsidP="004B2A99">
      <w:pPr>
        <w:spacing w:after="0" w:line="240" w:lineRule="auto"/>
        <w:ind w:firstLine="709"/>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 xml:space="preserve">4. Лица, замещавшие муниципальные должности на постоянной основе не менее пяти лет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года № 400-ФЗ «О страховых пенсиях», </w:t>
      </w:r>
      <w:r w:rsidRPr="004B2A99">
        <w:rPr>
          <w:rFonts w:ascii="Times New Roman" w:eastAsia="Times New Roman" w:hAnsi="Times New Roman" w:cs="Times New Roman"/>
          <w:sz w:val="28"/>
          <w:szCs w:val="28"/>
          <w:lang w:eastAsia="ru-RU"/>
        </w:rPr>
        <w:lastRenderedPageBreak/>
        <w:t>или к пенсии, досрочно назначенной в соответствии с Федеральным законом 12.12.2023 № 565-ФЗ "О занятости населения в Российской Федерации".</w:t>
      </w:r>
    </w:p>
    <w:p w:rsidR="004B2A99" w:rsidRPr="004B2A99" w:rsidRDefault="004B2A99" w:rsidP="004B2A99">
      <w:pPr>
        <w:spacing w:after="0" w:line="240" w:lineRule="auto"/>
        <w:ind w:firstLine="709"/>
        <w:jc w:val="both"/>
        <w:rPr>
          <w:rFonts w:ascii="Times New Roman" w:hAnsi="Times New Roman" w:cs="Times New Roman"/>
          <w:color w:val="000000" w:themeColor="text1"/>
          <w:sz w:val="28"/>
          <w:szCs w:val="28"/>
        </w:rPr>
      </w:pPr>
      <w:r w:rsidRPr="004B2A99">
        <w:rPr>
          <w:rFonts w:ascii="Times New Roman" w:hAnsi="Times New Roman" w:cs="Times New Roman"/>
          <w:color w:val="000000" w:themeColor="text1"/>
          <w:sz w:val="28"/>
          <w:szCs w:val="28"/>
        </w:rPr>
        <w:t xml:space="preserve">5. </w:t>
      </w:r>
      <w:r w:rsidRPr="004B2A99">
        <w:rPr>
          <w:rFonts w:ascii="Times New Roman" w:eastAsia="Times New Roman" w:hAnsi="Times New Roman" w:cs="Times New Roman"/>
          <w:sz w:val="28"/>
          <w:szCs w:val="28"/>
          <w:lang w:eastAsia="ru-RU"/>
        </w:rPr>
        <w:t>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пенсии за выслугу лет указанному лицу прекращается со дня вступления в силу обвинительного приговора суда.</w:t>
      </w:r>
    </w:p>
    <w:p w:rsidR="004B2A99" w:rsidRPr="004B2A99" w:rsidRDefault="004B2A99" w:rsidP="004B2A99">
      <w:pPr>
        <w:spacing w:after="0" w:line="240" w:lineRule="auto"/>
        <w:ind w:firstLine="709"/>
        <w:jc w:val="both"/>
        <w:rPr>
          <w:rFonts w:ascii="Times New Roman" w:hAnsi="Times New Roman" w:cs="Times New Roman"/>
          <w:color w:val="FF0000"/>
          <w:sz w:val="28"/>
          <w:szCs w:val="28"/>
        </w:rPr>
      </w:pPr>
      <w:r w:rsidRPr="004B2A99">
        <w:rPr>
          <w:rFonts w:ascii="Times New Roman" w:hAnsi="Times New Roman" w:cs="Times New Roman"/>
          <w:color w:val="FF0000"/>
          <w:sz w:val="28"/>
          <w:szCs w:val="28"/>
          <w:highlight w:val="cyan"/>
        </w:rPr>
        <w:t>6. Условия, случаи и порядок назначения пенсии за выслугу лет определяется правовым актом Совета.</w:t>
      </w:r>
      <w:r w:rsidRPr="004B2A99">
        <w:rPr>
          <w:rFonts w:ascii="Times New Roman" w:hAnsi="Times New Roman" w:cs="Times New Roman"/>
          <w:color w:val="FF0000"/>
          <w:sz w:val="28"/>
          <w:szCs w:val="28"/>
        </w:rPr>
        <w:t xml:space="preserve"> </w:t>
      </w:r>
    </w:p>
    <w:p w:rsidR="004B2A99" w:rsidRPr="004B2A99" w:rsidRDefault="004B2A99" w:rsidP="004B2A99">
      <w:pPr>
        <w:widowControl w:val="0"/>
        <w:spacing w:before="120" w:after="120" w:line="240" w:lineRule="auto"/>
        <w:jc w:val="center"/>
        <w:outlineLvl w:val="0"/>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ГЛАВА 3. МУНИЦИПАЛЬНАЯ СЛУЖБА</w:t>
      </w:r>
    </w:p>
    <w:p w:rsidR="004B2A99" w:rsidRPr="004B2A99" w:rsidRDefault="004B2A99" w:rsidP="004B2A99">
      <w:pPr>
        <w:widowControl w:val="0"/>
        <w:tabs>
          <w:tab w:val="num" w:pos="576"/>
        </w:tabs>
        <w:spacing w:before="120" w:after="120" w:line="240" w:lineRule="auto"/>
        <w:ind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31.</w:t>
      </w:r>
      <w:r w:rsidRPr="004B2A99">
        <w:rPr>
          <w:rFonts w:ascii="Times New Roman" w:eastAsia="Andale Sans UI" w:hAnsi="Times New Roman" w:cs="Times New Roman"/>
          <w:kern w:val="1"/>
          <w:sz w:val="28"/>
          <w:szCs w:val="28"/>
        </w:rPr>
        <w:t xml:space="preserve"> </w:t>
      </w:r>
      <w:r w:rsidRPr="004B2A99">
        <w:rPr>
          <w:rFonts w:ascii="Times New Roman" w:eastAsia="Andale Sans UI" w:hAnsi="Times New Roman" w:cs="Times New Roman"/>
          <w:b/>
          <w:kern w:val="1"/>
          <w:sz w:val="28"/>
          <w:szCs w:val="28"/>
        </w:rPr>
        <w:t>Муниципальная служба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Правовые основы муниципальной службы в муниципальном образовании Мостовский район составляют Конституция Российской Федерации, Федеральный закон от 02.03.2007 года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года № 1244-КЗ «О муниципальной службе в Краснодарском крае», законы и иные нормативные правовые акты Краснодарского края, настоящий</w:t>
      </w:r>
      <w:r w:rsidRPr="004B2A99">
        <w:rPr>
          <w:rFonts w:ascii="Times New Roman" w:eastAsia="Andale Sans UI" w:hAnsi="Times New Roman" w:cs="Times New Roman"/>
          <w:b/>
          <w:kern w:val="1"/>
          <w:sz w:val="28"/>
          <w:szCs w:val="28"/>
        </w:rPr>
        <w:t xml:space="preserve"> </w:t>
      </w:r>
      <w:r w:rsidRPr="004B2A99">
        <w:rPr>
          <w:rFonts w:ascii="Times New Roman" w:eastAsia="Andale Sans UI" w:hAnsi="Times New Roman" w:cs="Times New Roman"/>
          <w:kern w:val="1"/>
          <w:sz w:val="28"/>
          <w:szCs w:val="28"/>
        </w:rPr>
        <w:t>Устав, правовые акты органов местного самоуправления муниципального образования Мостовский район.</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32.</w:t>
      </w:r>
      <w:r w:rsidRPr="004B2A99">
        <w:rPr>
          <w:rFonts w:ascii="Times New Roman" w:eastAsia="Andale Sans UI" w:hAnsi="Times New Roman" w:cs="Times New Roman"/>
          <w:i/>
          <w:kern w:val="1"/>
          <w:sz w:val="28"/>
          <w:szCs w:val="28"/>
        </w:rPr>
        <w:t xml:space="preserve"> </w:t>
      </w:r>
      <w:r w:rsidRPr="004B2A99">
        <w:rPr>
          <w:rFonts w:ascii="Times New Roman" w:eastAsia="Andale Sans UI" w:hAnsi="Times New Roman" w:cs="Times New Roman"/>
          <w:b/>
          <w:kern w:val="1"/>
          <w:sz w:val="28"/>
          <w:szCs w:val="28"/>
        </w:rPr>
        <w:t>Должности муниципальной службы</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Должности муниципальной службы устанавливаются правовыми актами органов местного самоуправления муниципального образования Мостовский район в соответствии с Законом Краснодарского края от</w:t>
      </w:r>
      <w:r w:rsidRPr="004B2A99">
        <w:rPr>
          <w:rFonts w:ascii="Times New Roman" w:eastAsia="Andale Sans UI" w:hAnsi="Times New Roman" w:cs="Times New Roman"/>
          <w:kern w:val="1"/>
          <w:sz w:val="28"/>
          <w:szCs w:val="28"/>
        </w:rPr>
        <w:br/>
        <w:t>08.06.2007 года № 1243-КЗ «О Реестре должностей муниципальной службы в Краснодарском крае».</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При составлении и утверждении</w:t>
      </w:r>
      <w:r w:rsidRPr="004B2A99">
        <w:rPr>
          <w:rFonts w:ascii="Times New Roman" w:eastAsia="Andale Sans UI" w:hAnsi="Times New Roman" w:cs="Times New Roman"/>
          <w:b/>
          <w:kern w:val="1"/>
          <w:sz w:val="28"/>
          <w:szCs w:val="28"/>
        </w:rPr>
        <w:t xml:space="preserve"> </w:t>
      </w:r>
      <w:r w:rsidRPr="004B2A99">
        <w:rPr>
          <w:rFonts w:ascii="Times New Roman" w:eastAsia="Andale Sans UI" w:hAnsi="Times New Roman" w:cs="Times New Roman"/>
          <w:kern w:val="1"/>
          <w:sz w:val="28"/>
          <w:szCs w:val="28"/>
        </w:rPr>
        <w:t xml:space="preserve">штатного расписания органа </w:t>
      </w:r>
      <w:r w:rsidRPr="004B2A99">
        <w:rPr>
          <w:rFonts w:ascii="Times New Roman" w:eastAsia="Andale Sans UI" w:hAnsi="Times New Roman" w:cs="Times New Roman"/>
          <w:kern w:val="1"/>
          <w:sz w:val="28"/>
          <w:szCs w:val="28"/>
        </w:rPr>
        <w:lastRenderedPageBreak/>
        <w:t>местного самоуправления используются наименования должностей муниципальной службы, предусмотренные Законом Краснодарского края от 08.06.2007 года № 1243-КЗ «О Реестре должностей муниципальной службы в Краснодарском крае».</w:t>
      </w:r>
    </w:p>
    <w:p w:rsidR="004B2A99" w:rsidRPr="004B2A99" w:rsidRDefault="004B2A99" w:rsidP="004B2A99">
      <w:pPr>
        <w:widowControl w:val="0"/>
        <w:tabs>
          <w:tab w:val="num" w:pos="576"/>
        </w:tabs>
        <w:spacing w:before="120" w:after="120" w:line="240" w:lineRule="auto"/>
        <w:ind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33. Муниципальный служащий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года № 25-ФЗ «О муниципальной службе в Российской Федерации» для замещения должностей муниципальной службы при отсутствии обстоятельств, указанных в статье 13 Федерального закона от 02.03.2007 года № 25-ФЗ «О муниципальной службе в Российской Федерации» в качестве</w:t>
      </w:r>
      <w:r w:rsidRPr="004B2A99">
        <w:rPr>
          <w:rFonts w:ascii="Times New Roman" w:eastAsia="Andale Sans UI" w:hAnsi="Times New Roman" w:cs="Times New Roman"/>
          <w:color w:val="FF0000"/>
          <w:kern w:val="1"/>
          <w:sz w:val="28"/>
          <w:szCs w:val="28"/>
        </w:rPr>
        <w:t xml:space="preserve"> </w:t>
      </w:r>
      <w:r w:rsidRPr="004B2A99">
        <w:rPr>
          <w:rFonts w:ascii="Times New Roman" w:eastAsia="Andale Sans UI" w:hAnsi="Times New Roman" w:cs="Times New Roman"/>
          <w:kern w:val="1"/>
          <w:sz w:val="28"/>
          <w:szCs w:val="28"/>
        </w:rPr>
        <w:t>ограничений, связанных с муниципальной службой.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Поступление гражданина на муниципальную службу осуществляется в результате назначения на должность муниципальной службы на условиях трудового договора в соответствии с трудовым законодательством с учетом особенностей, предусмотренных Федеральным законом от 02.03.2007 года</w:t>
      </w:r>
      <w:r w:rsidRPr="004B2A99">
        <w:rPr>
          <w:rFonts w:ascii="Times New Roman" w:eastAsia="Andale Sans UI" w:hAnsi="Times New Roman" w:cs="Times New Roman"/>
          <w:kern w:val="1"/>
          <w:sz w:val="28"/>
          <w:szCs w:val="28"/>
        </w:rPr>
        <w:br/>
        <w:t>№ 25-ФЗ «О муниципальной службе в Российской Федерации».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4B2A99" w:rsidRPr="004B2A99" w:rsidRDefault="004B2A99" w:rsidP="004B2A99">
      <w:pPr>
        <w:widowControl w:val="0"/>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34. Основные права и основные обязанности муниципального служащего, ограничения и запреты, связанные с муниципальной службой</w:t>
      </w:r>
    </w:p>
    <w:p w:rsidR="004B2A99" w:rsidRPr="004B2A99" w:rsidRDefault="004B2A99" w:rsidP="004B2A99">
      <w:pPr>
        <w:widowControl w:val="0"/>
        <w:spacing w:after="0" w:line="240" w:lineRule="auto"/>
        <w:ind w:right="-2"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Основные права и обязанности муниципального служащего, ограничения и запреты,</w:t>
      </w:r>
      <w:r w:rsidRPr="004B2A99">
        <w:rPr>
          <w:rFonts w:ascii="Times New Roman" w:eastAsia="Andale Sans UI" w:hAnsi="Times New Roman" w:cs="Times New Roman"/>
          <w:b/>
          <w:kern w:val="1"/>
          <w:sz w:val="28"/>
          <w:szCs w:val="28"/>
        </w:rPr>
        <w:t xml:space="preserve"> </w:t>
      </w:r>
      <w:r w:rsidRPr="004B2A99">
        <w:rPr>
          <w:rFonts w:ascii="Times New Roman" w:eastAsia="Andale Sans UI" w:hAnsi="Times New Roman" w:cs="Times New Roman"/>
          <w:kern w:val="1"/>
          <w:sz w:val="28"/>
          <w:szCs w:val="28"/>
        </w:rPr>
        <w:t xml:space="preserve">связанные с муниципальной службой, устанавливаются Федеральным законом от 02.03.2007 года № 25-ФЗ «О муниципальной службе в </w:t>
      </w:r>
      <w:r w:rsidRPr="004B2A99">
        <w:rPr>
          <w:rFonts w:ascii="Times New Roman" w:eastAsia="Andale Sans UI" w:hAnsi="Times New Roman" w:cs="Times New Roman"/>
          <w:kern w:val="1"/>
          <w:sz w:val="28"/>
          <w:szCs w:val="28"/>
        </w:rPr>
        <w:lastRenderedPageBreak/>
        <w:t>Российской Федерации», Законом Краснодарского края от 08.06.2007 года</w:t>
      </w:r>
      <w:r w:rsidRPr="004B2A99">
        <w:rPr>
          <w:rFonts w:ascii="Times New Roman" w:eastAsia="Andale Sans UI" w:hAnsi="Times New Roman" w:cs="Times New Roman"/>
          <w:kern w:val="1"/>
          <w:sz w:val="28"/>
          <w:szCs w:val="28"/>
        </w:rPr>
        <w:br/>
        <w:t>№ 1244-КЗ «О муниципальной службе в Краснодарском крае».</w:t>
      </w:r>
    </w:p>
    <w:p w:rsidR="004B2A99" w:rsidRPr="004B2A99" w:rsidRDefault="004B2A99" w:rsidP="004B2A99">
      <w:pPr>
        <w:widowControl w:val="0"/>
        <w:tabs>
          <w:tab w:val="num" w:pos="576"/>
        </w:tabs>
        <w:spacing w:before="120" w:after="120" w:line="240" w:lineRule="auto"/>
        <w:ind w:firstLine="851"/>
        <w:jc w:val="both"/>
        <w:outlineLvl w:val="1"/>
        <w:rPr>
          <w:rFonts w:ascii="Times New Roman" w:eastAsia="Andale Sans UI" w:hAnsi="Times New Roman" w:cs="Times New Roman"/>
          <w:kern w:val="1"/>
          <w:sz w:val="28"/>
          <w:szCs w:val="28"/>
        </w:rPr>
      </w:pPr>
      <w:r w:rsidRPr="004B2A99">
        <w:rPr>
          <w:rFonts w:ascii="Times New Roman" w:eastAsia="Andale Sans UI" w:hAnsi="Times New Roman" w:cs="Times New Roman"/>
          <w:b/>
          <w:kern w:val="1"/>
          <w:sz w:val="28"/>
          <w:szCs w:val="28"/>
        </w:rPr>
        <w:t>Статья 35. Гарантии для муниципального служащего</w:t>
      </w:r>
      <w:r w:rsidRPr="004B2A99">
        <w:rPr>
          <w:rFonts w:ascii="Times New Roman" w:eastAsia="Andale Sans UI" w:hAnsi="Times New Roman" w:cs="Times New Roman"/>
          <w:kern w:val="1"/>
          <w:sz w:val="28"/>
          <w:szCs w:val="28"/>
        </w:rPr>
        <w:t xml:space="preserve"> </w:t>
      </w:r>
    </w:p>
    <w:p w:rsidR="004B2A99" w:rsidRPr="004B2A99" w:rsidRDefault="004B2A99" w:rsidP="004B2A99">
      <w:pPr>
        <w:widowControl w:val="0"/>
        <w:spacing w:after="0" w:line="240" w:lineRule="auto"/>
        <w:ind w:right="-2"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Гарантии, предоставляемые муниципальному служащему, устанавливаются Федеральным законом от 02.03.2007 года № 25-ФЗ «О муниципальной службе в Российской Федерации», Законом Краснодарского края от 08.06.2007 года № 1244-КЗ «О муниципальной службе в Краснодарском крае».</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36. Основания для расторжения трудового договора с муниципальным служащим</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Помимо оснований для расторжения трудового договора, 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года № 25-ФЗ «О муниципальной службе в Российской Федерации», Законом Краснодарского края от 08.06.2007 года № 1244-КЗ «О муниципальной службе в Краснодарском крае».</w:t>
      </w:r>
    </w:p>
    <w:p w:rsidR="004B2A99" w:rsidRPr="004B2A99" w:rsidRDefault="004B2A99" w:rsidP="004B2A99">
      <w:pPr>
        <w:widowControl w:val="0"/>
        <w:tabs>
          <w:tab w:val="left" w:pos="0"/>
        </w:tabs>
        <w:suppressAutoHyphens/>
        <w:spacing w:before="120" w:after="120" w:line="240" w:lineRule="auto"/>
        <w:jc w:val="center"/>
        <w:rPr>
          <w:rFonts w:ascii="Times New Roman" w:eastAsia="Andale Sans UI" w:hAnsi="Times New Roman" w:cs="Times New Roman"/>
          <w:b/>
          <w:caps/>
          <w:kern w:val="1"/>
          <w:sz w:val="28"/>
          <w:szCs w:val="28"/>
        </w:rPr>
      </w:pPr>
      <w:r w:rsidRPr="004B2A99">
        <w:rPr>
          <w:rFonts w:ascii="Times New Roman" w:eastAsia="Andale Sans UI" w:hAnsi="Times New Roman" w:cs="Times New Roman"/>
          <w:b/>
          <w:caps/>
          <w:kern w:val="1"/>
          <w:sz w:val="28"/>
          <w:szCs w:val="28"/>
        </w:rPr>
        <w:t xml:space="preserve">ГЛАВА 4. </w:t>
      </w:r>
      <w:r w:rsidRPr="004B2A99">
        <w:rPr>
          <w:rFonts w:ascii="Times New Roman" w:eastAsia="Calibri" w:hAnsi="Times New Roman" w:cs="Times New Roman"/>
          <w:b/>
          <w:color w:val="000000"/>
          <w:kern w:val="1"/>
          <w:sz w:val="28"/>
          <w:szCs w:val="28"/>
          <w:lang w:eastAsia="ru-RU"/>
        </w:rPr>
        <w:t>ФУНКЦИОНАЛЬНЫЕ ОСНОВЫ  ОРГАНИЗАЦИИ МЕСТНОГО САМОУПРАВЛЕНИЯ</w:t>
      </w:r>
    </w:p>
    <w:p w:rsidR="004B2A99" w:rsidRPr="004B2A99" w:rsidRDefault="004B2A99" w:rsidP="004B2A99">
      <w:pPr>
        <w:widowControl w:val="0"/>
        <w:overflowPunct w:val="0"/>
        <w:autoSpaceDE w:val="0"/>
        <w:spacing w:before="120" w:after="120" w:line="240" w:lineRule="auto"/>
        <w:ind w:firstLine="851"/>
        <w:jc w:val="both"/>
        <w:textAlignment w:val="baseline"/>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37. В</w:t>
      </w:r>
      <w:r w:rsidRPr="004B2A99">
        <w:rPr>
          <w:rFonts w:ascii="Times New Roman" w:eastAsia="Calibri" w:hAnsi="Times New Roman" w:cs="Times New Roman"/>
          <w:b/>
          <w:color w:val="000000"/>
          <w:sz w:val="28"/>
          <w:szCs w:val="28"/>
          <w:lang w:eastAsia="ru-RU"/>
        </w:rPr>
        <w:t>опросы местного значения</w:t>
      </w:r>
      <w:r w:rsidRPr="004B2A99">
        <w:rPr>
          <w:rFonts w:ascii="Times New Roman" w:eastAsia="Calibri" w:hAnsi="Times New Roman" w:cs="Times New Roman"/>
          <w:color w:val="000000"/>
          <w:sz w:val="28"/>
          <w:szCs w:val="28"/>
          <w:lang w:eastAsia="ru-RU"/>
        </w:rPr>
        <w:t xml:space="preserve"> </w:t>
      </w:r>
      <w:r w:rsidRPr="004B2A99">
        <w:rPr>
          <w:rFonts w:ascii="Times New Roman" w:eastAsia="Andale Sans UI" w:hAnsi="Times New Roman" w:cs="Times New Roman"/>
          <w:b/>
          <w:kern w:val="1"/>
          <w:sz w:val="28"/>
          <w:szCs w:val="28"/>
        </w:rPr>
        <w:t>муниципального образования Мостовский район</w:t>
      </w:r>
    </w:p>
    <w:p w:rsidR="004B2A99" w:rsidRPr="004B2A99" w:rsidRDefault="004B2A99" w:rsidP="004B2A99">
      <w:pPr>
        <w:widowControl w:val="0"/>
        <w:autoSpaceDE w:val="0"/>
        <w:spacing w:after="0" w:line="240" w:lineRule="auto"/>
        <w:ind w:firstLine="851"/>
        <w:jc w:val="both"/>
        <w:rPr>
          <w:rFonts w:ascii="Arial" w:eastAsia="Arial" w:hAnsi="Arial" w:cs="Arial"/>
          <w:kern w:val="1"/>
          <w:sz w:val="20"/>
          <w:szCs w:val="20"/>
          <w:lang w:eastAsia="ar-SA"/>
        </w:rPr>
      </w:pPr>
      <w:r w:rsidRPr="004B2A99">
        <w:rPr>
          <w:rFonts w:ascii="Times New Roman" w:eastAsia="Arial" w:hAnsi="Times New Roman" w:cs="Times New Roman"/>
          <w:kern w:val="1"/>
          <w:sz w:val="28"/>
          <w:szCs w:val="28"/>
          <w:lang w:eastAsia="ar-SA"/>
        </w:rPr>
        <w:t xml:space="preserve">1. К </w:t>
      </w:r>
      <w:r w:rsidRPr="004B2A99">
        <w:rPr>
          <w:rFonts w:ascii="Times New Roman" w:eastAsia="Calibri" w:hAnsi="Times New Roman" w:cs="Times New Roman"/>
          <w:color w:val="000000"/>
          <w:sz w:val="28"/>
          <w:szCs w:val="28"/>
          <w:lang w:eastAsia="ru-RU"/>
        </w:rPr>
        <w:t xml:space="preserve">вопросам местного значения муниципального образования Мостовский район </w:t>
      </w:r>
      <w:r w:rsidRPr="004B2A99">
        <w:rPr>
          <w:rFonts w:ascii="Times New Roman" w:eastAsia="Arial" w:hAnsi="Times New Roman" w:cs="Times New Roman"/>
          <w:kern w:val="1"/>
          <w:sz w:val="28"/>
          <w:szCs w:val="28"/>
          <w:lang w:eastAsia="ar-SA"/>
        </w:rPr>
        <w:t>относятся вопросы, закрепленные в статье 15 Федерального закона от 06.10.2003 года № 131-ФЗ «Об общих принципах организации местного самоуправления в Российской Федерации».</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eastAsia="Andale Sans UI" w:hAnsi="Times New Roman" w:cs="Times New Roman"/>
          <w:kern w:val="1"/>
          <w:sz w:val="28"/>
          <w:szCs w:val="28"/>
        </w:rPr>
        <w:t>2. К вопросам местного значения муниципального образования Мостовский район, осуществляемым о</w:t>
      </w:r>
      <w:r w:rsidRPr="004B2A99">
        <w:rPr>
          <w:rFonts w:ascii="Times New Roman" w:eastAsia="Andale Sans UI" w:hAnsi="Times New Roman" w:cs="Times New Roman"/>
          <w:color w:val="000000" w:themeColor="text1"/>
          <w:kern w:val="1"/>
          <w:sz w:val="28"/>
          <w:szCs w:val="24"/>
        </w:rPr>
        <w:t>рганами местного самоуправления муниципального образования Мостовский район на территориях сельских поселений, относятся следующие вопросы:</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16" w:history="1">
        <w:r w:rsidRPr="004B2A99">
          <w:rPr>
            <w:rFonts w:ascii="Times New Roman" w:hAnsi="Times New Roman" w:cs="Times New Roman"/>
            <w:sz w:val="28"/>
            <w:szCs w:val="28"/>
          </w:rPr>
          <w:t>законодательством</w:t>
        </w:r>
      </w:hyperlink>
      <w:r w:rsidRPr="004B2A99">
        <w:rPr>
          <w:rFonts w:ascii="Times New Roman" w:hAnsi="Times New Roman" w:cs="Times New Roman"/>
          <w:sz w:val="28"/>
          <w:szCs w:val="28"/>
        </w:rPr>
        <w:t>;</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lastRenderedPageBreak/>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Pr="004B2A99">
        <w:rPr>
          <w:rFonts w:ascii="Times New Roman" w:eastAsia="Times New Roman" w:hAnsi="Times New Roman" w:cs="Times New Roman"/>
          <w:sz w:val="28"/>
          <w:szCs w:val="28"/>
          <w:lang w:eastAsia="ru-RU"/>
        </w:rPr>
        <w:t xml:space="preserve">выдача градостроительного </w:t>
      </w:r>
      <w:hyperlink r:id="rId17" w:history="1">
        <w:r w:rsidRPr="004B2A99">
          <w:rPr>
            <w:rFonts w:ascii="Times New Roman" w:eastAsia="Times New Roman" w:hAnsi="Times New Roman" w:cs="Times New Roman"/>
            <w:color w:val="000000" w:themeColor="text1"/>
            <w:sz w:val="28"/>
            <w:szCs w:val="28"/>
            <w:lang w:eastAsia="ru-RU"/>
          </w:rPr>
          <w:t>плана</w:t>
        </w:r>
      </w:hyperlink>
      <w:r w:rsidRPr="004B2A99">
        <w:rPr>
          <w:rFonts w:ascii="Times New Roman" w:eastAsia="Times New Roman" w:hAnsi="Times New Roman" w:cs="Times New Roman"/>
          <w:sz w:val="28"/>
          <w:szCs w:val="28"/>
          <w:lang w:eastAsia="ru-RU"/>
        </w:rPr>
        <w:t xml:space="preserve"> земельного участка, расположенного в границах поселения,</w:t>
      </w:r>
      <w:r w:rsidRPr="004B2A99">
        <w:rPr>
          <w:rFonts w:ascii="Times New Roman" w:eastAsia="Times New Roman" w:hAnsi="Times New Roman" w:cs="Times New Roman"/>
          <w:b/>
          <w:sz w:val="28"/>
          <w:szCs w:val="28"/>
          <w:lang w:eastAsia="ru-RU"/>
        </w:rPr>
        <w:t xml:space="preserve"> </w:t>
      </w:r>
      <w:r w:rsidRPr="004B2A99">
        <w:rPr>
          <w:rFonts w:ascii="Times New Roman" w:hAnsi="Times New Roman" w:cs="Times New Roman"/>
          <w:sz w:val="28"/>
          <w:szCs w:val="28"/>
        </w:rPr>
        <w:t xml:space="preserve">выдача разрешений на строительство (за исключением случаев, предусмотренных Градостроительным </w:t>
      </w:r>
      <w:hyperlink r:id="rId18" w:history="1">
        <w:r w:rsidRPr="004B2A99">
          <w:rPr>
            <w:rFonts w:ascii="Times New Roman" w:hAnsi="Times New Roman" w:cs="Times New Roman"/>
            <w:sz w:val="28"/>
            <w:szCs w:val="28"/>
          </w:rPr>
          <w:t>кодексом</w:t>
        </w:r>
      </w:hyperlink>
      <w:r w:rsidRPr="004B2A99">
        <w:rPr>
          <w:rFonts w:ascii="Times New Roman" w:hAnsi="Times New Roman" w:cs="Times New Roman"/>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w:t>
      </w:r>
      <w:r w:rsidRPr="004B2A99">
        <w:rPr>
          <w:rFonts w:ascii="Times New Roman" w:hAnsi="Times New Roman" w:cs="Times New Roman"/>
          <w:b/>
          <w:sz w:val="28"/>
          <w:szCs w:val="28"/>
        </w:rPr>
        <w:t xml:space="preserve"> </w:t>
      </w:r>
      <w:r w:rsidRPr="004B2A99">
        <w:rPr>
          <w:rFonts w:ascii="Times New Roman" w:hAnsi="Times New Roman" w:cs="Times New Roman"/>
          <w:sz w:val="28"/>
          <w:szCs w:val="28"/>
        </w:rPr>
        <w:t xml:space="preserve">осуществление в случаях, предусмотренных Градостроительным </w:t>
      </w:r>
      <w:hyperlink r:id="rId19" w:history="1">
        <w:r w:rsidRPr="004B2A99">
          <w:rPr>
            <w:rFonts w:ascii="Times New Roman" w:hAnsi="Times New Roman" w:cs="Times New Roman"/>
            <w:sz w:val="28"/>
            <w:szCs w:val="28"/>
          </w:rPr>
          <w:t>кодексом</w:t>
        </w:r>
      </w:hyperlink>
      <w:r w:rsidRPr="004B2A99">
        <w:rPr>
          <w:rFonts w:ascii="Times New Roman" w:hAnsi="Times New Roman" w:cs="Times New Roman"/>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r w:rsidRPr="004B2A99">
        <w:rPr>
          <w:rFonts w:ascii="Times New Roman" w:hAnsi="Times New Roman" w:cs="Times New Roman"/>
          <w:color w:val="000000" w:themeColor="text1"/>
          <w:sz w:val="28"/>
          <w:szCs w:val="28"/>
        </w:rPr>
        <w:t xml:space="preserve">, направление уведомления о соответствии указанных в </w:t>
      </w:r>
      <w:hyperlink r:id="rId20" w:history="1">
        <w:r w:rsidRPr="004B2A99">
          <w:rPr>
            <w:rFonts w:ascii="Times New Roman" w:hAnsi="Times New Roman" w:cs="Times New Roman"/>
            <w:color w:val="000000" w:themeColor="text1"/>
            <w:sz w:val="28"/>
            <w:szCs w:val="28"/>
          </w:rPr>
          <w:t>уведомлении</w:t>
        </w:r>
      </w:hyperlink>
      <w:r w:rsidRPr="004B2A99">
        <w:rPr>
          <w:rFonts w:ascii="Times New Roman" w:hAnsi="Times New Roman" w:cs="Times New Roman"/>
          <w:color w:val="000000" w:themeColor="text1"/>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1" w:history="1">
        <w:r w:rsidRPr="004B2A99">
          <w:rPr>
            <w:rFonts w:ascii="Times New Roman" w:hAnsi="Times New Roman" w:cs="Times New Roman"/>
            <w:color w:val="000000" w:themeColor="text1"/>
            <w:sz w:val="28"/>
            <w:szCs w:val="28"/>
          </w:rPr>
          <w:t>уведомлении</w:t>
        </w:r>
      </w:hyperlink>
      <w:r w:rsidRPr="004B2A99">
        <w:rPr>
          <w:rFonts w:ascii="Times New Roman" w:hAnsi="Times New Roman" w:cs="Times New Roman"/>
          <w:color w:val="000000" w:themeColor="text1"/>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22" w:history="1">
        <w:r w:rsidRPr="004B2A99">
          <w:rPr>
            <w:rFonts w:ascii="Times New Roman" w:hAnsi="Times New Roman" w:cs="Times New Roman"/>
            <w:color w:val="000000" w:themeColor="text1"/>
            <w:sz w:val="28"/>
            <w:szCs w:val="28"/>
          </w:rPr>
          <w:t>кодексом</w:t>
        </w:r>
      </w:hyperlink>
      <w:r w:rsidRPr="004B2A99">
        <w:rPr>
          <w:rFonts w:ascii="Times New Roman" w:hAnsi="Times New Roman" w:cs="Times New Roman"/>
          <w:color w:val="000000" w:themeColor="text1"/>
          <w:sz w:val="28"/>
          <w:szCs w:val="28"/>
        </w:rPr>
        <w:t xml:space="preserve"> Российской Федерации</w:t>
      </w:r>
      <w:r w:rsidRPr="004B2A99">
        <w:rPr>
          <w:rFonts w:ascii="Times New Roman" w:hAnsi="Times New Roman" w:cs="Times New Roman"/>
          <w:sz w:val="28"/>
          <w:szCs w:val="28"/>
        </w:rPr>
        <w:t>;</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
          <w:sz w:val="28"/>
          <w:szCs w:val="28"/>
        </w:rPr>
      </w:pPr>
      <w:r w:rsidRPr="004B2A99">
        <w:rPr>
          <w:rFonts w:ascii="Times New Roman" w:hAnsi="Times New Roman" w:cs="Times New Roman"/>
          <w:sz w:val="28"/>
          <w:szCs w:val="28"/>
        </w:rPr>
        <w:t xml:space="preserve">7) создание, развитие и обеспечение охраны лечебно-оздоровительных местностей и курортов местного значения на территории поселения, а также </w:t>
      </w:r>
      <w:r w:rsidRPr="004B2A99">
        <w:rPr>
          <w:rFonts w:ascii="Times New Roman" w:hAnsi="Times New Roman" w:cs="Times New Roman"/>
          <w:sz w:val="28"/>
          <w:szCs w:val="28"/>
        </w:rPr>
        <w:lastRenderedPageBreak/>
        <w:t xml:space="preserve">осуществление муниципального контроля в области охраны и использования особо охраняемых природных территорий местного значения; </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8) осуществление в пределах, установленных водным </w:t>
      </w:r>
      <w:hyperlink r:id="rId23" w:history="1">
        <w:r w:rsidRPr="004B2A99">
          <w:rPr>
            <w:rFonts w:ascii="Times New Roman" w:hAnsi="Times New Roman" w:cs="Times New Roman"/>
            <w:sz w:val="28"/>
            <w:szCs w:val="28"/>
          </w:rPr>
          <w:t>законодательством</w:t>
        </w:r>
      </w:hyperlink>
      <w:r w:rsidRPr="004B2A99">
        <w:rPr>
          <w:rFonts w:ascii="Times New Roman" w:hAnsi="Times New Roman" w:cs="Times New Roman"/>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9) осуществление муниципального лесного контроля;</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11) обеспечение выполнения работ, необходимых для создания искусственных земельных участков для нужд поселения, в соответствии с федеральным </w:t>
      </w:r>
      <w:hyperlink r:id="rId24" w:history="1">
        <w:r w:rsidRPr="004B2A99">
          <w:rPr>
            <w:rFonts w:ascii="Times New Roman" w:hAnsi="Times New Roman" w:cs="Times New Roman"/>
            <w:sz w:val="28"/>
            <w:szCs w:val="28"/>
          </w:rPr>
          <w:t>законом</w:t>
        </w:r>
      </w:hyperlink>
      <w:r w:rsidRPr="004B2A99">
        <w:rPr>
          <w:rFonts w:ascii="Times New Roman" w:hAnsi="Times New Roman" w:cs="Times New Roman"/>
          <w:sz w:val="28"/>
          <w:szCs w:val="28"/>
        </w:rPr>
        <w:t>;</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12) </w:t>
      </w:r>
      <w:r w:rsidRPr="004B2A99">
        <w:rPr>
          <w:rFonts w:ascii="Times New Roman" w:eastAsia="Calibri" w:hAnsi="Times New Roman" w:cs="Times New Roman"/>
          <w:bCs/>
          <w:iCs/>
          <w:sz w:val="28"/>
          <w:szCs w:val="28"/>
        </w:rPr>
        <w:t xml:space="preserve">участие в соответствии с </w:t>
      </w:r>
      <w:r w:rsidRPr="004B2A99">
        <w:rPr>
          <w:rFonts w:ascii="Times New Roman" w:eastAsia="Calibri" w:hAnsi="Times New Roman" w:cs="Times New Roman"/>
          <w:sz w:val="28"/>
          <w:szCs w:val="28"/>
        </w:rPr>
        <w:t xml:space="preserve">федеральным законом </w:t>
      </w:r>
      <w:r w:rsidRPr="004B2A99">
        <w:rPr>
          <w:rFonts w:ascii="Times New Roman" w:eastAsia="Calibri" w:hAnsi="Times New Roman" w:cs="Times New Roman"/>
          <w:bCs/>
          <w:iCs/>
          <w:sz w:val="28"/>
          <w:szCs w:val="28"/>
        </w:rPr>
        <w:t>в выполнении комплексных кадастровых работ;</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13)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r w:rsidRPr="004B2A99">
        <w:rPr>
          <w:rFonts w:ascii="Times New Roman" w:eastAsia="Andale Sans UI" w:hAnsi="Times New Roman" w:cs="Times New Roman"/>
          <w:i/>
          <w:kern w:val="1"/>
          <w:sz w:val="28"/>
          <w:szCs w:val="28"/>
        </w:rPr>
        <w:t xml:space="preserve"> </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Andale Sans UI" w:hAnsi="Times New Roman" w:cs="Times New Roman"/>
          <w:kern w:val="1"/>
          <w:sz w:val="28"/>
          <w:szCs w:val="28"/>
        </w:rPr>
        <w:t xml:space="preserve">14) </w:t>
      </w:r>
      <w:r w:rsidRPr="004B2A99">
        <w:rPr>
          <w:rFonts w:ascii="Times New Roman" w:eastAsia="Times New Roman" w:hAnsi="Times New Roman" w:cs="Times New Roman"/>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hAnsi="Times New Roman" w:cs="Times New Roman"/>
          <w:sz w:val="28"/>
          <w:szCs w:val="28"/>
        </w:rPr>
        <w:t xml:space="preserve">15)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4B2A99">
        <w:rPr>
          <w:rFonts w:ascii="Times New Roman" w:eastAsia="Times New Roman" w:hAnsi="Times New Roman" w:cs="Times New Roman"/>
          <w:sz w:val="28"/>
          <w:szCs w:val="28"/>
          <w:lang w:eastAsia="ru-RU"/>
        </w:rPr>
        <w:t>недвижимости;</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color w:val="000000" w:themeColor="text1"/>
          <w:sz w:val="28"/>
          <w:szCs w:val="28"/>
          <w:lang w:eastAsia="ru-RU"/>
        </w:rPr>
      </w:pPr>
      <w:r w:rsidRPr="004B2A99">
        <w:rPr>
          <w:rFonts w:ascii="Times New Roman" w:eastAsia="Times New Roman" w:hAnsi="Times New Roman" w:cs="Times New Roman"/>
          <w:color w:val="000000" w:themeColor="text1"/>
          <w:sz w:val="28"/>
          <w:szCs w:val="28"/>
          <w:lang w:eastAsia="ru-RU"/>
        </w:rPr>
        <w:t>16)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color w:val="000000" w:themeColor="text1"/>
          <w:sz w:val="28"/>
          <w:szCs w:val="28"/>
          <w:lang w:eastAsia="ru-RU"/>
        </w:rPr>
        <w:t>17) осуществление мероприятий по лесоустройству в отношении лесов, расположенных на землях населенных пунктов поселения.</w:t>
      </w:r>
      <w:r w:rsidRPr="004B2A99">
        <w:rPr>
          <w:rFonts w:ascii="Times New Roman" w:eastAsia="Calibri" w:hAnsi="Times New Roman" w:cs="Times New Roman"/>
          <w:bCs/>
          <w:i/>
          <w:color w:val="000000" w:themeColor="text1"/>
          <w:sz w:val="24"/>
          <w:szCs w:val="24"/>
          <w:lang w:eastAsia="ru-RU"/>
        </w:rPr>
        <w:t xml:space="preserve"> </w:t>
      </w:r>
    </w:p>
    <w:p w:rsidR="004B2A99" w:rsidRPr="004B2A99" w:rsidRDefault="004B2A99" w:rsidP="004B2A99">
      <w:pPr>
        <w:widowControl w:val="0"/>
        <w:tabs>
          <w:tab w:val="num" w:pos="576"/>
        </w:tabs>
        <w:suppressAutoHyphens/>
        <w:spacing w:before="120" w:after="120" w:line="240" w:lineRule="auto"/>
        <w:ind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38. Полномочия органов местного самоуправления по решению вопросов местного значения</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В целях решения вопросов местного значения органы местного самоуправления муниципального образования Мостовский район обладают следующими полномочиями:</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1) принятие Устава и внесение в него изменений и дополнений, издание муниципальных правовых актов;</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2) установление официальных символов муниципального образования;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hAnsi="Times New Roman" w:cs="Times New Roman"/>
          <w:b/>
          <w:sz w:val="28"/>
          <w:szCs w:val="28"/>
        </w:rPr>
      </w:pPr>
      <w:r w:rsidRPr="004B2A99">
        <w:rPr>
          <w:rFonts w:ascii="Times New Roman" w:eastAsia="Times New Roman" w:hAnsi="Times New Roman" w:cs="Times New Roman"/>
          <w:kern w:val="1"/>
          <w:sz w:val="28"/>
          <w:szCs w:val="24"/>
        </w:rPr>
        <w:t>3) создание муниципальных предприятий и учреждений</w:t>
      </w:r>
      <w:r w:rsidRPr="004B2A99">
        <w:rPr>
          <w:rFonts w:ascii="Times New Roman" w:eastAsia="Andale Sans UI" w:hAnsi="Times New Roman" w:cs="Times New Roman"/>
          <w:b/>
          <w:kern w:val="1"/>
          <w:sz w:val="28"/>
          <w:szCs w:val="24"/>
        </w:rPr>
        <w:t xml:space="preserve">, </w:t>
      </w:r>
      <w:r w:rsidRPr="004B2A99">
        <w:rPr>
          <w:rFonts w:ascii="Times New Roman" w:eastAsia="Andale Sans UI" w:hAnsi="Times New Roman" w:cs="Times New Roman"/>
          <w:kern w:val="1"/>
          <w:sz w:val="28"/>
          <w:szCs w:val="24"/>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4B2A99">
        <w:rPr>
          <w:rFonts w:ascii="Times New Roman" w:hAnsi="Times New Roman" w:cs="Times New Roman"/>
          <w:sz w:val="28"/>
          <w:szCs w:val="28"/>
        </w:rPr>
        <w:t xml:space="preserve">осуществление </w:t>
      </w:r>
      <w:r w:rsidRPr="004B2A99">
        <w:rPr>
          <w:rFonts w:ascii="Times New Roman" w:hAnsi="Times New Roman" w:cs="Times New Roman"/>
          <w:sz w:val="28"/>
          <w:szCs w:val="28"/>
        </w:rPr>
        <w:lastRenderedPageBreak/>
        <w:t>закупок товаров, работ, услуг для обеспечения муниципальных нужд</w:t>
      </w:r>
      <w:r w:rsidRPr="004B2A99">
        <w:rPr>
          <w:rFonts w:ascii="Times New Roman" w:hAnsi="Times New Roman" w:cs="Times New Roman"/>
          <w:b/>
          <w:sz w:val="28"/>
          <w:szCs w:val="28"/>
        </w:rPr>
        <w:t>;</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4) установление тарифов на услуги, предоставляемые муниципальными предприятиями и учреждениями, </w:t>
      </w:r>
      <w:r w:rsidRPr="004B2A99">
        <w:rPr>
          <w:rFonts w:ascii="Times New Roman" w:eastAsia="Times New Roman" w:hAnsi="Times New Roman" w:cs="Times New Roman"/>
          <w:kern w:val="1"/>
          <w:sz w:val="28"/>
          <w:szCs w:val="20"/>
          <w:lang w:eastAsia="ar-SA"/>
        </w:rPr>
        <w:t>и работы, выполняемые муниципальными предприятиями и учреждениями,</w:t>
      </w:r>
      <w:r w:rsidRPr="004B2A99">
        <w:rPr>
          <w:rFonts w:ascii="Times New Roman" w:eastAsia="Arial" w:hAnsi="Times New Roman" w:cs="Arial"/>
          <w:kern w:val="1"/>
          <w:sz w:val="28"/>
          <w:szCs w:val="28"/>
          <w:lang w:eastAsia="ar-SA"/>
        </w:rPr>
        <w:t xml:space="preserve"> если иное не предусмотрено федеральными законами;</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Times New Roman" w:hAnsi="Times New Roman" w:cs="Times New Roman"/>
          <w:bCs/>
          <w:iCs/>
          <w:sz w:val="28"/>
          <w:szCs w:val="28"/>
          <w:lang w:eastAsia="ru-RU"/>
        </w:rPr>
        <w:t xml:space="preserve">5) в сфере стратегического планирования, предусмотренными Федеральным </w:t>
      </w:r>
      <w:hyperlink r:id="rId25" w:history="1">
        <w:r w:rsidRPr="004B2A99">
          <w:rPr>
            <w:rFonts w:ascii="Times New Roman" w:eastAsia="Times New Roman" w:hAnsi="Times New Roman" w:cs="Times New Roman"/>
            <w:bCs/>
            <w:iCs/>
            <w:sz w:val="28"/>
            <w:szCs w:val="28"/>
            <w:lang w:eastAsia="ru-RU"/>
          </w:rPr>
          <w:t>законом</w:t>
        </w:r>
      </w:hyperlink>
      <w:r w:rsidRPr="004B2A99">
        <w:rPr>
          <w:rFonts w:ascii="Times New Roman" w:eastAsia="Times New Roman" w:hAnsi="Times New Roman" w:cs="Times New Roman"/>
          <w:bCs/>
          <w:iCs/>
          <w:sz w:val="28"/>
          <w:szCs w:val="28"/>
          <w:lang w:eastAsia="ru-RU"/>
        </w:rPr>
        <w:t xml:space="preserve"> от 28.06.2014 года № 172-ФЗ «О стратегическом планировании в Российской Федерации»;</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района, голосования по вопросам изменения границ муниципального образования Мостовский район, преобразования муниципального образования Мостовский район;</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7) организация сбора статистических показателей, характеризующих состояние экономики и социальной сферы муниципального образования Мостовский район, и предоставление указанных данных органам государственной власти в порядке, установленном Правительством Российской Федерации;</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Arial"/>
          <w:kern w:val="1"/>
          <w:sz w:val="28"/>
          <w:szCs w:val="28"/>
          <w:lang w:eastAsia="ar-SA"/>
        </w:rPr>
      </w:pPr>
      <w:r w:rsidRPr="004B2A99">
        <w:rPr>
          <w:rFonts w:ascii="Times New Roman" w:eastAsia="Arial" w:hAnsi="Times New Roman" w:cs="Arial"/>
          <w:kern w:val="1"/>
          <w:sz w:val="28"/>
          <w:szCs w:val="28"/>
          <w:lang w:eastAsia="ar-SA"/>
        </w:rPr>
        <w:t xml:space="preserve">9) осуществление международных и внешнеэкономических связей в соответствии с </w:t>
      </w:r>
      <w:r w:rsidRPr="004B2A99">
        <w:rPr>
          <w:rFonts w:ascii="Times New Roman" w:eastAsia="Arial" w:hAnsi="Times New Roman" w:cs="Times New Roman"/>
          <w:kern w:val="1"/>
          <w:sz w:val="28"/>
          <w:szCs w:val="28"/>
          <w:lang w:eastAsia="ar-SA"/>
        </w:rPr>
        <w:t>федеральным законом;</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10) организация профессионального образования и дополнительного профессионального образования </w:t>
      </w:r>
      <w:r w:rsidRPr="004B2A99">
        <w:rPr>
          <w:rFonts w:ascii="Times New Roman" w:eastAsia="Andale Sans UI" w:hAnsi="Times New Roman" w:cs="Times New Roman"/>
          <w:kern w:val="1"/>
          <w:sz w:val="28"/>
          <w:szCs w:val="28"/>
        </w:rPr>
        <w:t>главы района, депутатов Совета</w:t>
      </w:r>
      <w:r w:rsidRPr="004B2A99">
        <w:rPr>
          <w:rFonts w:ascii="Times New Roman" w:hAnsi="Times New Roman" w:cs="Times New Roman"/>
          <w:sz w:val="28"/>
          <w:szCs w:val="28"/>
        </w:rPr>
        <w:t>, муниципальных служащих и работников муниципальных учреждений</w:t>
      </w:r>
      <w:r w:rsidRPr="004B2A99">
        <w:rPr>
          <w:rFonts w:ascii="Times New Roman" w:eastAsia="Andale Sans UI" w:hAnsi="Times New Roman" w:cs="Times New Roman"/>
          <w:kern w:val="1"/>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4B2A99">
        <w:rPr>
          <w:rFonts w:ascii="Times New Roman" w:hAnsi="Times New Roman" w:cs="Times New Roman"/>
          <w:sz w:val="28"/>
          <w:szCs w:val="28"/>
        </w:rPr>
        <w:t>;</w:t>
      </w:r>
    </w:p>
    <w:p w:rsidR="004B2A99" w:rsidRPr="004B2A99" w:rsidRDefault="004B2A99" w:rsidP="004B2A99">
      <w:pPr>
        <w:widowControl w:val="0"/>
        <w:suppressAutoHyphens/>
        <w:autoSpaceDE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Мостовский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4B2A99" w:rsidRPr="004B2A99" w:rsidRDefault="004B2A99" w:rsidP="004B2A99">
      <w:pPr>
        <w:widowControl w:val="0"/>
        <w:suppressAutoHyphen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12) иными полномочиями в соответствии с федеральным законом, настоящим Уставом.</w:t>
      </w:r>
    </w:p>
    <w:p w:rsidR="004B2A99" w:rsidRPr="004B2A99" w:rsidRDefault="004B2A99" w:rsidP="004B2A99">
      <w:pPr>
        <w:widowControl w:val="0"/>
        <w:tabs>
          <w:tab w:val="num" w:pos="576"/>
        </w:tabs>
        <w:spacing w:before="120" w:after="120" w:line="240" w:lineRule="auto"/>
        <w:ind w:firstLine="851"/>
        <w:jc w:val="both"/>
        <w:outlineLvl w:val="1"/>
        <w:rPr>
          <w:rFonts w:ascii="Times New Roman" w:eastAsia="Andale Sans UI" w:hAnsi="Times New Roman" w:cs="Times New Roman"/>
          <w:b/>
          <w:i/>
          <w:kern w:val="1"/>
          <w:sz w:val="28"/>
          <w:szCs w:val="28"/>
        </w:rPr>
      </w:pPr>
      <w:r w:rsidRPr="004B2A99">
        <w:rPr>
          <w:rFonts w:ascii="Times New Roman" w:eastAsia="Andale Sans UI" w:hAnsi="Times New Roman" w:cs="Times New Roman"/>
          <w:b/>
          <w:kern w:val="1"/>
          <w:sz w:val="28"/>
          <w:szCs w:val="28"/>
        </w:rPr>
        <w:t xml:space="preserve">Статья 39. Осуществление органами местного самоуправления муниципального образования </w:t>
      </w:r>
      <w:r w:rsidRPr="004B2A99">
        <w:rPr>
          <w:rFonts w:ascii="Times New Roman" w:eastAsia="Calibri" w:hAnsi="Times New Roman" w:cs="Times New Roman"/>
          <w:b/>
          <w:kern w:val="1"/>
          <w:sz w:val="28"/>
          <w:szCs w:val="28"/>
        </w:rPr>
        <w:t xml:space="preserve">Мостовский район </w:t>
      </w:r>
      <w:r w:rsidRPr="004B2A99">
        <w:rPr>
          <w:rFonts w:ascii="Times New Roman" w:eastAsia="Andale Sans UI" w:hAnsi="Times New Roman" w:cs="Times New Roman"/>
          <w:b/>
          <w:kern w:val="1"/>
          <w:sz w:val="28"/>
          <w:szCs w:val="28"/>
        </w:rPr>
        <w:t>отдельных государственных полномочий</w:t>
      </w:r>
    </w:p>
    <w:p w:rsidR="004B2A99" w:rsidRPr="004B2A99" w:rsidRDefault="004B2A99" w:rsidP="004B2A99">
      <w:pPr>
        <w:widowControl w:val="0"/>
        <w:suppressAutoHyphens/>
        <w:autoSpaceDE w:val="0"/>
        <w:autoSpaceDN w:val="0"/>
        <w:adjustRightInd w:val="0"/>
        <w:spacing w:after="0" w:line="240" w:lineRule="auto"/>
        <w:ind w:firstLine="709"/>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 Краснодарский край вправе передавать органам местного самоуправления </w:t>
      </w:r>
      <w:r w:rsidRPr="004B2A99">
        <w:rPr>
          <w:rFonts w:ascii="Times New Roman" w:eastAsia="Andale Sans UI" w:hAnsi="Times New Roman" w:cs="Times New Roman"/>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lastRenderedPageBreak/>
        <w:t xml:space="preserve">осуществление отдельных государственных полномочий, осуществляемых Краснодарским краем на территории </w:t>
      </w:r>
      <w:r w:rsidRPr="004B2A99">
        <w:rPr>
          <w:rFonts w:ascii="Times New Roman" w:eastAsia="Andale Sans UI" w:hAnsi="Times New Roman" w:cs="Times New Roman"/>
          <w:kern w:val="1"/>
          <w:sz w:val="28"/>
          <w:szCs w:val="28"/>
        </w:rPr>
        <w:t xml:space="preserve">муниципального </w:t>
      </w:r>
      <w:r w:rsidRPr="004B2A99">
        <w:rPr>
          <w:rFonts w:ascii="Times New Roman" w:eastAsia="Andale Sans UI" w:hAnsi="Times New Roman" w:cs="Times New Roman"/>
          <w:color w:val="000000"/>
          <w:kern w:val="1"/>
          <w:sz w:val="28"/>
          <w:szCs w:val="28"/>
        </w:rPr>
        <w:t xml:space="preserve">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color w:val="000000"/>
          <w:kern w:val="1"/>
          <w:sz w:val="28"/>
          <w:szCs w:val="28"/>
          <w:lang w:eastAsia="ru-RU"/>
        </w:rPr>
        <w:t xml:space="preserve">, в соответствии со статьей 34 Федерального закона </w:t>
      </w:r>
      <w:r w:rsidRPr="004B2A99">
        <w:rPr>
          <w:rFonts w:ascii="Times New Roman" w:eastAsia="Andale Sans UI" w:hAnsi="Times New Roman" w:cs="Times New Roman"/>
          <w:color w:val="000000"/>
          <w:kern w:val="1"/>
          <w:sz w:val="28"/>
          <w:szCs w:val="28"/>
        </w:rPr>
        <w:t>от 20 марта 2025 года</w:t>
      </w:r>
      <w:r w:rsidRPr="004B2A99">
        <w:rPr>
          <w:rFonts w:ascii="Times New Roman" w:eastAsia="Andale Sans UI" w:hAnsi="Times New Roman" w:cs="Times New Roman"/>
          <w:color w:val="000000"/>
          <w:kern w:val="1"/>
          <w:sz w:val="28"/>
          <w:szCs w:val="28"/>
        </w:rPr>
        <w:br/>
        <w:t>№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 и с Федеральным законом от</w:t>
      </w:r>
      <w:r w:rsidRPr="004B2A99">
        <w:rPr>
          <w:rFonts w:ascii="Times New Roman" w:eastAsia="Calibri" w:hAnsi="Times New Roman" w:cs="Times New Roman"/>
          <w:color w:val="000000"/>
          <w:kern w:val="1"/>
          <w:sz w:val="28"/>
          <w:szCs w:val="28"/>
          <w:lang w:eastAsia="ru-RU"/>
        </w:rPr>
        <w:br/>
        <w:t>21.12.2021 года № 414-ФЗ «Об общих принципах организации публичной власти в субъектах Российской Федерации» при условии передачи</w:t>
      </w:r>
      <w:r w:rsidRPr="004B2A99">
        <w:rPr>
          <w:rFonts w:ascii="Times New Roman" w:eastAsia="Calibri" w:hAnsi="Times New Roman" w:cs="Times New Roman"/>
          <w:kern w:val="1"/>
          <w:sz w:val="28"/>
          <w:szCs w:val="28"/>
          <w:lang w:eastAsia="ru-RU"/>
        </w:rPr>
        <w:t xml:space="preserve"> органам местного самоуправления </w:t>
      </w:r>
      <w:r w:rsidRPr="004B2A99">
        <w:rPr>
          <w:rFonts w:ascii="Times New Roman" w:eastAsia="Andale Sans UI" w:hAnsi="Times New Roman" w:cs="Times New Roman"/>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необходимых для осуществления указанных полномочий материальных ресурсов и финансовых средств.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Наделение органов местного самоуправления </w:t>
      </w:r>
      <w:r w:rsidRPr="004B2A99">
        <w:rPr>
          <w:rFonts w:ascii="Times New Roman" w:eastAsia="Andale Sans UI" w:hAnsi="Times New Roman" w:cs="Times New Roman"/>
          <w:kern w:val="1"/>
          <w:sz w:val="28"/>
          <w:szCs w:val="28"/>
        </w:rPr>
        <w:t xml:space="preserve">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4B2A99" w:rsidRPr="004B2A99" w:rsidRDefault="004B2A99" w:rsidP="004B2A99">
      <w:pPr>
        <w:widowControl w:val="0"/>
        <w:suppressAutoHyphens/>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 xml:space="preserve">2. Отдельные государственные полномочия Российской Федерации, 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4B2A99">
        <w:rPr>
          <w:rFonts w:ascii="Times New Roman" w:eastAsia="Andale Sans UI" w:hAnsi="Times New Roman" w:cs="Times New Roman"/>
          <w:color w:val="000000"/>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color w:val="000000"/>
          <w:kern w:val="1"/>
          <w:sz w:val="28"/>
          <w:szCs w:val="28"/>
        </w:rPr>
        <w:t xml:space="preserve"> </w:t>
      </w:r>
      <w:r w:rsidRPr="004B2A99">
        <w:rPr>
          <w:rFonts w:ascii="Times New Roman" w:eastAsia="Calibri" w:hAnsi="Times New Roman" w:cs="Times New Roman"/>
          <w:color w:val="000000"/>
          <w:kern w:val="1"/>
          <w:sz w:val="28"/>
          <w:szCs w:val="28"/>
          <w:lang w:eastAsia="ru-RU"/>
        </w:rPr>
        <w:t>в порядке, установленном статьей 34 Федерального закона</w:t>
      </w:r>
      <w:r w:rsidRPr="004B2A99">
        <w:rPr>
          <w:rFonts w:ascii="Times New Roman" w:eastAsia="Andale Sans UI" w:hAnsi="Times New Roman" w:cs="Times New Roman"/>
          <w:color w:val="000000"/>
          <w:kern w:val="1"/>
          <w:sz w:val="28"/>
          <w:szCs w:val="28"/>
        </w:rPr>
        <w:t xml:space="preserve"> от</w:t>
      </w:r>
      <w:r w:rsidRPr="004B2A99">
        <w:rPr>
          <w:rFonts w:ascii="Times New Roman" w:eastAsia="Andale Sans UI" w:hAnsi="Times New Roman" w:cs="Times New Roman"/>
          <w:color w:val="000000"/>
          <w:kern w:val="1"/>
          <w:sz w:val="28"/>
          <w:szCs w:val="28"/>
        </w:rPr>
        <w:br/>
        <w:t>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 государственной власти Краснодарского края, а также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 xml:space="preserve">3. Органы местного самоуправления </w:t>
      </w:r>
      <w:r w:rsidRPr="004B2A99">
        <w:rPr>
          <w:rFonts w:ascii="Times New Roman" w:eastAsia="Andale Sans UI" w:hAnsi="Times New Roman" w:cs="Times New Roman"/>
          <w:color w:val="000000"/>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color w:val="000000"/>
          <w:kern w:val="1"/>
          <w:sz w:val="28"/>
          <w:szCs w:val="28"/>
        </w:rPr>
        <w:t xml:space="preserve"> </w:t>
      </w:r>
      <w:r w:rsidRPr="004B2A99">
        <w:rPr>
          <w:rFonts w:ascii="Times New Roman" w:eastAsia="Calibri" w:hAnsi="Times New Roman" w:cs="Times New Roman"/>
          <w:color w:val="000000"/>
          <w:kern w:val="1"/>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4B2A99">
        <w:rPr>
          <w:rFonts w:ascii="Times New Roman" w:eastAsia="Andale Sans UI" w:hAnsi="Times New Roman" w:cs="Times New Roman"/>
          <w:color w:val="000000"/>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color w:val="000000"/>
          <w:kern w:val="1"/>
          <w:sz w:val="28"/>
          <w:szCs w:val="28"/>
        </w:rPr>
        <w:t xml:space="preserve"> </w:t>
      </w:r>
      <w:r w:rsidRPr="004B2A99">
        <w:rPr>
          <w:rFonts w:ascii="Times New Roman" w:eastAsia="Calibri" w:hAnsi="Times New Roman" w:cs="Times New Roman"/>
          <w:color w:val="000000"/>
          <w:kern w:val="1"/>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kern w:val="1"/>
          <w:sz w:val="28"/>
          <w:szCs w:val="28"/>
        </w:rPr>
      </w:pPr>
      <w:r w:rsidRPr="004B2A99">
        <w:rPr>
          <w:rFonts w:ascii="Times New Roman" w:eastAsia="Andale Sans UI" w:hAnsi="Times New Roman" w:cs="Times New Roman"/>
          <w:color w:val="000000"/>
          <w:kern w:val="1"/>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4B2A99">
        <w:rPr>
          <w:rFonts w:ascii="Times New Roman" w:eastAsia="Andale Sans UI" w:hAnsi="Times New Roman" w:cs="Times New Roman"/>
          <w:b/>
          <w:color w:val="000000"/>
          <w:kern w:val="1"/>
          <w:sz w:val="28"/>
          <w:szCs w:val="28"/>
        </w:rPr>
        <w:t xml:space="preserve"> </w:t>
      </w:r>
      <w:r w:rsidRPr="004B2A99">
        <w:rPr>
          <w:rFonts w:ascii="Times New Roman" w:eastAsia="Andale Sans UI" w:hAnsi="Times New Roman" w:cs="Times New Roman"/>
          <w:color w:val="000000"/>
          <w:kern w:val="1"/>
          <w:sz w:val="28"/>
          <w:szCs w:val="28"/>
        </w:rPr>
        <w:t xml:space="preserve">района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lastRenderedPageBreak/>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Pr="004B2A99">
        <w:rPr>
          <w:rFonts w:ascii="Times New Roman" w:eastAsia="Calibri" w:hAnsi="Times New Roman" w:cs="Times New Roman"/>
          <w:kern w:val="1"/>
          <w:sz w:val="28"/>
          <w:szCs w:val="28"/>
          <w:lang w:eastAsia="ar-SA"/>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rial" w:hAnsi="Times New Roman" w:cs="Times New Roman"/>
          <w:kern w:val="1"/>
          <w:sz w:val="28"/>
          <w:szCs w:val="28"/>
          <w:lang w:eastAsia="ar-SA"/>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strike/>
          <w:color w:val="000000"/>
          <w:kern w:val="1"/>
          <w:sz w:val="28"/>
          <w:szCs w:val="28"/>
        </w:rPr>
      </w:pPr>
      <w:r w:rsidRPr="004B2A99">
        <w:rPr>
          <w:rFonts w:ascii="Times New Roman" w:eastAsia="Andale Sans UI" w:hAnsi="Times New Roman" w:cs="Times New Roman"/>
          <w:color w:val="000000"/>
          <w:kern w:val="1"/>
          <w:sz w:val="28"/>
          <w:szCs w:val="28"/>
        </w:rPr>
        <w:t xml:space="preserve">6. Органы местного самоуправления </w:t>
      </w:r>
      <w:r w:rsidRPr="004B2A99">
        <w:rPr>
          <w:rFonts w:ascii="Times New Roman" w:eastAsia="Andale Sans UI" w:hAnsi="Times New Roman" w:cs="Times New Roman"/>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color w:val="000000"/>
          <w:kern w:val="1"/>
          <w:sz w:val="28"/>
          <w:szCs w:val="28"/>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7. Органы местного самоуправления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участвуют в осуществлении государственных полномочий, не переданных им в соответствии со статьей </w:t>
      </w:r>
      <w:r w:rsidRPr="004B2A99">
        <w:rPr>
          <w:rFonts w:ascii="Times New Roman" w:eastAsia="Calibri" w:hAnsi="Times New Roman" w:cs="Times New Roman"/>
          <w:color w:val="000000"/>
          <w:kern w:val="1"/>
          <w:sz w:val="28"/>
          <w:szCs w:val="28"/>
          <w:lang w:eastAsia="ru-RU"/>
        </w:rPr>
        <w:t>34 Федерального закона</w:t>
      </w:r>
      <w:r w:rsidRPr="004B2A99">
        <w:rPr>
          <w:rFonts w:ascii="Times New Roman" w:eastAsia="Andale Sans UI" w:hAnsi="Times New Roman" w:cs="Times New Roman"/>
          <w:color w:val="000000"/>
          <w:kern w:val="1"/>
          <w:sz w:val="28"/>
          <w:szCs w:val="28"/>
        </w:rPr>
        <w:t xml:space="preserve"> 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в случае принятия Советом решения о реализации права на участие в осуществлении указанных полномочий.</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 xml:space="preserve">8. Органы местного самоуправления муниципального образования </w:t>
      </w:r>
      <w:r w:rsidRPr="004B2A99">
        <w:rPr>
          <w:rFonts w:ascii="Times New Roman" w:eastAsia="Calibri" w:hAnsi="Times New Roman" w:cs="Times New Roman"/>
          <w:kern w:val="1"/>
          <w:sz w:val="28"/>
          <w:szCs w:val="28"/>
          <w:lang w:eastAsia="ar-SA"/>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rial" w:hAnsi="Times New Roman" w:cs="Times New Roman"/>
          <w:kern w:val="1"/>
          <w:sz w:val="28"/>
          <w:szCs w:val="28"/>
          <w:lang w:eastAsia="ar-SA"/>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4B2A99">
        <w:rPr>
          <w:rFonts w:ascii="Times New Roman" w:eastAsia="Calibri" w:hAnsi="Times New Roman" w:cs="Times New Roman"/>
          <w:color w:val="000000"/>
          <w:sz w:val="28"/>
          <w:szCs w:val="28"/>
          <w:lang w:eastAsia="ru-RU"/>
        </w:rPr>
        <w:t>34 Федерального закона</w:t>
      </w:r>
      <w:r w:rsidRPr="004B2A99">
        <w:rPr>
          <w:rFonts w:ascii="Times New Roman" w:eastAsia="Arial" w:hAnsi="Times New Roman" w:cs="Times New Roman"/>
          <w:color w:val="000000"/>
          <w:kern w:val="1"/>
          <w:sz w:val="28"/>
          <w:szCs w:val="28"/>
          <w:lang w:eastAsia="ar-SA"/>
        </w:rPr>
        <w:t xml:space="preserve"> от 20 марта 2025 года № 33-ФЗ «</w:t>
      </w:r>
      <w:r w:rsidRPr="004B2A99">
        <w:rPr>
          <w:rFonts w:ascii="Times New Roman" w:eastAsia="Calibri" w:hAnsi="Times New Roman" w:cs="Times New Roman"/>
          <w:color w:val="000000"/>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rial" w:hAnsi="Times New Roman" w:cs="Times New Roman"/>
          <w:kern w:val="1"/>
          <w:sz w:val="28"/>
          <w:szCs w:val="28"/>
          <w:lang w:eastAsia="ar-SA"/>
        </w:rPr>
        <w:t>, если возможность осуществления таких расходов предусмотрена федеральными законами.</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Andale Sans UI" w:hAnsi="Times New Roman" w:cs="Times New Roman"/>
          <w:kern w:val="1"/>
          <w:sz w:val="28"/>
          <w:szCs w:val="28"/>
        </w:rPr>
        <w:t xml:space="preserve">9. </w:t>
      </w:r>
      <w:r w:rsidRPr="004B2A99">
        <w:rPr>
          <w:rFonts w:ascii="Times New Roman" w:eastAsia="Calibri" w:hAnsi="Times New Roman" w:cs="Times New Roman"/>
          <w:kern w:val="1"/>
          <w:sz w:val="28"/>
          <w:szCs w:val="28"/>
          <w:lang w:eastAsia="ru-RU"/>
        </w:rPr>
        <w:t>Органы государственной власти в соответствии с федеральным законом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4B2A99" w:rsidRPr="004B2A99" w:rsidRDefault="004B2A99" w:rsidP="004B2A99">
      <w:pPr>
        <w:widowControl w:val="0"/>
        <w:suppressAutoHyphens/>
        <w:autoSpaceDE w:val="0"/>
        <w:autoSpaceDN w:val="0"/>
        <w:adjustRightInd w:val="0"/>
        <w:spacing w:before="120" w:after="120" w:line="240" w:lineRule="auto"/>
        <w:ind w:firstLine="851"/>
        <w:jc w:val="both"/>
        <w:rPr>
          <w:rFonts w:ascii="Times New Roman" w:eastAsia="Times New Roman" w:hAnsi="Times New Roman" w:cs="Times New Roman"/>
          <w:b/>
          <w:bCs/>
          <w:kern w:val="1"/>
          <w:sz w:val="28"/>
          <w:szCs w:val="28"/>
          <w:lang w:eastAsia="ru-RU"/>
        </w:rPr>
      </w:pPr>
      <w:r w:rsidRPr="004B2A99">
        <w:rPr>
          <w:rFonts w:ascii="Times New Roman" w:eastAsia="Andale Sans UI" w:hAnsi="Times New Roman" w:cs="Times New Roman"/>
          <w:b/>
          <w:kern w:val="1"/>
          <w:sz w:val="28"/>
          <w:szCs w:val="28"/>
        </w:rPr>
        <w:t>Статья 40. Муниципальный контроль</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kern w:val="1"/>
          <w:sz w:val="28"/>
          <w:szCs w:val="28"/>
          <w:lang w:eastAsia="ru-RU"/>
        </w:rPr>
      </w:pPr>
      <w:r w:rsidRPr="004B2A99">
        <w:rPr>
          <w:rFonts w:ascii="Times New Roman" w:eastAsia="Andale Sans UI" w:hAnsi="Times New Roman" w:cs="Times New Roman"/>
          <w:kern w:val="1"/>
          <w:sz w:val="28"/>
          <w:szCs w:val="28"/>
        </w:rPr>
        <w:t xml:space="preserve">1. </w:t>
      </w:r>
      <w:r w:rsidRPr="004B2A99">
        <w:rPr>
          <w:rFonts w:ascii="Times New Roman" w:eastAsia="Times New Roman" w:hAnsi="Times New Roman" w:cs="Times New Roman"/>
          <w:kern w:val="1"/>
          <w:sz w:val="28"/>
          <w:szCs w:val="28"/>
          <w:lang w:eastAsia="ru-RU"/>
        </w:rPr>
        <w:t xml:space="preserve">Органы местного самоуправления </w:t>
      </w:r>
      <w:r w:rsidRPr="004B2A99">
        <w:rPr>
          <w:rFonts w:ascii="Times New Roman" w:eastAsia="Andale Sans UI" w:hAnsi="Times New Roman" w:cs="Times New Roman"/>
          <w:kern w:val="1"/>
          <w:sz w:val="28"/>
          <w:szCs w:val="28"/>
        </w:rPr>
        <w:t xml:space="preserve">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Times New Roman" w:hAnsi="Times New Roman" w:cs="Times New Roman"/>
          <w:kern w:val="1"/>
          <w:sz w:val="28"/>
          <w:szCs w:val="28"/>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Times New Roman" w:hAnsi="Times New Roman" w:cs="Times New Roman"/>
          <w:kern w:val="1"/>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w:t>
      </w:r>
      <w:r w:rsidRPr="004B2A99">
        <w:rPr>
          <w:rFonts w:ascii="Times New Roman" w:eastAsia="Times New Roman" w:hAnsi="Times New Roman" w:cs="Times New Roman"/>
          <w:kern w:val="1"/>
          <w:sz w:val="28"/>
          <w:szCs w:val="28"/>
          <w:lang w:eastAsia="ru-RU"/>
        </w:rPr>
        <w:lastRenderedPageBreak/>
        <w:t xml:space="preserve">федеральными законами, законами Краснодарского края с учетом положений, установленных </w:t>
      </w:r>
      <w:r w:rsidRPr="004B2A99">
        <w:rPr>
          <w:rFonts w:ascii="Times New Roman" w:eastAsia="Calibri" w:hAnsi="Times New Roman" w:cs="Times New Roman"/>
          <w:color w:val="000000"/>
          <w:kern w:val="1"/>
          <w:sz w:val="28"/>
          <w:szCs w:val="28"/>
          <w:lang w:eastAsia="ru-RU"/>
        </w:rPr>
        <w:t>Федеральным законом</w:t>
      </w:r>
      <w:r w:rsidRPr="004B2A99">
        <w:rPr>
          <w:rFonts w:ascii="Times New Roman" w:eastAsia="Andale Sans UI" w:hAnsi="Times New Roman" w:cs="Times New Roman"/>
          <w:color w:val="000000"/>
          <w:kern w:val="1"/>
          <w:sz w:val="28"/>
          <w:szCs w:val="28"/>
        </w:rPr>
        <w:t xml:space="preserve"> 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Times New Roman" w:hAnsi="Times New Roman" w:cs="Times New Roman"/>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4B2A99">
        <w:rPr>
          <w:rFonts w:ascii="Times New Roman" w:eastAsia="Times New Roman" w:hAnsi="Times New Roman" w:cs="Times New Roman"/>
          <w:bCs/>
          <w:kern w:val="1"/>
          <w:sz w:val="28"/>
          <w:szCs w:val="28"/>
          <w:lang w:eastAsia="ru-RU"/>
        </w:rPr>
        <w:t xml:space="preserve">2. Организация и осуществление видов муниципального контроля регулируются Федеральным </w:t>
      </w:r>
      <w:hyperlink r:id="rId26" w:history="1">
        <w:r w:rsidRPr="004B2A99">
          <w:rPr>
            <w:rFonts w:ascii="Times New Roman" w:eastAsia="Times New Roman" w:hAnsi="Times New Roman" w:cs="Times New Roman"/>
            <w:bCs/>
            <w:kern w:val="1"/>
            <w:sz w:val="28"/>
            <w:szCs w:val="28"/>
            <w:lang w:eastAsia="ru-RU"/>
          </w:rPr>
          <w:t>законом</w:t>
        </w:r>
      </w:hyperlink>
      <w:r w:rsidRPr="004B2A99">
        <w:rPr>
          <w:rFonts w:ascii="Times New Roman" w:eastAsia="Times New Roman" w:hAnsi="Times New Roman" w:cs="Times New Roman"/>
          <w:bCs/>
          <w:kern w:val="1"/>
          <w:sz w:val="28"/>
          <w:szCs w:val="28"/>
          <w:lang w:eastAsia="ru-RU"/>
        </w:rPr>
        <w:t xml:space="preserve"> от 31.07.2020 года № 248-ФЗ «О государственном контроле (надзоре) и муниципальном контроле в Российской Федерации».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4B2A99">
        <w:rPr>
          <w:rFonts w:ascii="Times New Roman" w:eastAsia="Andale Sans UI" w:hAnsi="Times New Roman" w:cs="Times New Roman"/>
          <w:kern w:val="1"/>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Pr="004B2A99">
        <w:rPr>
          <w:rFonts w:ascii="Times New Roman" w:eastAsia="Calibri" w:hAnsi="Times New Roman" w:cs="Times New Roman"/>
          <w:kern w:val="1"/>
          <w:sz w:val="28"/>
          <w:szCs w:val="28"/>
        </w:rPr>
        <w:t>администрацией муниципального образования Мостовский район.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4B2A99">
        <w:rPr>
          <w:rFonts w:ascii="Times New Roman" w:eastAsia="Times New Roman" w:hAnsi="Times New Roman" w:cs="Times New Roman"/>
          <w:bCs/>
          <w:kern w:val="1"/>
          <w:sz w:val="28"/>
          <w:szCs w:val="28"/>
          <w:lang w:eastAsia="ru-RU"/>
        </w:rPr>
        <w:t xml:space="preserve">3. К полномочиям органов местного самоуправления </w:t>
      </w:r>
      <w:r w:rsidRPr="004B2A99">
        <w:rPr>
          <w:rFonts w:ascii="Times New Roman" w:eastAsia="Andale Sans UI" w:hAnsi="Times New Roman" w:cs="Times New Roman"/>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Times New Roman" w:hAnsi="Times New Roman" w:cs="Times New Roman"/>
          <w:bCs/>
          <w:kern w:val="1"/>
          <w:sz w:val="28"/>
          <w:szCs w:val="28"/>
          <w:lang w:eastAsia="ru-RU"/>
        </w:rPr>
        <w:t xml:space="preserve"> в области муниципального контроля относятся: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4B2A99">
        <w:rPr>
          <w:rFonts w:ascii="Times New Roman" w:eastAsia="Times New Roman" w:hAnsi="Times New Roman" w:cs="Times New Roman"/>
          <w:bCs/>
          <w:kern w:val="1"/>
          <w:sz w:val="28"/>
          <w:szCs w:val="28"/>
          <w:lang w:eastAsia="ru-RU"/>
        </w:rPr>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4B2A99">
        <w:rPr>
          <w:rFonts w:ascii="Times New Roman" w:eastAsia="Times New Roman" w:hAnsi="Times New Roman" w:cs="Times New Roman"/>
          <w:bCs/>
          <w:kern w:val="1"/>
          <w:sz w:val="28"/>
          <w:szCs w:val="28"/>
          <w:lang w:eastAsia="ru-RU"/>
        </w:rPr>
        <w:t xml:space="preserve">2) организация и осуществление муниципального контроля на территории </w:t>
      </w:r>
      <w:r w:rsidRPr="004B2A99">
        <w:rPr>
          <w:rFonts w:ascii="Times New Roman" w:eastAsia="Andale Sans UI" w:hAnsi="Times New Roman" w:cs="Times New Roman"/>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Times New Roman" w:hAnsi="Times New Roman" w:cs="Times New Roman"/>
          <w:bCs/>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Times New Roman" w:hAnsi="Times New Roman" w:cs="Times New Roman"/>
          <w:bCs/>
          <w:kern w:val="1"/>
          <w:sz w:val="28"/>
          <w:szCs w:val="28"/>
          <w:lang w:eastAsia="ru-RU"/>
        </w:rPr>
      </w:pPr>
      <w:r w:rsidRPr="004B2A99">
        <w:rPr>
          <w:rFonts w:ascii="Times New Roman" w:eastAsia="Times New Roman" w:hAnsi="Times New Roman" w:cs="Times New Roman"/>
          <w:bCs/>
          <w:kern w:val="1"/>
          <w:sz w:val="28"/>
          <w:szCs w:val="28"/>
          <w:lang w:eastAsia="ru-RU"/>
        </w:rPr>
        <w:t xml:space="preserve">3) иные полномочия в соответствии с Федеральным </w:t>
      </w:r>
      <w:hyperlink r:id="rId27" w:history="1">
        <w:r w:rsidRPr="004B2A99">
          <w:rPr>
            <w:rFonts w:ascii="Times New Roman" w:eastAsia="Times New Roman" w:hAnsi="Times New Roman" w:cs="Times New Roman"/>
            <w:bCs/>
            <w:kern w:val="1"/>
            <w:sz w:val="28"/>
            <w:szCs w:val="28"/>
            <w:lang w:eastAsia="ru-RU"/>
          </w:rPr>
          <w:t>законом</w:t>
        </w:r>
      </w:hyperlink>
      <w:r w:rsidRPr="004B2A99">
        <w:rPr>
          <w:rFonts w:ascii="Times New Roman" w:eastAsia="Times New Roman" w:hAnsi="Times New Roman" w:cs="Times New Roman"/>
          <w:bCs/>
          <w:kern w:val="1"/>
          <w:sz w:val="28"/>
          <w:szCs w:val="28"/>
          <w:lang w:eastAsia="ru-RU"/>
        </w:rPr>
        <w:t xml:space="preserve"> от 31.07.2020 года № 248-ФЗ «О государственном контроле (надзоре) и муниципальном контроле в Российской Федерации», другими федеральными законами.</w:t>
      </w:r>
    </w:p>
    <w:p w:rsidR="004B2A99" w:rsidRPr="004B2A99" w:rsidRDefault="004B2A99" w:rsidP="004B2A99">
      <w:pPr>
        <w:widowControl w:val="0"/>
        <w:autoSpaceDE w:val="0"/>
        <w:spacing w:after="0" w:line="240" w:lineRule="auto"/>
        <w:ind w:firstLine="851"/>
        <w:jc w:val="both"/>
        <w:rPr>
          <w:rFonts w:ascii="Times New Roman" w:eastAsia="Times New Roman" w:hAnsi="Times New Roman" w:cs="Times New Roman"/>
          <w:bCs/>
          <w:sz w:val="28"/>
          <w:szCs w:val="28"/>
          <w:lang w:eastAsia="ru-RU"/>
        </w:rPr>
      </w:pPr>
      <w:r w:rsidRPr="004B2A99">
        <w:rPr>
          <w:rFonts w:ascii="Times New Roman" w:eastAsia="Times New Roman" w:hAnsi="Times New Roman" w:cs="Times New Roman"/>
          <w:bCs/>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4B2A99">
        <w:rPr>
          <w:rFonts w:ascii="Times New Roman" w:eastAsia="Arial"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Times New Roman" w:hAnsi="Times New Roman" w:cs="Times New Roman"/>
          <w:bCs/>
          <w:sz w:val="28"/>
          <w:szCs w:val="28"/>
          <w:lang w:eastAsia="ru-RU"/>
        </w:rPr>
        <w:t xml:space="preserve"> </w:t>
      </w:r>
      <w:r w:rsidRPr="004B2A99">
        <w:rPr>
          <w:rFonts w:ascii="Times New Roman" w:eastAsia="Arial" w:hAnsi="Times New Roman" w:cs="Times New Roman"/>
          <w:kern w:val="1"/>
          <w:sz w:val="28"/>
          <w:szCs w:val="28"/>
          <w:lang w:eastAsia="ar-SA"/>
        </w:rPr>
        <w:t xml:space="preserve">муниципального образования </w:t>
      </w:r>
      <w:r w:rsidRPr="004B2A99">
        <w:rPr>
          <w:rFonts w:ascii="Times New Roman" w:eastAsia="Calibri" w:hAnsi="Times New Roman" w:cs="Times New Roman"/>
          <w:kern w:val="1"/>
          <w:sz w:val="28"/>
          <w:szCs w:val="28"/>
          <w:lang w:eastAsia="ar-SA"/>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Times New Roman" w:hAnsi="Times New Roman" w:cs="Times New Roman"/>
          <w:bCs/>
          <w:sz w:val="28"/>
          <w:szCs w:val="28"/>
          <w:lang w:eastAsia="ru-RU"/>
        </w:rPr>
        <w:t xml:space="preserve"> осуществляется в пределах установленного перечня </w:t>
      </w:r>
      <w:r w:rsidRPr="004B2A99">
        <w:rPr>
          <w:rFonts w:ascii="Times New Roman" w:eastAsia="Arial"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rial" w:hAnsi="Times New Roman" w:cs="Times New Roman"/>
          <w:kern w:val="1"/>
          <w:sz w:val="28"/>
          <w:szCs w:val="28"/>
          <w:lang w:eastAsia="ar-SA"/>
        </w:rPr>
        <w:t xml:space="preserve"> муниципального образования </w:t>
      </w:r>
      <w:r w:rsidRPr="004B2A99">
        <w:rPr>
          <w:rFonts w:ascii="Times New Roman" w:eastAsia="Calibri" w:hAnsi="Times New Roman" w:cs="Times New Roman"/>
          <w:kern w:val="1"/>
          <w:sz w:val="28"/>
          <w:szCs w:val="28"/>
          <w:lang w:eastAsia="ar-SA"/>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Times New Roman" w:hAnsi="Times New Roman" w:cs="Times New Roman"/>
          <w:bCs/>
          <w:sz w:val="28"/>
          <w:szCs w:val="28"/>
          <w:lang w:eastAsia="ru-RU"/>
        </w:rPr>
        <w:t>.</w:t>
      </w:r>
    </w:p>
    <w:p w:rsidR="004B2A99" w:rsidRPr="004B2A99" w:rsidRDefault="004B2A99" w:rsidP="004B2A99">
      <w:pPr>
        <w:widowControl w:val="0"/>
        <w:autoSpaceDE w:val="0"/>
        <w:spacing w:after="0" w:line="240" w:lineRule="auto"/>
        <w:ind w:firstLine="851"/>
        <w:jc w:val="both"/>
        <w:rPr>
          <w:rFonts w:ascii="Times New Roman" w:eastAsia="Times New Roman" w:hAnsi="Times New Roman" w:cs="Times New Roman"/>
          <w:bCs/>
          <w:sz w:val="28"/>
          <w:szCs w:val="28"/>
          <w:lang w:eastAsia="ru-RU"/>
        </w:rPr>
      </w:pPr>
      <w:r w:rsidRPr="004B2A99">
        <w:rPr>
          <w:rFonts w:ascii="Times New Roman" w:eastAsia="Times New Roman" w:hAnsi="Times New Roman" w:cs="Times New Roman"/>
          <w:bCs/>
          <w:sz w:val="28"/>
          <w:szCs w:val="28"/>
          <w:lang w:eastAsia="ru-RU"/>
        </w:rPr>
        <w:t xml:space="preserve">Муниципальный контроль подлежит осуществлению при наличии в границах </w:t>
      </w:r>
      <w:r w:rsidRPr="004B2A99">
        <w:rPr>
          <w:rFonts w:ascii="Times New Roman" w:eastAsia="Arial" w:hAnsi="Times New Roman" w:cs="Times New Roman"/>
          <w:kern w:val="1"/>
          <w:sz w:val="28"/>
          <w:szCs w:val="28"/>
          <w:lang w:eastAsia="ar-SA"/>
        </w:rPr>
        <w:t xml:space="preserve">муниципального образования </w:t>
      </w:r>
      <w:r w:rsidRPr="004B2A99">
        <w:rPr>
          <w:rFonts w:ascii="Times New Roman" w:eastAsia="Calibri" w:hAnsi="Times New Roman" w:cs="Times New Roman"/>
          <w:kern w:val="1"/>
          <w:sz w:val="28"/>
          <w:szCs w:val="28"/>
          <w:lang w:eastAsia="ar-SA"/>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Times New Roman" w:hAnsi="Times New Roman" w:cs="Times New Roman"/>
          <w:bCs/>
          <w:sz w:val="28"/>
          <w:szCs w:val="28"/>
          <w:lang w:eastAsia="ru-RU"/>
        </w:rPr>
        <w:t xml:space="preserve"> объектов соответствующего вида контроля.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i/>
          <w:caps/>
          <w:kern w:val="1"/>
          <w:sz w:val="28"/>
          <w:szCs w:val="28"/>
        </w:rPr>
      </w:pPr>
      <w:r w:rsidRPr="004B2A99">
        <w:rPr>
          <w:rFonts w:ascii="Times New Roman" w:eastAsia="Calibri" w:hAnsi="Times New Roman" w:cs="Times New Roman"/>
          <w:kern w:val="1"/>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Andale Sans UI" w:hAnsi="Times New Roman" w:cs="Times New Roman"/>
          <w:b/>
          <w:bCs/>
          <w:kern w:val="1"/>
          <w:sz w:val="28"/>
          <w:szCs w:val="28"/>
        </w:rPr>
      </w:pPr>
      <w:r w:rsidRPr="004B2A99">
        <w:rPr>
          <w:rFonts w:ascii="Times New Roman" w:eastAsia="Andale Sans UI" w:hAnsi="Times New Roman" w:cs="Times New Roman"/>
          <w:b/>
          <w:bCs/>
          <w:kern w:val="1"/>
          <w:sz w:val="28"/>
          <w:szCs w:val="28"/>
        </w:rPr>
        <w:t>Статья 41. Контроль и надзор за деятельностью органов местного самоуправления и должностных лиц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kern w:val="1"/>
          <w:sz w:val="28"/>
          <w:szCs w:val="28"/>
        </w:rPr>
        <w:t xml:space="preserve">1. Надзор за исполнением органами местного самоуправления и </w:t>
      </w:r>
      <w:r w:rsidRPr="004B2A99">
        <w:rPr>
          <w:rFonts w:ascii="Times New Roman" w:eastAsia="Andale Sans UI" w:hAnsi="Times New Roman" w:cs="Times New Roman"/>
          <w:bCs/>
          <w:color w:val="000000" w:themeColor="text1"/>
          <w:kern w:val="1"/>
          <w:sz w:val="28"/>
          <w:szCs w:val="28"/>
        </w:rPr>
        <w:t xml:space="preserve">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4B2A99">
        <w:rPr>
          <w:rFonts w:ascii="Times New Roman" w:eastAsia="Andale Sans UI" w:hAnsi="Times New Roman" w:cs="Times New Roman"/>
          <w:bCs/>
          <w:color w:val="000000" w:themeColor="text1"/>
          <w:kern w:val="1"/>
          <w:sz w:val="28"/>
          <w:szCs w:val="28"/>
        </w:rPr>
        <w:lastRenderedPageBreak/>
        <w:t xml:space="preserve">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bCs/>
          <w:color w:val="000000" w:themeColor="text1"/>
          <w:kern w:val="1"/>
          <w:sz w:val="28"/>
          <w:szCs w:val="28"/>
        </w:rPr>
        <w:t>, муниципальных правовых актов осуществляют органы прокуратуры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color w:val="000000" w:themeColor="text1"/>
          <w:kern w:val="1"/>
          <w:sz w:val="28"/>
          <w:szCs w:val="28"/>
        </w:rP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bCs/>
          <w:color w:val="000000" w:themeColor="text1"/>
          <w:kern w:val="1"/>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ndale Sans UI" w:hAnsi="Times New Roman" w:cs="Times New Roman"/>
          <w:bCs/>
          <w:color w:val="000000" w:themeColor="text1"/>
          <w:kern w:val="1"/>
          <w:sz w:val="28"/>
          <w:szCs w:val="28"/>
        </w:rPr>
        <w:t xml:space="preserve">, иных полномочий и реализации прав, закрепленных за ними в 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w:t>
      </w:r>
      <w:r w:rsidRPr="004B2A99">
        <w:rPr>
          <w:rFonts w:ascii="Times New Roman" w:eastAsia="Andale Sans UI" w:hAnsi="Times New Roman" w:cs="Times New Roman"/>
          <w:bCs/>
          <w:kern w:val="1"/>
          <w:sz w:val="28"/>
          <w:szCs w:val="28"/>
        </w:rPr>
        <w:t xml:space="preserve">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bCs/>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bookmarkStart w:id="15" w:name="Par9"/>
      <w:bookmarkEnd w:id="15"/>
      <w:r w:rsidRPr="004B2A99">
        <w:rPr>
          <w:rFonts w:ascii="Times New Roman" w:eastAsia="Andale Sans UI" w:hAnsi="Times New Roman" w:cs="Times New Roman"/>
          <w:bCs/>
          <w:kern w:val="1"/>
          <w:sz w:val="28"/>
          <w:szCs w:val="28"/>
        </w:rPr>
        <w:t>4.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w:t>
      </w:r>
      <w:r w:rsidRPr="004B2A99">
        <w:rPr>
          <w:rFonts w:ascii="Times New Roman" w:eastAsia="Andale Sans UI" w:hAnsi="Times New Roman" w:cs="Times New Roman"/>
          <w:bCs/>
          <w:kern w:val="1"/>
          <w:sz w:val="28"/>
          <w:szCs w:val="28"/>
        </w:rPr>
        <w:lastRenderedPageBreak/>
        <w:t>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4B2A99" w:rsidRPr="004B2A99" w:rsidRDefault="004B2A99" w:rsidP="004B2A99">
      <w:pPr>
        <w:widowControl w:val="0"/>
        <w:suppressAutoHyphens/>
        <w:spacing w:before="120" w:after="120" w:line="240" w:lineRule="auto"/>
        <w:jc w:val="center"/>
        <w:outlineLvl w:val="8"/>
        <w:rPr>
          <w:rFonts w:ascii="Times New Roman" w:eastAsia="Andale Sans UI" w:hAnsi="Times New Roman" w:cs="Times New Roman"/>
          <w:b/>
          <w:caps/>
          <w:kern w:val="1"/>
          <w:sz w:val="28"/>
          <w:szCs w:val="28"/>
        </w:rPr>
      </w:pPr>
      <w:r w:rsidRPr="004B2A99">
        <w:rPr>
          <w:rFonts w:ascii="Times New Roman" w:eastAsia="Andale Sans UI" w:hAnsi="Times New Roman" w:cs="Times New Roman"/>
          <w:b/>
          <w:caps/>
          <w:kern w:val="1"/>
          <w:sz w:val="28"/>
          <w:szCs w:val="28"/>
        </w:rPr>
        <w:t>ГЛАВА 5. ФОРМЫ НЕПОСРЕДСТВЕННОГО ОСУЩЕСТВЛЕНИЯ НАСЕЛЕНИЕМ местноГО самоуправлениЯ и УчастиЯ населения МУНИЦИПАЛЬНОГО ОБРАЗОВАНИЯ Мостовский РАЙОН в осуществлении местного самоуправления</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Calibri" w:hAnsi="Times New Roman" w:cs="Times New Roman"/>
          <w:b/>
          <w:bCs/>
          <w:kern w:val="1"/>
          <w:sz w:val="28"/>
          <w:szCs w:val="28"/>
          <w:lang w:eastAsia="ru-RU"/>
        </w:rPr>
      </w:pPr>
      <w:r w:rsidRPr="004B2A99">
        <w:rPr>
          <w:rFonts w:ascii="Times New Roman" w:eastAsia="Calibri" w:hAnsi="Times New Roman" w:cs="Times New Roman"/>
          <w:b/>
          <w:bCs/>
          <w:kern w:val="1"/>
          <w:sz w:val="28"/>
          <w:szCs w:val="28"/>
          <w:lang w:eastAsia="ru-RU"/>
        </w:rPr>
        <w:t>Статья 42.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1.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4B2A99" w:rsidRPr="004B2A99" w:rsidRDefault="004B2A99" w:rsidP="004B2A99">
      <w:pPr>
        <w:widowControl w:val="0"/>
        <w:suppressAutoHyphens/>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2. Органы публичной власти в соответствии с Федеральным законом </w:t>
      </w:r>
      <w:r w:rsidRPr="004B2A99">
        <w:rPr>
          <w:rFonts w:ascii="Times New Roman" w:eastAsia="Andale Sans UI" w:hAnsi="Times New Roman" w:cs="Times New Roman"/>
          <w:color w:val="000000"/>
          <w:kern w:val="1"/>
          <w:sz w:val="28"/>
          <w:szCs w:val="28"/>
        </w:rPr>
        <w:t>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Calibri" w:hAnsi="Times New Roman" w:cs="Times New Roman"/>
          <w:kern w:val="1"/>
          <w:sz w:val="28"/>
          <w:szCs w:val="28"/>
          <w:lang w:eastAsia="ru-RU"/>
        </w:rPr>
        <w:t xml:space="preserve">, другими федеральными законами обеспечивают установленные </w:t>
      </w:r>
      <w:r w:rsidRPr="004B2A99">
        <w:rPr>
          <w:rFonts w:ascii="Times New Roman" w:eastAsia="Calibri" w:hAnsi="Times New Roman" w:cs="Times New Roman"/>
          <w:color w:val="000000"/>
          <w:kern w:val="1"/>
          <w:sz w:val="28"/>
          <w:szCs w:val="28"/>
          <w:lang w:eastAsia="ru-RU"/>
        </w:rPr>
        <w:t>Конституцией</w:t>
      </w:r>
      <w:r w:rsidRPr="004B2A99">
        <w:rPr>
          <w:rFonts w:ascii="Times New Roman" w:eastAsia="Calibri" w:hAnsi="Times New Roman" w:cs="Times New Roman"/>
          <w:kern w:val="1"/>
          <w:sz w:val="28"/>
          <w:szCs w:val="28"/>
          <w:lang w:eastAsia="ru-RU"/>
        </w:rPr>
        <w:t xml:space="preserve"> Российской Федерации и Федеральным законом</w:t>
      </w:r>
      <w:r w:rsidRPr="004B2A99">
        <w:rPr>
          <w:rFonts w:ascii="Times New Roman" w:eastAsia="Andale Sans UI" w:hAnsi="Times New Roman" w:cs="Times New Roman"/>
          <w:color w:val="000000"/>
          <w:kern w:val="1"/>
          <w:sz w:val="28"/>
          <w:szCs w:val="28"/>
        </w:rPr>
        <w:t xml:space="preserve"> 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Calibri" w:hAnsi="Times New Roman" w:cs="Times New Roman"/>
          <w:kern w:val="1"/>
          <w:sz w:val="28"/>
          <w:szCs w:val="28"/>
          <w:lang w:eastAsia="ru-RU"/>
        </w:rPr>
        <w:t xml:space="preserve"> права граждан на осуществление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4B2A99">
        <w:rPr>
          <w:rFonts w:ascii="Times New Roman" w:eastAsia="Andale Sans UI" w:hAnsi="Times New Roman" w:cs="Times New Roman"/>
          <w:color w:val="000000"/>
          <w:kern w:val="1"/>
          <w:sz w:val="28"/>
          <w:szCs w:val="28"/>
        </w:rPr>
        <w:t xml:space="preserve"> 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Calibri" w:hAnsi="Times New Roman" w:cs="Times New Roman"/>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kern w:val="1"/>
          <w:sz w:val="28"/>
          <w:szCs w:val="28"/>
          <w:lang w:eastAsia="ru-RU"/>
        </w:rPr>
        <w:t>4. Наряду с предусмотренными Федеральным законом</w:t>
      </w:r>
      <w:r w:rsidRPr="004B2A99">
        <w:rPr>
          <w:rFonts w:ascii="Times New Roman" w:eastAsia="Andale Sans UI" w:hAnsi="Times New Roman" w:cs="Times New Roman"/>
          <w:color w:val="000000"/>
          <w:kern w:val="1"/>
          <w:sz w:val="28"/>
          <w:szCs w:val="28"/>
        </w:rPr>
        <w:t xml:space="preserve"> 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Calibri" w:hAnsi="Times New Roman" w:cs="Times New Roman"/>
          <w:kern w:val="1"/>
          <w:sz w:val="28"/>
          <w:szCs w:val="28"/>
          <w:lang w:eastAsia="ru-RU"/>
        </w:rPr>
        <w:t xml:space="preserve">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r w:rsidRPr="004B2A99">
        <w:rPr>
          <w:rFonts w:ascii="Times New Roman" w:eastAsia="Calibri" w:hAnsi="Times New Roman" w:cs="Times New Roman"/>
          <w:color w:val="000000"/>
          <w:kern w:val="1"/>
          <w:sz w:val="28"/>
          <w:szCs w:val="28"/>
          <w:lang w:eastAsia="ru-RU"/>
        </w:rPr>
        <w:t>Конституции</w:t>
      </w:r>
      <w:r w:rsidRPr="004B2A99">
        <w:rPr>
          <w:rFonts w:ascii="Times New Roman" w:eastAsia="Calibri" w:hAnsi="Times New Roman" w:cs="Times New Roman"/>
          <w:kern w:val="1"/>
          <w:sz w:val="28"/>
          <w:szCs w:val="28"/>
          <w:lang w:eastAsia="ru-RU"/>
        </w:rPr>
        <w:t xml:space="preserve"> Российской Федерации, Федеральному закону </w:t>
      </w:r>
      <w:r w:rsidRPr="004B2A99">
        <w:rPr>
          <w:rFonts w:ascii="Times New Roman" w:eastAsia="Andale Sans UI" w:hAnsi="Times New Roman" w:cs="Times New Roman"/>
          <w:color w:val="000000"/>
          <w:kern w:val="1"/>
          <w:sz w:val="28"/>
          <w:szCs w:val="28"/>
        </w:rPr>
        <w:t>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 другим федеральным законам, законам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 xml:space="preserve">5. Непосредственное осуществление населением местного самоуправления и участие населения в осуществлении местного </w:t>
      </w:r>
      <w:r w:rsidRPr="004B2A99">
        <w:rPr>
          <w:rFonts w:ascii="Times New Roman" w:eastAsia="Calibri" w:hAnsi="Times New Roman" w:cs="Times New Roman"/>
          <w:color w:val="000000"/>
          <w:kern w:val="1"/>
          <w:sz w:val="28"/>
          <w:szCs w:val="28"/>
          <w:lang w:eastAsia="ru-RU"/>
        </w:rPr>
        <w:lastRenderedPageBreak/>
        <w:t>самоуправления основываются на принципах законности, добровольности.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6. Органы местного самоуправления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 xml:space="preserve">работ (в том числе дежурств) в целях решения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Calibri" w:hAnsi="Times New Roman" w:cs="Times New Roman"/>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4B2A99" w:rsidRPr="004B2A99" w:rsidRDefault="004B2A99" w:rsidP="004B2A99">
      <w:pPr>
        <w:widowControl w:val="0"/>
        <w:tabs>
          <w:tab w:val="left" w:pos="-142"/>
        </w:tabs>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Организация и материально-техническое обеспечение проведения социально значимых работ осуществляется администрацией.</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43. Местный референдум</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В целях решения непосредственно населением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ndale Sans UI" w:hAnsi="Times New Roman" w:cs="Times New Roman"/>
          <w:kern w:val="1"/>
          <w:sz w:val="28"/>
          <w:szCs w:val="28"/>
        </w:rPr>
        <w:t xml:space="preserve"> на территории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Andale Sans UI" w:hAnsi="Times New Roman" w:cs="Times New Roman"/>
          <w:kern w:val="1"/>
          <w:sz w:val="28"/>
          <w:szCs w:val="28"/>
        </w:rPr>
        <w:t>проводится местный референдум.</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Местный референдум проводится на всей территории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3. Решение о назначении и проведении местного референдума принимается Советом:</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по инициативе, выдвинутой гражданами Российской Федерации, имеющими право на участие в местном референдуме;</w:t>
      </w:r>
    </w:p>
    <w:p w:rsidR="004B2A99" w:rsidRPr="004B2A99" w:rsidRDefault="004B2A99" w:rsidP="004B2A99">
      <w:pPr>
        <w:widowControl w:val="0"/>
        <w:shd w:val="clear" w:color="auto" w:fill="FFFFFF"/>
        <w:tabs>
          <w:tab w:val="left" w:pos="-2160"/>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4B2A99" w:rsidRPr="004B2A99" w:rsidRDefault="004B2A99" w:rsidP="004B2A99">
      <w:pPr>
        <w:widowControl w:val="0"/>
        <w:tabs>
          <w:tab w:val="left" w:pos="-2160"/>
        </w:tab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3) по инициативе Совета и главы администрации, выдвинутой ими совместно.</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color w:val="000000"/>
          <w:kern w:val="1"/>
          <w:sz w:val="28"/>
          <w:szCs w:val="24"/>
        </w:rPr>
        <w:t xml:space="preserve">4. </w:t>
      </w:r>
      <w:r w:rsidRPr="004B2A99">
        <w:rPr>
          <w:rFonts w:ascii="Times New Roman" w:eastAsia="Andale Sans UI" w:hAnsi="Times New Roman" w:cs="Times New Roman"/>
          <w:kern w:val="1"/>
          <w:sz w:val="28"/>
          <w:szCs w:val="24"/>
        </w:rPr>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w:t>
      </w:r>
      <w:r w:rsidRPr="004B2A99">
        <w:rPr>
          <w:rFonts w:ascii="Times New Roman" w:eastAsia="Andale Sans UI" w:hAnsi="Times New Roman" w:cs="Times New Roman"/>
          <w:kern w:val="1"/>
          <w:sz w:val="28"/>
          <w:szCs w:val="24"/>
        </w:rPr>
        <w:br/>
        <w:t>23.07.2003 года № 606-КЗ «О референдумах в Краснодарском крае».</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color w:val="000000"/>
          <w:kern w:val="1"/>
          <w:sz w:val="28"/>
          <w:szCs w:val="24"/>
        </w:rPr>
        <w:t xml:space="preserve">5. Условием назначения местного референдума по инициативе граждан, избирательных объединений, иных общественных объединений, </w:t>
      </w:r>
      <w:r w:rsidRPr="004B2A99">
        <w:rPr>
          <w:rFonts w:ascii="Times New Roman" w:eastAsia="Andale Sans UI" w:hAnsi="Times New Roman" w:cs="Times New Roman"/>
          <w:kern w:val="1"/>
          <w:sz w:val="28"/>
          <w:szCs w:val="24"/>
        </w:rPr>
        <w:t xml:space="preserve">указанных в пункте 2 части 3 настоящей статьи, </w:t>
      </w:r>
      <w:r w:rsidRPr="004B2A99">
        <w:rPr>
          <w:rFonts w:ascii="Times New Roman" w:eastAsia="Andale Sans UI" w:hAnsi="Times New Roman" w:cs="Times New Roman"/>
          <w:color w:val="000000"/>
          <w:kern w:val="1"/>
          <w:sz w:val="28"/>
          <w:szCs w:val="24"/>
        </w:rPr>
        <w:t xml:space="preserve">является сбор подписей в поддержку данной инициативы, количество которых составляет 5 процентов от числа участников </w:t>
      </w:r>
      <w:r w:rsidRPr="004B2A99">
        <w:rPr>
          <w:rFonts w:ascii="Times New Roman" w:eastAsia="Andale Sans UI" w:hAnsi="Times New Roman" w:cs="Times New Roman"/>
          <w:color w:val="000000"/>
          <w:kern w:val="1"/>
          <w:sz w:val="28"/>
          <w:szCs w:val="24"/>
        </w:rPr>
        <w:lastRenderedPageBreak/>
        <w:t xml:space="preserve">референдума, зарегистрированных на территории </w:t>
      </w:r>
      <w:r w:rsidRPr="004B2A99">
        <w:rPr>
          <w:rFonts w:ascii="Times New Roman" w:eastAsia="Andale Sans UI" w:hAnsi="Times New Roman" w:cs="Times New Roman"/>
          <w:kern w:val="1"/>
          <w:sz w:val="28"/>
          <w:szCs w:val="24"/>
        </w:rPr>
        <w:t xml:space="preserve">муниципального образования </w:t>
      </w:r>
      <w:r w:rsidRPr="004B2A99">
        <w:rPr>
          <w:rFonts w:ascii="Times New Roman" w:eastAsia="Calibri" w:hAnsi="Times New Roman" w:cs="Times New Roman"/>
          <w:kern w:val="1"/>
          <w:sz w:val="28"/>
          <w:szCs w:val="24"/>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4"/>
        </w:rPr>
        <w:t xml:space="preserve"> </w:t>
      </w:r>
      <w:r w:rsidRPr="004B2A99">
        <w:rPr>
          <w:rFonts w:ascii="Times New Roman" w:eastAsia="Andale Sans UI" w:hAnsi="Times New Roman" w:cs="Times New Roman"/>
          <w:color w:val="000000"/>
          <w:kern w:val="1"/>
          <w:sz w:val="28"/>
          <w:szCs w:val="24"/>
        </w:rPr>
        <w:t xml:space="preserve">в соответствии с </w:t>
      </w:r>
      <w:r w:rsidRPr="004B2A99">
        <w:rPr>
          <w:rFonts w:ascii="Times New Roman" w:eastAsia="Andale Sans UI" w:hAnsi="Times New Roman" w:cs="Times New Roman"/>
          <w:kern w:val="1"/>
          <w:sz w:val="28"/>
          <w:szCs w:val="24"/>
        </w:rPr>
        <w:t>Федеральным законом от 12.06.2002 года</w:t>
      </w:r>
      <w:r w:rsidRPr="004B2A99">
        <w:rPr>
          <w:rFonts w:ascii="Times New Roman" w:eastAsia="Andale Sans UI" w:hAnsi="Times New Roman" w:cs="Times New Roman"/>
          <w:kern w:val="1"/>
          <w:sz w:val="28"/>
          <w:szCs w:val="24"/>
        </w:rPr>
        <w:br/>
        <w:t>№ 67-ФЗ «Об основных гарантиях избирательных прав и права на участие в референдуме граждан Российской Федерации».</w:t>
      </w:r>
    </w:p>
    <w:p w:rsidR="004B2A99" w:rsidRPr="004B2A99" w:rsidRDefault="004B2A99" w:rsidP="004B2A99">
      <w:pPr>
        <w:widowControl w:val="0"/>
        <w:shd w:val="clear" w:color="auto" w:fill="FFFFFF"/>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color w:val="000000"/>
          <w:kern w:val="1"/>
          <w:sz w:val="28"/>
          <w:szCs w:val="28"/>
        </w:rPr>
        <w:t>6. Инициатива проведения референдума, выдвинутая совместно Советом и главой администрации, оформляется правовыми актами Совета и главы</w:t>
      </w:r>
      <w:r w:rsidRPr="004B2A99">
        <w:rPr>
          <w:rFonts w:ascii="Times New Roman" w:eastAsia="Andale Sans UI" w:hAnsi="Times New Roman" w:cs="Times New Roman"/>
          <w:kern w:val="1"/>
          <w:sz w:val="28"/>
          <w:szCs w:val="28"/>
        </w:rPr>
        <w:t xml:space="preserve"> администрации.</w:t>
      </w:r>
    </w:p>
    <w:p w:rsidR="004B2A99" w:rsidRPr="004B2A99" w:rsidRDefault="004B2A99" w:rsidP="004B2A99">
      <w:pPr>
        <w:widowControl w:val="0"/>
        <w:shd w:val="clear" w:color="auto" w:fill="FFFFFF"/>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4B2A99">
        <w:rPr>
          <w:rFonts w:ascii="Times New Roman" w:eastAsia="Andale Sans UI" w:hAnsi="Times New Roman" w:cs="Times New Roman"/>
          <w:b/>
          <w:kern w:val="1"/>
          <w:sz w:val="28"/>
          <w:szCs w:val="28"/>
        </w:rPr>
        <w:t xml:space="preserve"> </w:t>
      </w:r>
      <w:r w:rsidRPr="004B2A99">
        <w:rPr>
          <w:rFonts w:ascii="Times New Roman" w:eastAsia="Andale Sans UI" w:hAnsi="Times New Roman" w:cs="Times New Roman"/>
          <w:kern w:val="1"/>
          <w:sz w:val="28"/>
          <w:szCs w:val="28"/>
        </w:rPr>
        <w:t xml:space="preserve">подлежат проверке Советом на их соответствие требованиям, установленным статьей 12 Федерального закона от 12.06.2002 года № 67-ФЗ «Об основных гарантиях избирательных прав и права на участие в референдуме граждан Российской Федерации». </w:t>
      </w:r>
    </w:p>
    <w:p w:rsidR="004B2A99" w:rsidRPr="004B2A99" w:rsidRDefault="004B2A99" w:rsidP="004B2A99">
      <w:pPr>
        <w:widowControl w:val="0"/>
        <w:shd w:val="clear" w:color="auto" w:fill="FFFFFF"/>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4B2A99" w:rsidRPr="004B2A99" w:rsidRDefault="004B2A99" w:rsidP="004B2A99">
      <w:pPr>
        <w:widowControl w:val="0"/>
        <w:tabs>
          <w:tab w:val="left" w:pos="360"/>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8. Совет принимает решение о назначении местного референдума не позднее чем через 15 календарных дней со дня поступления документов, необходимых для назначения местного референдума.</w:t>
      </w:r>
    </w:p>
    <w:p w:rsidR="004B2A99" w:rsidRPr="004B2A99" w:rsidRDefault="004B2A99" w:rsidP="004B2A99">
      <w:pPr>
        <w:widowControl w:val="0"/>
        <w:tabs>
          <w:tab w:val="left" w:pos="142"/>
          <w:tab w:val="left" w:pos="360"/>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В случае,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4B2A99" w:rsidRPr="004B2A99" w:rsidRDefault="004B2A99" w:rsidP="004B2A99">
      <w:pPr>
        <w:widowControl w:val="0"/>
        <w:tabs>
          <w:tab w:val="left" w:pos="360"/>
        </w:tabs>
        <w:suppressAutoHyphens/>
        <w:spacing w:after="0" w:line="240" w:lineRule="auto"/>
        <w:ind w:firstLine="851"/>
        <w:jc w:val="both"/>
        <w:rPr>
          <w:rFonts w:ascii="Times New Roman" w:eastAsia="Andale Sans UI" w:hAnsi="Times New Roman" w:cs="Times New Roman"/>
          <w:color w:val="000000"/>
          <w:kern w:val="1"/>
          <w:sz w:val="28"/>
          <w:szCs w:val="28"/>
        </w:rPr>
      </w:pPr>
      <w:r w:rsidRPr="004B2A99">
        <w:rPr>
          <w:rFonts w:ascii="Times New Roman" w:eastAsia="Andale Sans UI" w:hAnsi="Times New Roman" w:cs="Times New Roman"/>
          <w:kern w:val="1"/>
          <w:sz w:val="28"/>
          <w:szCs w:val="28"/>
        </w:rPr>
        <w:t xml:space="preserve">9. </w:t>
      </w:r>
      <w:r w:rsidRPr="004B2A99">
        <w:rPr>
          <w:rFonts w:ascii="Times New Roman" w:eastAsia="Andale Sans UI" w:hAnsi="Times New Roman" w:cs="Times New Roman"/>
          <w:color w:val="000000"/>
          <w:kern w:val="1"/>
          <w:sz w:val="28"/>
          <w:szCs w:val="28"/>
        </w:rPr>
        <w:t>В местном референдуме имеют право участвовать граждане Российской Федерации, место жительства которых расположено в границах</w:t>
      </w:r>
      <w:r w:rsidRPr="004B2A99">
        <w:rPr>
          <w:rFonts w:ascii="Times New Roman" w:eastAsia="Andale Sans UI" w:hAnsi="Times New Roman" w:cs="Times New Roman"/>
          <w:b/>
          <w:color w:val="000000"/>
          <w:kern w:val="1"/>
          <w:sz w:val="28"/>
          <w:szCs w:val="28"/>
        </w:rPr>
        <w:t xml:space="preserve"> </w:t>
      </w:r>
      <w:r w:rsidRPr="004B2A99">
        <w:rPr>
          <w:rFonts w:ascii="Times New Roman" w:eastAsia="Andale Sans UI" w:hAnsi="Times New Roman" w:cs="Times New Roman"/>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w:t>
      </w:r>
      <w:r w:rsidRPr="004B2A99">
        <w:rPr>
          <w:rFonts w:ascii="Times New Roman" w:eastAsia="Andale Sans UI" w:hAnsi="Times New Roman" w:cs="Times New Roman"/>
          <w:color w:val="000000"/>
          <w:kern w:val="1"/>
          <w:sz w:val="28"/>
          <w:szCs w:val="28"/>
        </w:rPr>
        <w:t xml:space="preserve"> Граждане Российской Федерации участвуют в местном</w:t>
      </w:r>
      <w:r w:rsidRPr="004B2A99">
        <w:rPr>
          <w:rFonts w:ascii="Times New Roman" w:eastAsia="Andale Sans UI" w:hAnsi="Times New Roman" w:cs="Times New Roman"/>
          <w:kern w:val="1"/>
          <w:sz w:val="28"/>
          <w:szCs w:val="28"/>
        </w:rPr>
        <w:t xml:space="preserve"> </w:t>
      </w:r>
      <w:r w:rsidRPr="004B2A99">
        <w:rPr>
          <w:rFonts w:ascii="Times New Roman" w:eastAsia="Andale Sans UI" w:hAnsi="Times New Roman" w:cs="Times New Roman"/>
          <w:color w:val="000000"/>
          <w:kern w:val="1"/>
          <w:sz w:val="28"/>
          <w:szCs w:val="28"/>
        </w:rPr>
        <w:t>референдуме на основе всеобщего равного и прямого волеизъявления при тайном голосовании.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color w:val="000000"/>
          <w:kern w:val="1"/>
          <w:sz w:val="28"/>
          <w:szCs w:val="28"/>
        </w:rPr>
      </w:pPr>
      <w:r w:rsidRPr="004B2A99">
        <w:rPr>
          <w:rFonts w:ascii="Times New Roman" w:eastAsia="Andale Sans UI" w:hAnsi="Times New Roman" w:cs="Times New Roman"/>
          <w:kern w:val="1"/>
          <w:sz w:val="28"/>
          <w:szCs w:val="28"/>
        </w:rPr>
        <w:t>10</w:t>
      </w:r>
      <w:r w:rsidRPr="004B2A99">
        <w:rPr>
          <w:rFonts w:ascii="Times New Roman" w:eastAsia="Andale Sans UI" w:hAnsi="Times New Roman" w:cs="Times New Roman"/>
          <w:color w:val="000000"/>
          <w:kern w:val="1"/>
          <w:sz w:val="28"/>
          <w:szCs w:val="28"/>
        </w:rPr>
        <w:t>. Итоги голосования и принятое на местном референдуме решение подлежат официальному опубликованию.</w:t>
      </w:r>
    </w:p>
    <w:p w:rsidR="004B2A99" w:rsidRPr="004B2A99" w:rsidRDefault="004B2A99" w:rsidP="004B2A99">
      <w:pPr>
        <w:widowControl w:val="0"/>
        <w:tabs>
          <w:tab w:val="left" w:pos="-1134"/>
        </w:tabs>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 xml:space="preserve">11. Органы местного самоуправления муниципального образования </w:t>
      </w:r>
      <w:r w:rsidRPr="004B2A99">
        <w:rPr>
          <w:rFonts w:ascii="Times New Roman" w:eastAsia="Calibri" w:hAnsi="Times New Roman" w:cs="Times New Roman"/>
          <w:kern w:val="1"/>
          <w:sz w:val="28"/>
          <w:szCs w:val="24"/>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4"/>
        </w:rPr>
        <w:t xml:space="preserve"> </w:t>
      </w:r>
      <w:r w:rsidRPr="004B2A99">
        <w:rPr>
          <w:rFonts w:ascii="Times New Roman" w:eastAsia="Andale Sans UI" w:hAnsi="Times New Roman" w:cs="Times New Roman"/>
          <w:kern w:val="1"/>
          <w:sz w:val="28"/>
          <w:szCs w:val="24"/>
        </w:rPr>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 xml:space="preserve">12. Гарантии прав граждан на участие в местном референдуме, а также порядок подготовки и проведения местного референдума устанавливаются </w:t>
      </w:r>
      <w:r w:rsidRPr="004B2A99">
        <w:rPr>
          <w:rFonts w:ascii="Times New Roman" w:eastAsia="Andale Sans UI" w:hAnsi="Times New Roman" w:cs="Times New Roman"/>
          <w:kern w:val="1"/>
          <w:sz w:val="28"/>
          <w:szCs w:val="24"/>
        </w:rPr>
        <w:lastRenderedPageBreak/>
        <w:t>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 23.07.2003 года № 606-КЗ «О референдумах в Краснодарском крае».</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44. Муниципальные выборы</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Гарантии избирательных прав граждан при проведении муниципальных выборов, порядок назначения, подготовки, проведения,</w:t>
      </w:r>
      <w:r w:rsidRPr="004B2A99">
        <w:rPr>
          <w:rFonts w:ascii="Times New Roman" w:eastAsia="Calibri" w:hAnsi="Times New Roman" w:cs="Times New Roman"/>
          <w:kern w:val="1"/>
          <w:sz w:val="28"/>
          <w:szCs w:val="28"/>
        </w:rPr>
        <w:t xml:space="preserve"> установления итогов и определения результатов</w:t>
      </w:r>
      <w:r w:rsidRPr="004B2A99">
        <w:rPr>
          <w:rFonts w:ascii="Times New Roman" w:eastAsia="Andale Sans UI" w:hAnsi="Times New Roman" w:cs="Times New Roman"/>
          <w:kern w:val="1"/>
          <w:sz w:val="28"/>
          <w:szCs w:val="28"/>
        </w:rPr>
        <w:t xml:space="preserve"> муниципальных выборов устанавливаются Федеральным законом от 12.06.2002 года № 67-ФЗ «Об основных гарантиях избирательных прав и права на участие в референдуме граждан Российской Федерации», Законом Краснодарского края от</w:t>
      </w:r>
      <w:r w:rsidRPr="004B2A99">
        <w:rPr>
          <w:rFonts w:ascii="Times New Roman" w:eastAsia="Andale Sans UI" w:hAnsi="Times New Roman" w:cs="Times New Roman"/>
          <w:kern w:val="1"/>
          <w:sz w:val="28"/>
          <w:szCs w:val="28"/>
        </w:rPr>
        <w:br/>
        <w:t>26.12.2005 года № 966-КЗ «О муниципальных выборах в Краснодарском крае».</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i/>
          <w:kern w:val="1"/>
          <w:sz w:val="28"/>
          <w:szCs w:val="28"/>
        </w:rPr>
      </w:pPr>
      <w:r w:rsidRPr="004B2A99">
        <w:rPr>
          <w:rFonts w:ascii="Times New Roman" w:eastAsia="Andale Sans UI" w:hAnsi="Times New Roman" w:cs="Times New Roman"/>
          <w:kern w:val="1"/>
          <w:sz w:val="28"/>
          <w:szCs w:val="28"/>
        </w:rPr>
        <w:t>В</w:t>
      </w:r>
      <w:r w:rsidRPr="004B2A99">
        <w:rPr>
          <w:rFonts w:ascii="Times New Roman" w:eastAsia="Andale Sans UI" w:hAnsi="Times New Roman" w:cs="Times New Roman"/>
          <w:kern w:val="28"/>
          <w:sz w:val="28"/>
          <w:szCs w:val="28"/>
        </w:rPr>
        <w:t>ыборы депутатов Совета проводятся по мажоритарной системе относительного большинства</w:t>
      </w:r>
      <w:r w:rsidRPr="004B2A99">
        <w:rPr>
          <w:rFonts w:ascii="Times New Roman" w:eastAsia="Andale Sans UI" w:hAnsi="Times New Roman" w:cs="Times New Roman"/>
          <w:i/>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Муниципальные выборы назначаются Советом не ранее чем за 90 дней и не позднее чем за 80 дней до дня голосования.</w:t>
      </w:r>
      <w:r w:rsidRPr="004B2A99">
        <w:rPr>
          <w:rFonts w:ascii="Times New Roman" w:eastAsia="Calibri" w:hAnsi="Times New Roman" w:cs="Times New Roman"/>
          <w:kern w:val="1"/>
          <w:sz w:val="28"/>
          <w:szCs w:val="28"/>
          <w:lang w:eastAsia="ru-RU"/>
        </w:rPr>
        <w:t xml:space="preserve"> В случаях, установленных федеральным законом, муниципальные выборы назначаются соответствующей избирательной комиссией или судом.</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года № 67-ФЗ «Об основных гарантиях избирательных прав и права на участие в референдуме граждан Российской Федерации».</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4B2A99" w:rsidRPr="004B2A99" w:rsidRDefault="004B2A99" w:rsidP="004B2A99">
      <w:pPr>
        <w:widowControl w:val="0"/>
        <w:suppressAutoHyphens/>
        <w:spacing w:after="0" w:line="240" w:lineRule="auto"/>
        <w:ind w:firstLine="709"/>
        <w:jc w:val="both"/>
        <w:rPr>
          <w:rFonts w:ascii="Times New Roman" w:eastAsia="Times New Roman" w:hAnsi="Times New Roman" w:cs="Times New Roman"/>
          <w:kern w:val="1"/>
          <w:sz w:val="28"/>
          <w:szCs w:val="28"/>
          <w:lang w:eastAsia="ru-RU"/>
        </w:rPr>
      </w:pPr>
      <w:r w:rsidRPr="004B2A99">
        <w:rPr>
          <w:rFonts w:ascii="Times New Roman" w:eastAsia="Andale Sans UI" w:hAnsi="Times New Roman" w:cs="Times New Roman"/>
          <w:kern w:val="1"/>
          <w:sz w:val="28"/>
          <w:szCs w:val="28"/>
        </w:rPr>
        <w:t xml:space="preserve">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w:t>
      </w:r>
      <w:r w:rsidRPr="004B2A99">
        <w:rPr>
          <w:rFonts w:ascii="Times New Roman" w:eastAsia="Andale Sans UI" w:hAnsi="Times New Roman" w:cs="Times New Roman"/>
          <w:kern w:val="1"/>
          <w:sz w:val="28"/>
          <w:szCs w:val="28"/>
        </w:rPr>
        <w:lastRenderedPageBreak/>
        <w:t>год со дня досрочного прекращения полномочий депутата (депутатов) проводятся дополнительные выборы.</w:t>
      </w:r>
    </w:p>
    <w:p w:rsidR="004B2A99" w:rsidRPr="004B2A99" w:rsidRDefault="004B2A99" w:rsidP="004B2A99">
      <w:pPr>
        <w:widowControl w:val="0"/>
        <w:suppressAutoHyphens/>
        <w:spacing w:after="0" w:line="240" w:lineRule="auto"/>
        <w:ind w:firstLine="709"/>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4B2A99" w:rsidRPr="004B2A99" w:rsidRDefault="004B2A99" w:rsidP="004B2A99">
      <w:pPr>
        <w:widowControl w:val="0"/>
        <w:suppressAutoHyphens/>
        <w:spacing w:after="0" w:line="240" w:lineRule="auto"/>
        <w:ind w:firstLine="709"/>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4B2A99" w:rsidRPr="004B2A99" w:rsidRDefault="004B2A99" w:rsidP="004B2A99">
      <w:pPr>
        <w:widowControl w:val="0"/>
        <w:tabs>
          <w:tab w:val="left" w:pos="142"/>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4B2A99" w:rsidRPr="004B2A99" w:rsidRDefault="004B2A99" w:rsidP="004B2A99">
      <w:pPr>
        <w:widowControl w:val="0"/>
        <w:tabs>
          <w:tab w:val="left" w:pos="142"/>
        </w:tabs>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При назначении досрочных выборов сроки, указанные в части</w:t>
      </w:r>
      <w:r w:rsidRPr="004B2A99">
        <w:rPr>
          <w:rFonts w:ascii="Times New Roman" w:eastAsia="Andale Sans UI" w:hAnsi="Times New Roman" w:cs="Times New Roman"/>
          <w:b/>
          <w:kern w:val="1"/>
          <w:sz w:val="28"/>
          <w:szCs w:val="28"/>
        </w:rPr>
        <w:t xml:space="preserve"> </w:t>
      </w:r>
      <w:r w:rsidRPr="004B2A99">
        <w:rPr>
          <w:rFonts w:ascii="Times New Roman" w:eastAsia="Andale Sans UI" w:hAnsi="Times New Roman" w:cs="Times New Roman"/>
          <w:kern w:val="1"/>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w:t>
      </w:r>
      <w:r w:rsidRPr="004B2A99">
        <w:rPr>
          <w:rFonts w:ascii="Times New Roman" w:eastAsia="Andale Sans UI" w:hAnsi="Times New Roman" w:cs="Times New Roman"/>
          <w:color w:val="7030A0"/>
          <w:kern w:val="1"/>
          <w:sz w:val="28"/>
          <w:szCs w:val="28"/>
        </w:rPr>
        <w:t xml:space="preserve">, </w:t>
      </w:r>
      <w:r w:rsidRPr="004B2A99">
        <w:rPr>
          <w:rFonts w:ascii="Times New Roman" w:eastAsia="Andale Sans UI" w:hAnsi="Times New Roman" w:cs="Times New Roman"/>
          <w:kern w:val="1"/>
          <w:sz w:val="28"/>
          <w:szCs w:val="28"/>
        </w:rPr>
        <w:t>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 Федерации".</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7. Результаты муниципальных выборов подлежат официальному опубликованию в сроки, установленные Федеральным законом от</w:t>
      </w:r>
      <w:r w:rsidRPr="004B2A99">
        <w:rPr>
          <w:rFonts w:ascii="Times New Roman" w:eastAsia="Andale Sans UI" w:hAnsi="Times New Roman" w:cs="Times New Roman"/>
          <w:kern w:val="1"/>
          <w:sz w:val="28"/>
          <w:szCs w:val="24"/>
        </w:rPr>
        <w:br/>
        <w:t>12.06.2002 года № 67-ФЗ «Об основных гарантиях избирательных прав и права на участие в референдуме граждан Российской Федерации».</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Calibri" w:hAnsi="Times New Roman" w:cs="Times New Roman"/>
          <w:b/>
          <w:bCs/>
          <w:kern w:val="1"/>
          <w:sz w:val="28"/>
          <w:szCs w:val="28"/>
          <w:lang w:eastAsia="ru-RU"/>
        </w:rPr>
      </w:pPr>
      <w:r w:rsidRPr="004B2A99">
        <w:rPr>
          <w:rFonts w:ascii="Times New Roman" w:eastAsia="Andale Sans UI" w:hAnsi="Times New Roman" w:cs="Times New Roman"/>
          <w:b/>
          <w:kern w:val="1"/>
          <w:sz w:val="28"/>
          <w:szCs w:val="28"/>
        </w:rPr>
        <w:t xml:space="preserve">Статья 45. </w:t>
      </w:r>
      <w:r w:rsidRPr="004B2A99">
        <w:rPr>
          <w:rFonts w:ascii="Times New Roman" w:eastAsia="Calibri" w:hAnsi="Times New Roman" w:cs="Times New Roman"/>
          <w:b/>
          <w:bCs/>
          <w:kern w:val="1"/>
          <w:sz w:val="28"/>
          <w:szCs w:val="28"/>
          <w:lang w:eastAsia="ru-RU"/>
        </w:rPr>
        <w:t>Сход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bCs/>
          <w:color w:val="000000"/>
          <w:kern w:val="1"/>
          <w:sz w:val="28"/>
          <w:szCs w:val="28"/>
          <w:lang w:eastAsia="ru-RU"/>
        </w:rPr>
        <w:t xml:space="preserve">1. В соответствии с Федеральным </w:t>
      </w:r>
      <w:hyperlink r:id="rId28" w:history="1">
        <w:r w:rsidRPr="004B2A99">
          <w:rPr>
            <w:rFonts w:ascii="Times New Roman" w:eastAsia="Calibri" w:hAnsi="Times New Roman" w:cs="Times New Roman"/>
            <w:bCs/>
            <w:color w:val="000000"/>
            <w:kern w:val="1"/>
            <w:sz w:val="28"/>
            <w:szCs w:val="28"/>
            <w:lang w:eastAsia="ru-RU"/>
          </w:rPr>
          <w:t>законом</w:t>
        </w:r>
      </w:hyperlink>
      <w:r w:rsidRPr="004B2A99">
        <w:rPr>
          <w:rFonts w:ascii="Times New Roman" w:eastAsia="Calibri" w:hAnsi="Times New Roman" w:cs="Times New Roman"/>
          <w:bCs/>
          <w:color w:val="000000"/>
          <w:kern w:val="1"/>
          <w:sz w:val="28"/>
          <w:szCs w:val="28"/>
          <w:lang w:eastAsia="ru-RU"/>
        </w:rPr>
        <w:t xml:space="preserve"> от</w:t>
      </w:r>
      <w:r w:rsidRPr="004B2A99">
        <w:rPr>
          <w:rFonts w:ascii="Times New Roman" w:eastAsia="Andale Sans UI" w:hAnsi="Times New Roman" w:cs="Times New Roman"/>
          <w:color w:val="000000"/>
          <w:kern w:val="1"/>
          <w:sz w:val="28"/>
          <w:szCs w:val="28"/>
        </w:rPr>
        <w:t xml:space="preserve">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Calibri" w:hAnsi="Times New Roman" w:cs="Times New Roman"/>
          <w:bCs/>
          <w:kern w:val="1"/>
          <w:sz w:val="28"/>
          <w:szCs w:val="28"/>
          <w:lang w:eastAsia="ru-RU"/>
        </w:rPr>
        <w:t xml:space="preserve"> </w:t>
      </w:r>
      <w:r w:rsidRPr="004B2A99">
        <w:rPr>
          <w:rFonts w:ascii="Times New Roman" w:eastAsia="Calibri" w:hAnsi="Times New Roman" w:cs="Times New Roman"/>
          <w:kern w:val="1"/>
          <w:sz w:val="28"/>
          <w:szCs w:val="28"/>
          <w:lang w:eastAsia="ru-RU"/>
        </w:rPr>
        <w:t xml:space="preserve">на территории </w:t>
      </w:r>
      <w:r w:rsidRPr="004B2A99">
        <w:rPr>
          <w:rFonts w:ascii="Times New Roman" w:eastAsia="Calibri" w:hAnsi="Times New Roman" w:cs="Times New Roman"/>
          <w:bCs/>
          <w:kern w:val="1"/>
          <w:sz w:val="28"/>
          <w:szCs w:val="28"/>
          <w:lang w:eastAsia="ru-RU"/>
        </w:rPr>
        <w:t xml:space="preserve">муниципального образования </w:t>
      </w:r>
      <w:r w:rsidRPr="004B2A99">
        <w:rPr>
          <w:rFonts w:ascii="Times New Roman" w:eastAsia="Calibri" w:hAnsi="Times New Roman" w:cs="Times New Roman"/>
          <w:kern w:val="1"/>
          <w:sz w:val="28"/>
          <w:szCs w:val="28"/>
        </w:rPr>
        <w:t xml:space="preserve">Мостовский район </w:t>
      </w:r>
      <w:r w:rsidRPr="004B2A99">
        <w:rPr>
          <w:rFonts w:ascii="Times New Roman" w:eastAsia="Calibri" w:hAnsi="Times New Roman" w:cs="Times New Roman"/>
          <w:kern w:val="1"/>
          <w:sz w:val="28"/>
          <w:szCs w:val="28"/>
          <w:lang w:eastAsia="ru-RU"/>
        </w:rPr>
        <w:t xml:space="preserve">или на части его территории </w:t>
      </w:r>
      <w:r w:rsidRPr="004B2A99">
        <w:rPr>
          <w:rFonts w:ascii="Times New Roman" w:eastAsia="Calibri" w:hAnsi="Times New Roman" w:cs="Times New Roman"/>
          <w:bCs/>
          <w:kern w:val="1"/>
          <w:sz w:val="28"/>
          <w:szCs w:val="28"/>
          <w:lang w:eastAsia="ru-RU"/>
        </w:rPr>
        <w:t>может проводиться сход граждан</w:t>
      </w:r>
      <w:r w:rsidRPr="004B2A99">
        <w:rPr>
          <w:rFonts w:ascii="Times New Roman" w:eastAsia="Calibri" w:hAnsi="Times New Roman" w:cs="Times New Roman"/>
          <w:kern w:val="1"/>
          <w:sz w:val="28"/>
          <w:szCs w:val="28"/>
          <w:lang w:eastAsia="ru-RU"/>
        </w:rPr>
        <w:t xml:space="preserve"> по вопросу выявления мнения граждан о поддержке инициативного проекта.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2. Критерии определения границ части территории населенного пункта, </w:t>
      </w:r>
      <w:r w:rsidRPr="004B2A99">
        <w:rPr>
          <w:rFonts w:ascii="Times New Roman" w:eastAsia="Calibri" w:hAnsi="Times New Roman" w:cs="Times New Roman"/>
          <w:kern w:val="1"/>
          <w:sz w:val="28"/>
          <w:szCs w:val="28"/>
          <w:lang w:eastAsia="ru-RU"/>
        </w:rPr>
        <w:lastRenderedPageBreak/>
        <w:t>входящего в состав территории муниципального образования</w:t>
      </w:r>
      <w:r w:rsidRPr="004B2A99">
        <w:rPr>
          <w:rFonts w:ascii="Times New Roman" w:eastAsia="Calibri" w:hAnsi="Times New Roman" w:cs="Times New Roman"/>
          <w:bCs/>
          <w:kern w:val="1"/>
          <w:sz w:val="28"/>
          <w:szCs w:val="28"/>
          <w:lang w:eastAsia="ru-RU"/>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3. Жители населенного пункта участвуют в сходе граждан на равных основаниях.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Голосование на сходе граждан за других жителей населенного пункта не допускается.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bookmarkStart w:id="16" w:name="Par0"/>
      <w:bookmarkEnd w:id="16"/>
      <w:r w:rsidRPr="004B2A99">
        <w:rPr>
          <w:rFonts w:ascii="Times New Roman" w:eastAsia="Calibri" w:hAnsi="Times New Roman" w:cs="Times New Roman"/>
          <w:kern w:val="1"/>
          <w:sz w:val="28"/>
          <w:szCs w:val="28"/>
          <w:lang w:eastAsia="ru-RU"/>
        </w:rPr>
        <w:t xml:space="preserve">4. Сход граждан может созываться главой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либо Советом, в том числе по инициативе группы жителей соответствующей части территории населенного пункта численностью не менее 10 человек.</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ходатайства Совета о необходимости назначения и проведения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Сход граждан созывается главой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путем издания </w:t>
      </w:r>
      <w:r w:rsidRPr="004B2A99">
        <w:rPr>
          <w:rFonts w:ascii="Times New Roman" w:eastAsia="Calibri" w:hAnsi="Times New Roman" w:cs="Times New Roman"/>
          <w:color w:val="000000" w:themeColor="text1"/>
          <w:kern w:val="1"/>
          <w:sz w:val="28"/>
          <w:szCs w:val="28"/>
          <w:lang w:eastAsia="ru-RU"/>
        </w:rPr>
        <w:t xml:space="preserve">постановления главы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в том числе в том числе на основании ходатайства, поступившего от инициативной группы жителей части территории населенного пункта.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6. Проведение схода граждан обеспечивается главой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7. Выдвижение группой жителей части территории населенного пункта инициативы проведения схода граждан осуществляется путем сбора подписей (далее также – инициатива жителей).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Инициатива жителей оформляется в виде ходатайства, в </w:t>
      </w:r>
      <w:r w:rsidRPr="004B2A99">
        <w:rPr>
          <w:rFonts w:ascii="Times New Roman" w:eastAsia="Calibri" w:hAnsi="Times New Roman" w:cs="Times New Roman"/>
          <w:color w:val="000000"/>
          <w:kern w:val="1"/>
          <w:sz w:val="28"/>
          <w:szCs w:val="28"/>
          <w:lang w:eastAsia="ru-RU"/>
        </w:rPr>
        <w:t>котором отражается вопрос, предлагаемый к рассмотрению, с приложением к нему подписного листа</w:t>
      </w:r>
      <w:r w:rsidRPr="004B2A99">
        <w:rPr>
          <w:rFonts w:ascii="Times New Roman" w:eastAsia="Calibri" w:hAnsi="Times New Roman" w:cs="Times New Roman"/>
          <w:kern w:val="1"/>
          <w:sz w:val="28"/>
          <w:szCs w:val="28"/>
          <w:lang w:eastAsia="ru-RU"/>
        </w:rPr>
        <w:t xml:space="preserve">,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kern w:val="1"/>
          <w:sz w:val="28"/>
          <w:szCs w:val="28"/>
          <w:lang w:eastAsia="ru-RU"/>
        </w:rPr>
      </w:pPr>
      <w:r w:rsidRPr="004B2A99">
        <w:rPr>
          <w:rFonts w:ascii="Times New Roman" w:eastAsia="Calibri" w:hAnsi="Times New Roman" w:cs="Times New Roman"/>
          <w:kern w:val="1"/>
          <w:sz w:val="28"/>
          <w:szCs w:val="28"/>
          <w:lang w:eastAsia="ru-RU"/>
        </w:rPr>
        <w:t xml:space="preserve">8. 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 </w:t>
      </w:r>
      <w:r w:rsidRPr="004B2A99">
        <w:rPr>
          <w:rFonts w:ascii="Times New Roman" w:eastAsia="Calibri" w:hAnsi="Times New Roman" w:cs="Times New Roman"/>
          <w:color w:val="000000" w:themeColor="text1"/>
          <w:kern w:val="1"/>
          <w:sz w:val="28"/>
          <w:szCs w:val="28"/>
          <w:lang w:eastAsia="ru-RU"/>
        </w:rPr>
        <w:t xml:space="preserve">Ходатайство и подписной лист направляются в Совет или главе </w:t>
      </w:r>
      <w:r w:rsidRPr="004B2A99">
        <w:rPr>
          <w:rFonts w:ascii="Times New Roman" w:eastAsia="Calibri" w:hAnsi="Times New Roman" w:cs="Times New Roman"/>
          <w:color w:val="000000"/>
          <w:sz w:val="28"/>
          <w:szCs w:val="28"/>
          <w:lang w:eastAsia="ru-RU"/>
        </w:rPr>
        <w:t>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Подписной лист, содержащий в совокупности менее 10 подписей, не подлежит рассмотрению.</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9. </w:t>
      </w:r>
      <w:r w:rsidRPr="004B2A99">
        <w:rPr>
          <w:rFonts w:ascii="Times New Roman" w:eastAsia="Calibri" w:hAnsi="Times New Roman" w:cs="Times New Roman"/>
          <w:color w:val="000000" w:themeColor="text1"/>
          <w:kern w:val="1"/>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w:t>
      </w:r>
      <w:r w:rsidRPr="004B2A99">
        <w:rPr>
          <w:rFonts w:ascii="Times New Roman" w:eastAsia="Calibri" w:hAnsi="Times New Roman" w:cs="Times New Roman"/>
          <w:color w:val="000000" w:themeColor="text1"/>
          <w:kern w:val="1"/>
          <w:sz w:val="28"/>
          <w:szCs w:val="28"/>
          <w:lang w:eastAsia="ru-RU"/>
        </w:rPr>
        <w:lastRenderedPageBreak/>
        <w:t>пункта с подписным листом, оформленным в соответствии с частью 8 настоящей статьи,</w:t>
      </w:r>
      <w:r w:rsidRPr="004B2A99">
        <w:rPr>
          <w:rFonts w:ascii="Times New Roman" w:eastAsia="Calibri" w:hAnsi="Times New Roman" w:cs="Times New Roman"/>
          <w:kern w:val="1"/>
          <w:sz w:val="28"/>
          <w:szCs w:val="28"/>
          <w:lang w:eastAsia="ru-RU"/>
        </w:rPr>
        <w:t xml:space="preserve"> уполномоченное главой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принимается одно из следующих решений: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о проведении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об отклонении инициативы жителей.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10. Решение об отклонении инициативы жителей принимает глава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в случаях: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непредставления подписного листа;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неисполнения требований, указанных в частях 7, 8 настоящей статьи к оформлению ходатайства и подписного листа;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если вопрос, выносимый на сход, не относится к компетенции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12. Постановление главы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о проведении схода граждан подлежит официальному опубликованию.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shd w:val="clear" w:color="auto" w:fill="FFFFFF"/>
        </w:rPr>
      </w:pPr>
      <w:r w:rsidRPr="004B2A99">
        <w:rPr>
          <w:rFonts w:ascii="Times New Roman" w:eastAsia="Andale Sans UI" w:hAnsi="Times New Roman" w:cs="Times New Roman"/>
          <w:kern w:val="1"/>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w:t>
      </w:r>
      <w:r w:rsidRPr="004B2A99">
        <w:rPr>
          <w:rFonts w:ascii="Times New Roman" w:eastAsia="Andale Sans UI" w:hAnsi="Times New Roman" w:cs="Times New Roman"/>
          <w:color w:val="000000" w:themeColor="text1"/>
          <w:kern w:val="1"/>
          <w:sz w:val="28"/>
          <w:szCs w:val="28"/>
          <w:shd w:val="clear" w:color="auto" w:fill="FFFFFF"/>
        </w:rPr>
        <w:t xml:space="preserve">форме проведения голосования на сходе граждан, </w:t>
      </w:r>
      <w:r w:rsidRPr="004B2A99">
        <w:rPr>
          <w:rFonts w:ascii="Times New Roman" w:eastAsia="Andale Sans UI" w:hAnsi="Times New Roman" w:cs="Times New Roman"/>
          <w:kern w:val="1"/>
          <w:sz w:val="28"/>
          <w:szCs w:val="28"/>
          <w:shd w:val="clear" w:color="auto" w:fill="FFFFFF"/>
        </w:rPr>
        <w:t xml:space="preserve">об официальном сайте, на котором будут размещены проект </w:t>
      </w:r>
      <w:r w:rsidRPr="004B2A99">
        <w:rPr>
          <w:rFonts w:ascii="Times New Roman" w:eastAsia="Andale Sans UI" w:hAnsi="Times New Roman" w:cs="Times New Roman"/>
          <w:color w:val="000000" w:themeColor="text1"/>
          <w:kern w:val="1"/>
          <w:sz w:val="28"/>
          <w:szCs w:val="28"/>
          <w:shd w:val="clear" w:color="auto" w:fill="FFFFFF"/>
        </w:rPr>
        <w:t xml:space="preserve">постановления главы </w:t>
      </w:r>
      <w:r w:rsidRPr="004B2A99">
        <w:rPr>
          <w:rFonts w:ascii="Times New Roman" w:eastAsia="Calibri" w:hAnsi="Times New Roman" w:cs="Times New Roman"/>
          <w:color w:val="000000"/>
          <w:sz w:val="28"/>
          <w:szCs w:val="28"/>
          <w:lang w:eastAsia="ru-RU"/>
        </w:rPr>
        <w:t>района</w:t>
      </w:r>
      <w:r w:rsidRPr="004B2A99">
        <w:rPr>
          <w:rFonts w:ascii="Times New Roman" w:eastAsia="Andale Sans UI" w:hAnsi="Times New Roman" w:cs="Times New Roman"/>
          <w:kern w:val="1"/>
          <w:sz w:val="28"/>
          <w:szCs w:val="28"/>
          <w:shd w:val="clear" w:color="auto" w:fill="FFFFFF"/>
        </w:rPr>
        <w:t xml:space="preserve"> и материалы по вопросу, выносимому на сход граждан, а также ссылка на источник опубликования </w:t>
      </w:r>
      <w:r w:rsidRPr="004B2A99">
        <w:rPr>
          <w:rFonts w:ascii="Times New Roman" w:eastAsia="Calibri" w:hAnsi="Times New Roman" w:cs="Times New Roman"/>
          <w:kern w:val="1"/>
          <w:sz w:val="28"/>
          <w:szCs w:val="28"/>
          <w:lang w:eastAsia="ru-RU"/>
        </w:rPr>
        <w:t xml:space="preserve">постановления о проведении схода граждан </w:t>
      </w:r>
      <w:r w:rsidRPr="004B2A99">
        <w:rPr>
          <w:rFonts w:ascii="Times New Roman" w:eastAsia="Andale Sans UI" w:hAnsi="Times New Roman" w:cs="Times New Roman"/>
          <w:kern w:val="1"/>
          <w:sz w:val="28"/>
          <w:szCs w:val="28"/>
          <w:shd w:val="clear" w:color="auto" w:fill="FFFFFF"/>
        </w:rPr>
        <w:t>подлежит обнародованию не позднее чем за 15 дней до дня проведения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13. Повестка дня схода формируется главой </w:t>
      </w:r>
      <w:r w:rsidRPr="004B2A99">
        <w:rPr>
          <w:rFonts w:ascii="Times New Roman" w:eastAsia="Calibri" w:hAnsi="Times New Roman" w:cs="Times New Roman"/>
          <w:color w:val="000000"/>
          <w:sz w:val="28"/>
          <w:szCs w:val="28"/>
          <w:lang w:eastAsia="ru-RU"/>
        </w:rPr>
        <w:t>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14. Подготовка и проведение схода граждан обеспечивает уполномоченное подразделение.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15. Уполномоченное подразделение осуществляет подготовку к проведению схода граждан, которая включает в себя: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назначение лиц, ответственных за регистрацию участников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подготовка предложений по составу счетной комиссии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подготовка предложений по секретарю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подготовка помещения или территории для проведения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16. Расходы, связанные с подготовкой и проведением схода, </w:t>
      </w:r>
      <w:r w:rsidRPr="004B2A99">
        <w:rPr>
          <w:rFonts w:ascii="Times New Roman" w:eastAsia="Calibri" w:hAnsi="Times New Roman" w:cs="Times New Roman"/>
          <w:kern w:val="1"/>
          <w:sz w:val="28"/>
          <w:szCs w:val="28"/>
          <w:lang w:eastAsia="ru-RU"/>
        </w:rPr>
        <w:lastRenderedPageBreak/>
        <w:t>производятся за счет средств местного бюджета.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18. На сходе граждан председательствует глава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lang w:eastAsia="ru-RU"/>
        </w:rPr>
        <w:t xml:space="preserve"> или иное уполномоченное им лицо, избирается секретарь.</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19. Сход граждан открывается председательствующим.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20. Сход избирает счетную комиссию. Количественный и персональный 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21. Счетная комиссия: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подсчитывает голоса и подводит итоги голосования на сходе;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составляет протокол об итогах голосования на сходе.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22. На сходе граждан ведется </w:t>
      </w:r>
      <w:r w:rsidRPr="004B2A99">
        <w:rPr>
          <w:rFonts w:ascii="Times New Roman" w:eastAsia="Calibri" w:hAnsi="Times New Roman" w:cs="Times New Roman"/>
          <w:color w:val="000000"/>
          <w:kern w:val="1"/>
          <w:sz w:val="28"/>
          <w:szCs w:val="28"/>
          <w:lang w:eastAsia="ru-RU"/>
        </w:rPr>
        <w:t>протокол</w:t>
      </w:r>
      <w:r w:rsidRPr="004B2A99">
        <w:rPr>
          <w:rFonts w:ascii="Times New Roman" w:eastAsia="Calibri" w:hAnsi="Times New Roman" w:cs="Times New Roman"/>
          <w:kern w:val="1"/>
          <w:sz w:val="28"/>
          <w:szCs w:val="28"/>
          <w:lang w:eastAsia="ru-RU"/>
        </w:rPr>
        <w:t>, в котором указываются: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дата и место проведения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kern w:val="1"/>
          <w:sz w:val="28"/>
          <w:szCs w:val="28"/>
          <w:lang w:eastAsia="ru-RU"/>
        </w:rPr>
      </w:pPr>
      <w:r w:rsidRPr="004B2A99">
        <w:rPr>
          <w:rFonts w:ascii="Times New Roman" w:eastAsia="Calibri" w:hAnsi="Times New Roman" w:cs="Times New Roman"/>
          <w:color w:val="000000" w:themeColor="text1"/>
          <w:kern w:val="1"/>
          <w:sz w:val="28"/>
          <w:szCs w:val="28"/>
          <w:lang w:eastAsia="ru-RU"/>
        </w:rPr>
        <w:t>количество присутствующих;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themeColor="text1"/>
          <w:kern w:val="1"/>
          <w:sz w:val="28"/>
          <w:szCs w:val="28"/>
          <w:lang w:eastAsia="ru-RU"/>
        </w:rPr>
      </w:pPr>
      <w:r w:rsidRPr="004B2A99">
        <w:rPr>
          <w:rFonts w:ascii="Times New Roman" w:eastAsia="Calibri" w:hAnsi="Times New Roman" w:cs="Times New Roman"/>
          <w:color w:val="000000" w:themeColor="text1"/>
          <w:kern w:val="1"/>
          <w:sz w:val="28"/>
          <w:szCs w:val="28"/>
          <w:lang w:eastAsia="ru-RU"/>
        </w:rPr>
        <w:t>количество проголосовавших;</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фамилия, имя, отчество председательствующего на сходе граждан, секретаря и членов счетной комиссии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повестка дня;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краткое содержание выступлений;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результаты голосования и принятые решения.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23. Секретарь схода граждан ведет протокол схода граждан, обеспечивает достоверность отраженных в нем сведений.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24. Протокол подписывается лицом, председательствующим на сходе граждан и секретарем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lastRenderedPageBreak/>
        <w:t>К протоколу прикладывается список зарегистрированных участников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25.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Решение о проведении поэтапного голосования закрепляется в постановлении о назначении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Лица, ранее принявшие участие в сходе граждан, на последующих этапах участия в голосовании не принимают.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27. Решение схода граждан считается принятым, если за него проголосовало более половины участников схода граждан.</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i/>
          <w:iCs/>
          <w:color w:val="000000"/>
          <w:sz w:val="28"/>
          <w:szCs w:val="28"/>
        </w:rPr>
      </w:pPr>
      <w:r w:rsidRPr="004B2A99">
        <w:rPr>
          <w:rFonts w:ascii="Times New Roman" w:hAnsi="Times New Roman" w:cs="Times New Roman"/>
          <w:color w:val="000000"/>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4B2A99">
        <w:rPr>
          <w:rFonts w:ascii="Times New Roman" w:eastAsia="Calibri" w:hAnsi="Times New Roman" w:cs="Times New Roman"/>
          <w:color w:val="000000"/>
          <w:sz w:val="28"/>
          <w:szCs w:val="28"/>
          <w:lang w:eastAsia="ru-RU"/>
        </w:rPr>
        <w:t>населенного пункта (части территории населенного пункта)</w:t>
      </w:r>
      <w:r w:rsidRPr="004B2A99">
        <w:rPr>
          <w:rFonts w:ascii="Times New Roman" w:hAnsi="Times New Roman" w:cs="Times New Roman"/>
          <w:i/>
          <w:iCs/>
          <w:color w:val="000000"/>
          <w:sz w:val="28"/>
          <w:szCs w:val="28"/>
        </w:rPr>
        <w:t xml:space="preserve">.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В решении схода граждан указывается дата и место проведения схода граждан, </w:t>
      </w:r>
      <w:r w:rsidRPr="004B2A99">
        <w:rPr>
          <w:rFonts w:ascii="Times New Roman" w:eastAsia="Calibri" w:hAnsi="Times New Roman" w:cs="Times New Roman"/>
          <w:color w:val="000000"/>
          <w:kern w:val="1"/>
          <w:sz w:val="28"/>
          <w:szCs w:val="28"/>
          <w:lang w:eastAsia="ru-RU"/>
        </w:rPr>
        <w:t>вопрос, рассмотренный на сходе граждан,</w:t>
      </w:r>
      <w:r w:rsidRPr="004B2A99">
        <w:rPr>
          <w:rFonts w:ascii="Times New Roman" w:eastAsia="Calibri" w:hAnsi="Times New Roman" w:cs="Times New Roman"/>
          <w:kern w:val="1"/>
          <w:sz w:val="28"/>
          <w:szCs w:val="28"/>
          <w:lang w:eastAsia="ru-RU"/>
        </w:rPr>
        <w:t xml:space="preserve"> общее число граждан, проживающих на территории проведения схода граждан и имеющих право принимать участие в сходе граждан, </w:t>
      </w:r>
      <w:r w:rsidRPr="004B2A99">
        <w:rPr>
          <w:rFonts w:ascii="Times New Roman" w:eastAsia="Calibri" w:hAnsi="Times New Roman" w:cs="Times New Roman"/>
          <w:color w:val="000000" w:themeColor="text1"/>
          <w:kern w:val="1"/>
          <w:sz w:val="28"/>
          <w:szCs w:val="28"/>
          <w:lang w:eastAsia="ru-RU"/>
        </w:rPr>
        <w:t xml:space="preserve">количество проголосовавших, </w:t>
      </w:r>
      <w:r w:rsidRPr="004B2A99">
        <w:rPr>
          <w:rFonts w:ascii="Times New Roman" w:eastAsia="Calibri" w:hAnsi="Times New Roman" w:cs="Times New Roman"/>
          <w:kern w:val="1"/>
          <w:sz w:val="28"/>
          <w:szCs w:val="28"/>
          <w:lang w:eastAsia="ru-RU"/>
        </w:rPr>
        <w:t>результаты голосования и принятое решение.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Andale Sans UI" w:hAnsi="Times New Roman" w:cs="Times New Roman"/>
          <w:color w:val="000000"/>
          <w:kern w:val="1"/>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28. Органы местного самоуправления и должностные лица местного самоуправления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 Мостовский район.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29. Решения, принятые на сходе граждан, подлежат официальному опубликованию.</w:t>
      </w:r>
    </w:p>
    <w:p w:rsidR="004B2A99" w:rsidRPr="004B2A99" w:rsidRDefault="004B2A99" w:rsidP="004B2A99">
      <w:pPr>
        <w:widowControl w:val="0"/>
        <w:spacing w:before="120" w:after="120" w:line="240" w:lineRule="auto"/>
        <w:ind w:firstLine="851"/>
        <w:outlineLvl w:val="3"/>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46.</w:t>
      </w:r>
      <w:r w:rsidRPr="004B2A99">
        <w:rPr>
          <w:rFonts w:ascii="Times New Roman" w:eastAsia="Andale Sans UI" w:hAnsi="Times New Roman" w:cs="Times New Roman"/>
          <w:kern w:val="1"/>
          <w:sz w:val="28"/>
          <w:szCs w:val="28"/>
        </w:rPr>
        <w:t xml:space="preserve"> </w:t>
      </w:r>
      <w:r w:rsidRPr="004B2A99">
        <w:rPr>
          <w:rFonts w:ascii="Times New Roman" w:eastAsia="Andale Sans UI" w:hAnsi="Times New Roman" w:cs="Times New Roman"/>
          <w:b/>
          <w:kern w:val="1"/>
          <w:sz w:val="28"/>
          <w:szCs w:val="28"/>
        </w:rPr>
        <w:t>Опрос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 Опрос граждан может проводиться на всей территории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Calibri" w:hAnsi="Times New Roman" w:cs="Times New Roman"/>
          <w:kern w:val="1"/>
          <w:sz w:val="28"/>
          <w:szCs w:val="28"/>
          <w:lang w:eastAsia="ru-RU"/>
        </w:rPr>
        <w:t xml:space="preserve">, а также органами государственной власти Краснодарского края в части осуществления полномочий по решению </w:t>
      </w:r>
      <w:r w:rsidRPr="004B2A99">
        <w:rPr>
          <w:rFonts w:ascii="Times New Roman" w:eastAsia="Calibri" w:hAnsi="Times New Roman" w:cs="Times New Roman"/>
          <w:kern w:val="1"/>
          <w:sz w:val="28"/>
          <w:szCs w:val="28"/>
          <w:lang w:eastAsia="ru-RU"/>
        </w:rPr>
        <w:lastRenderedPageBreak/>
        <w:t>вопросов установления общих принципов организации местного самоуправления.</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2. Результаты опроса носят рекомендательный характер.</w:t>
      </w:r>
    </w:p>
    <w:p w:rsidR="004B2A99" w:rsidRPr="004B2A99" w:rsidRDefault="004B2A99" w:rsidP="004B2A99">
      <w:pPr>
        <w:widowControl w:val="0"/>
        <w:tabs>
          <w:tab w:val="left" w:pos="0"/>
        </w:tabs>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 xml:space="preserve">3. В опросе граждан имеют право участвовать жители муниципального образования </w:t>
      </w:r>
      <w:r w:rsidRPr="004B2A99">
        <w:rPr>
          <w:rFonts w:ascii="Times New Roman" w:eastAsia="Calibri" w:hAnsi="Times New Roman" w:cs="Times New Roman"/>
          <w:kern w:val="1"/>
          <w:sz w:val="28"/>
          <w:szCs w:val="24"/>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4"/>
        </w:rPr>
        <w:t>, обладающие избирательным правом.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 xml:space="preserve">В опросе граждан по вопросу выявления мнения граждан о поддержке инициативного проекта вправе участвовать жители </w:t>
      </w:r>
      <w:r w:rsidRPr="004B2A99">
        <w:rPr>
          <w:rFonts w:ascii="Times New Roman" w:eastAsia="Andale Sans UI" w:hAnsi="Times New Roman" w:cs="Times New Roman"/>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или его части, в которых предлагается реализовать инициативный проект, достигшие восемнадцатилетнего возраста.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4. Опрос граждан проводится по инициативе: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1) Совета, главы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2) органов государственной власти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3) жителей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5. Порядок назначения и проведения опроса граждан определяется нормативным правовым актом Совета</w:t>
      </w:r>
      <w:r w:rsidRPr="004B2A99">
        <w:rPr>
          <w:rFonts w:ascii="Times New Roman" w:eastAsia="Andale Sans UI" w:hAnsi="Times New Roman" w:cs="Times New Roman"/>
          <w:bCs/>
          <w:kern w:val="1"/>
          <w:sz w:val="28"/>
          <w:szCs w:val="24"/>
        </w:rPr>
        <w:t xml:space="preserve"> в соответствии с законом Краснодарского края</w:t>
      </w:r>
      <w:r w:rsidRPr="004B2A99">
        <w:rPr>
          <w:rFonts w:ascii="Times New Roman" w:eastAsia="Andale Sans UI" w:hAnsi="Times New Roman" w:cs="Times New Roman"/>
          <w:kern w:val="1"/>
          <w:sz w:val="28"/>
          <w:szCs w:val="24"/>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Решение о назначении опроса граждан принимается Советом</w:t>
      </w:r>
      <w:r w:rsidRPr="004B2A99">
        <w:rPr>
          <w:rFonts w:ascii="Times New Roman" w:eastAsia="Calibri" w:hAnsi="Times New Roman" w:cs="Times New Roman"/>
          <w:kern w:val="1"/>
          <w:sz w:val="28"/>
          <w:szCs w:val="28"/>
          <w:lang w:eastAsia="ru-RU"/>
        </w:rPr>
        <w:t xml:space="preserve"> </w:t>
      </w:r>
      <w:r w:rsidRPr="004B2A99">
        <w:rPr>
          <w:rFonts w:ascii="Times New Roman" w:eastAsia="Calibri" w:hAnsi="Times New Roman" w:cs="Times New Roman"/>
          <w:color w:val="000000"/>
          <w:kern w:val="1"/>
          <w:sz w:val="28"/>
          <w:szCs w:val="28"/>
          <w:lang w:eastAsia="ru-RU"/>
        </w:rPr>
        <w:t>в течение трех месяцев с момента поступления инициативы проведения опроса граждан, предусмотренной частью 4 настоящей статьи</w:t>
      </w:r>
      <w:r w:rsidRPr="004B2A99">
        <w:rPr>
          <w:rFonts w:ascii="Times New Roman" w:eastAsia="Andale Sans UI" w:hAnsi="Times New Roman" w:cs="Times New Roman"/>
          <w:kern w:val="1"/>
          <w:sz w:val="28"/>
          <w:szCs w:val="28"/>
        </w:rPr>
        <w:t xml:space="preserve">.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 xml:space="preserve">Для проведения опроса граждан может использоваться официальный сайт </w:t>
      </w:r>
      <w:r w:rsidRPr="004B2A99">
        <w:rPr>
          <w:rFonts w:ascii="Times New Roman" w:eastAsia="Andale Sans UI" w:hAnsi="Times New Roman" w:cs="Times New Roman"/>
          <w:color w:val="000000"/>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в информационно-телекоммуникационной сети "Интернет".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В решении Совета о назначении опроса граждан устанавливаются:</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1) дата и сроки проведения опроса;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2) формулировка вопроса (вопросов), предлагаемого (предлагаемых) при проведении опроса;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3) методика проведения опроса;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4) форма опросного листа;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5) минимальная численность жителей муниципального образования, участвующих в опросе;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Calibri" w:hAnsi="Times New Roman" w:cs="Times New Roman"/>
          <w:kern w:val="1"/>
          <w:sz w:val="28"/>
          <w:szCs w:val="28"/>
        </w:rPr>
        <w:t xml:space="preserve">6) порядок идентификации участников опроса в случае проведения опроса граждан с использованием официального сайта </w:t>
      </w:r>
      <w:r w:rsidRPr="004B2A99">
        <w:rPr>
          <w:rFonts w:ascii="Times New Roman" w:eastAsia="Andale Sans UI" w:hAnsi="Times New Roman" w:cs="Times New Roman"/>
          <w:color w:val="000000"/>
          <w:kern w:val="1"/>
          <w:sz w:val="28"/>
          <w:szCs w:val="28"/>
        </w:rPr>
        <w:t xml:space="preserve">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в информационно-телекоммуникационной сети "Интернет".</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 xml:space="preserve">7. Жители муниципального образования </w:t>
      </w:r>
      <w:r w:rsidRPr="004B2A99">
        <w:rPr>
          <w:rFonts w:ascii="Times New Roman" w:eastAsia="Calibri" w:hAnsi="Times New Roman" w:cs="Times New Roman"/>
          <w:kern w:val="1"/>
          <w:sz w:val="28"/>
          <w:szCs w:val="24"/>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4"/>
        </w:rPr>
        <w:t xml:space="preserve"> должны быть проинформированы о проведении опроса граждан не менее чем за 10 дней до его проведения.</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8. Финансирование мероприятий, связанных с подготовкой и проведением опроса граждан, осуществляется:</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 xml:space="preserve">1) за счет средств местного бюджета - при проведении его по инициативе органов местного самоуправления муниципального образования </w:t>
      </w:r>
      <w:r w:rsidRPr="004B2A99">
        <w:rPr>
          <w:rFonts w:ascii="Times New Roman" w:eastAsia="Calibri" w:hAnsi="Times New Roman" w:cs="Times New Roman"/>
          <w:kern w:val="1"/>
          <w:sz w:val="28"/>
          <w:szCs w:val="24"/>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4"/>
        </w:rPr>
        <w:t xml:space="preserve"> </w:t>
      </w:r>
      <w:r w:rsidRPr="004B2A99">
        <w:rPr>
          <w:rFonts w:ascii="Times New Roman" w:eastAsia="Calibri" w:hAnsi="Times New Roman" w:cs="Times New Roman"/>
          <w:sz w:val="28"/>
          <w:szCs w:val="24"/>
        </w:rPr>
        <w:t xml:space="preserve">или жителей </w:t>
      </w:r>
      <w:r w:rsidRPr="004B2A99">
        <w:rPr>
          <w:rFonts w:ascii="Times New Roman" w:eastAsia="Andale Sans UI" w:hAnsi="Times New Roman" w:cs="Times New Roman"/>
          <w:kern w:val="1"/>
          <w:sz w:val="28"/>
          <w:szCs w:val="24"/>
        </w:rPr>
        <w:t xml:space="preserve">муниципального образования </w:t>
      </w:r>
      <w:r w:rsidRPr="004B2A99">
        <w:rPr>
          <w:rFonts w:ascii="Times New Roman" w:eastAsia="Calibri" w:hAnsi="Times New Roman" w:cs="Times New Roman"/>
          <w:kern w:val="1"/>
          <w:sz w:val="28"/>
          <w:szCs w:val="24"/>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4"/>
        </w:rPr>
        <w:t>;</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lastRenderedPageBreak/>
        <w:t>2) за счет средств краевого бюджета - при проведении его по инициативе органов государственной власти Краснодарского края.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9. Результаты опроса подлежат обнародованию.</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47. Публичные слушания, общественные обсуждения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 Публичные слушания могут проводится на всей территории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xml:space="preserve"> для обсуждения с участием жителей муниципального образования Мостовский </w:t>
      </w:r>
      <w:r w:rsidRPr="004B2A99">
        <w:rPr>
          <w:rFonts w:ascii="Times New Roman" w:eastAsia="Andale Sans UI" w:hAnsi="Times New Roman" w:cs="Times New Roman"/>
          <w:kern w:val="1"/>
          <w:sz w:val="28"/>
          <w:szCs w:val="28"/>
        </w:rPr>
        <w:t xml:space="preserve">____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xml:space="preserve"> проектов муниципальных правовых актов по вопросам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Calibri" w:hAnsi="Times New Roman" w:cs="Times New Roman"/>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В публичных слушаниях имеют право участвовать жители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достигшие восемнадцатилетнего возраста.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2. На публичные слушания должны выноситься: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 проект Устава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xml:space="preserve"> вносятся изменения в форме точного воспроизведения положений </w:t>
      </w:r>
      <w:r w:rsidRPr="004B2A99">
        <w:rPr>
          <w:rFonts w:ascii="Times New Roman" w:eastAsia="Calibri" w:hAnsi="Times New Roman" w:cs="Times New Roman"/>
          <w:color w:val="000000"/>
          <w:kern w:val="1"/>
          <w:sz w:val="28"/>
          <w:szCs w:val="28"/>
          <w:lang w:eastAsia="ru-RU"/>
        </w:rPr>
        <w:t>Конституции</w:t>
      </w:r>
      <w:r w:rsidRPr="004B2A99">
        <w:rPr>
          <w:rFonts w:ascii="Times New Roman" w:eastAsia="Calibri" w:hAnsi="Times New Roman" w:cs="Times New Roman"/>
          <w:kern w:val="1"/>
          <w:sz w:val="28"/>
          <w:szCs w:val="28"/>
          <w:lang w:eastAsia="ru-RU"/>
        </w:rPr>
        <w:t xml:space="preserve">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2) проект местного бюджета и отчет о его исполнении;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3) вопросы о преобразовании муниципального образования.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3. Публичные слушания проводятся по инициативе: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главы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жителей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w:t>
      </w:r>
    </w:p>
    <w:p w:rsidR="004B2A99" w:rsidRPr="004B2A99" w:rsidRDefault="004B2A99" w:rsidP="004B2A99">
      <w:pPr>
        <w:widowControl w:val="0"/>
        <w:tabs>
          <w:tab w:val="left" w:pos="-35"/>
        </w:tabs>
        <w:overflowPunct w:val="0"/>
        <w:autoSpaceDE w:val="0"/>
        <w:spacing w:after="0" w:line="240" w:lineRule="auto"/>
        <w:ind w:firstLine="851"/>
        <w:jc w:val="both"/>
        <w:textAlignment w:val="baseline"/>
        <w:rPr>
          <w:rFonts w:ascii="Times New Roman" w:eastAsia="Times New Roman" w:hAnsi="Times New Roman" w:cs="Times New Roman"/>
          <w:strike/>
          <w:kern w:val="1"/>
          <w:sz w:val="28"/>
          <w:szCs w:val="28"/>
        </w:rPr>
      </w:pPr>
      <w:r w:rsidRPr="004B2A99">
        <w:rPr>
          <w:rFonts w:ascii="Times New Roman" w:eastAsia="Andale Sans UI" w:hAnsi="Times New Roman" w:cs="Times New Roman"/>
          <w:kern w:val="1"/>
          <w:sz w:val="28"/>
          <w:szCs w:val="28"/>
        </w:rPr>
        <w:t>4. Порядок организации и проведения публичных слушаний определяется нормативным правовым актом Совета в соответствии с законом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5. Публичные слушания, проводимые по инициативе жителей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или Совета, назначаются Советом, а публичные слушания, проводимые по инициативе главы района, - главой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6.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w:t>
      </w:r>
      <w:r w:rsidRPr="004B2A99">
        <w:rPr>
          <w:rFonts w:ascii="Times New Roman" w:eastAsia="Andale Sans UI" w:hAnsi="Times New Roman" w:cs="Times New Roman"/>
          <w:kern w:val="1"/>
          <w:sz w:val="28"/>
          <w:szCs w:val="28"/>
        </w:rPr>
        <w:lastRenderedPageBreak/>
        <w:t>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9. Результаты публичных слушаний, общественных обсуждений носят рекомендательный характер.</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48. Собрание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1. Собрания граждан могут проводиться: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1) для обсуждения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Calibri" w:hAnsi="Times New Roman" w:cs="Times New Roman"/>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3) на территории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или на части его территории по вопросу выявления мнения граждан о поддержке инициативного проекта.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2. Собрание граждан проводится по инициативе населения, Совета, главы района.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Собрание граждан, проводимое по инициативе Совета или главы района, назначается соответственно Советом или главой района.</w:t>
      </w:r>
    </w:p>
    <w:p w:rsidR="004B2A99" w:rsidRPr="004B2A99" w:rsidRDefault="004B2A99" w:rsidP="004B2A99">
      <w:pPr>
        <w:widowControl w:val="0"/>
        <w:spacing w:after="0" w:line="240" w:lineRule="auto"/>
        <w:ind w:firstLine="851"/>
        <w:jc w:val="both"/>
        <w:rPr>
          <w:rFonts w:ascii="Times New Roman" w:eastAsia="Andale Sans UI" w:hAnsi="Times New Roman" w:cs="Times New Roman"/>
          <w:kern w:val="1"/>
          <w:sz w:val="28"/>
          <w:szCs w:val="24"/>
        </w:rPr>
      </w:pPr>
      <w:r w:rsidRPr="004B2A99">
        <w:rPr>
          <w:rFonts w:ascii="Times New Roman" w:eastAsia="Andale Sans UI" w:hAnsi="Times New Roman" w:cs="Times New Roman"/>
          <w:kern w:val="1"/>
          <w:sz w:val="28"/>
          <w:szCs w:val="24"/>
        </w:rPr>
        <w:t>Собрание граждан, проводимое по инициативе населения, назначается Советом в порядке, установленном нормативным правовым актом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4B2A99">
        <w:rPr>
          <w:rFonts w:ascii="Times New Roman" w:eastAsia="Andale Sans UI" w:hAnsi="Times New Roman" w:cs="Times New Roman"/>
          <w:color w:val="000000"/>
          <w:kern w:val="1"/>
          <w:sz w:val="28"/>
          <w:szCs w:val="28"/>
        </w:rPr>
        <w:t>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Calibri" w:hAnsi="Times New Roman" w:cs="Times New Roman"/>
          <w:kern w:val="1"/>
          <w:sz w:val="28"/>
          <w:szCs w:val="28"/>
          <w:lang w:eastAsia="ru-RU"/>
        </w:rPr>
        <w:t>, нормативными правовыми актами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color w:val="000000"/>
          <w:kern w:val="1"/>
          <w:sz w:val="28"/>
          <w:szCs w:val="28"/>
          <w:lang w:eastAsia="ru-RU"/>
        </w:rPr>
      </w:pPr>
      <w:r w:rsidRPr="004B2A99">
        <w:rPr>
          <w:rFonts w:ascii="Times New Roman" w:eastAsia="Calibri" w:hAnsi="Times New Roman" w:cs="Times New Roman"/>
          <w:color w:val="000000"/>
          <w:kern w:val="1"/>
          <w:sz w:val="28"/>
          <w:szCs w:val="28"/>
          <w:lang w:eastAsia="ru-RU"/>
        </w:rPr>
        <w:t>Порядок назначения и проведения собраний граждан, предусмотренных частью 1 настоящей статьи, определяется нормативным правовым актом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3. В собрании граждан, проводимом на территории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kern w:val="1"/>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4B2A99" w:rsidRPr="004B2A99" w:rsidRDefault="004B2A99" w:rsidP="004B2A99">
      <w:pPr>
        <w:widowControl w:val="0"/>
        <w:tabs>
          <w:tab w:val="left" w:pos="-709"/>
        </w:tabs>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w:t>
      </w:r>
      <w:r w:rsidRPr="004B2A99">
        <w:rPr>
          <w:rFonts w:ascii="Times New Roman" w:eastAsia="Calibri" w:hAnsi="Times New Roman" w:cs="Times New Roman"/>
          <w:kern w:val="1"/>
          <w:sz w:val="28"/>
          <w:szCs w:val="28"/>
          <w:lang w:eastAsia="ru-RU"/>
        </w:rPr>
        <w:lastRenderedPageBreak/>
        <w:t>взаимоотношениях с органами местного самоуправления и должностными лицами местного самоуправления.</w:t>
      </w:r>
    </w:p>
    <w:p w:rsidR="004B2A99" w:rsidRPr="004B2A99" w:rsidRDefault="004B2A99" w:rsidP="004B2A99">
      <w:pPr>
        <w:widowControl w:val="0"/>
        <w:tabs>
          <w:tab w:val="left" w:pos="993"/>
        </w:tabs>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4B2A99" w:rsidRPr="004B2A99" w:rsidRDefault="004B2A99" w:rsidP="004B2A99">
      <w:pPr>
        <w:widowControl w:val="0"/>
        <w:spacing w:before="40" w:after="0" w:line="240" w:lineRule="auto"/>
        <w:ind w:firstLine="851"/>
        <w:jc w:val="both"/>
        <w:outlineLvl w:val="6"/>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6. Итоги собрания граждан подлежат официальному обнародованию.</w:t>
      </w:r>
    </w:p>
    <w:p w:rsidR="004B2A99" w:rsidRPr="004B2A99" w:rsidRDefault="004B2A99" w:rsidP="004B2A99">
      <w:pPr>
        <w:widowControl w:val="0"/>
        <w:autoSpaceDE w:val="0"/>
        <w:spacing w:before="120" w:after="120" w:line="240" w:lineRule="auto"/>
        <w:ind w:firstLine="851"/>
        <w:jc w:val="both"/>
        <w:rPr>
          <w:rFonts w:ascii="Times New Roman" w:eastAsia="Arial" w:hAnsi="Times New Roman" w:cs="Times New Roman"/>
          <w:b/>
          <w:color w:val="000000"/>
          <w:kern w:val="1"/>
          <w:sz w:val="28"/>
          <w:szCs w:val="28"/>
          <w:lang w:eastAsia="ar-SA"/>
        </w:rPr>
      </w:pPr>
      <w:r w:rsidRPr="004B2A99">
        <w:rPr>
          <w:rFonts w:ascii="Times New Roman" w:eastAsia="Arial" w:hAnsi="Times New Roman" w:cs="Times New Roman"/>
          <w:b/>
          <w:color w:val="000000"/>
          <w:kern w:val="1"/>
          <w:sz w:val="28"/>
          <w:szCs w:val="28"/>
          <w:lang w:eastAsia="ar-SA"/>
        </w:rPr>
        <w:t xml:space="preserve">Статья </w:t>
      </w:r>
      <w:r w:rsidRPr="004B2A99">
        <w:rPr>
          <w:rFonts w:ascii="Times New Roman" w:eastAsia="Arial" w:hAnsi="Times New Roman" w:cs="Times New Roman"/>
          <w:b/>
          <w:kern w:val="1"/>
          <w:sz w:val="28"/>
          <w:szCs w:val="28"/>
          <w:lang w:eastAsia="ar-SA"/>
        </w:rPr>
        <w:t>49.</w:t>
      </w:r>
      <w:r w:rsidRPr="004B2A99">
        <w:rPr>
          <w:rFonts w:ascii="Times New Roman" w:eastAsia="Arial" w:hAnsi="Times New Roman" w:cs="Times New Roman"/>
          <w:b/>
          <w:color w:val="000000"/>
          <w:kern w:val="1"/>
          <w:sz w:val="28"/>
          <w:szCs w:val="28"/>
          <w:lang w:eastAsia="ar-SA"/>
        </w:rPr>
        <w:t xml:space="preserve"> Инициативные проекты</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 xml:space="preserve">1. В целях реализации мероприятий, имеющих приоритетное значение для жителей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bCs/>
          <w:kern w:val="1"/>
          <w:sz w:val="28"/>
          <w:szCs w:val="28"/>
          <w:lang w:eastAsia="ru-RU"/>
        </w:rPr>
        <w:t xml:space="preserve">или его части, по решению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Calibri" w:hAnsi="Times New Roman" w:cs="Times New Roman"/>
          <w:bCs/>
          <w:kern w:val="1"/>
          <w:sz w:val="28"/>
          <w:szCs w:val="28"/>
          <w:lang w:eastAsia="ru-RU"/>
        </w:rPr>
        <w:t xml:space="preserve"> или иных вопросов, право решения которых предоставлено органам местного самоуправления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bCs/>
          <w:kern w:val="1"/>
          <w:sz w:val="28"/>
          <w:szCs w:val="28"/>
          <w:lang w:eastAsia="ru-RU"/>
        </w:rPr>
        <w:t>, в администрацию, в том числе через территориальный орган администрации, может быть внесен инициативный проект. Порядок определения части территории муниципального образования</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bCs/>
          <w:kern w:val="1"/>
          <w:sz w:val="28"/>
          <w:szCs w:val="28"/>
          <w:lang w:eastAsia="ru-RU"/>
        </w:rPr>
        <w:t>, на которой могут реализовываться инициативные проекты, устанавливается нормативным правовым актом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bCs/>
          <w:kern w:val="1"/>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bCs/>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bookmarkStart w:id="17" w:name="Par2"/>
      <w:bookmarkEnd w:id="17"/>
      <w:r w:rsidRPr="004B2A99">
        <w:rPr>
          <w:rFonts w:ascii="Times New Roman" w:eastAsia="Calibri" w:hAnsi="Times New Roman" w:cs="Times New Roman"/>
          <w:bCs/>
          <w:kern w:val="1"/>
          <w:sz w:val="28"/>
          <w:szCs w:val="28"/>
          <w:lang w:eastAsia="ru-RU"/>
        </w:rPr>
        <w:t>3. Инициативный проект должен содержать следующие сведения: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 xml:space="preserve">1) описание проблемы, решение которой имеет приоритетное значение для жителей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bCs/>
          <w:kern w:val="1"/>
          <w:sz w:val="28"/>
          <w:szCs w:val="28"/>
          <w:lang w:eastAsia="ru-RU"/>
        </w:rPr>
        <w:t>или его части;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2) обоснование предложений по решению указанной проблемы;</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3) описание ожидаемого результата (ожидаемых результатов) реализации инициативного проекта;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4) предварительный расчет необходимых расходов на реализацию инициативного проекта;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5) планируемые сроки реализации инициативного проекта;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 xml:space="preserve">8) указание на территорию муниципального образования </w:t>
      </w:r>
      <w:r w:rsidRPr="004B2A99">
        <w:rPr>
          <w:rFonts w:ascii="Times New Roman" w:eastAsia="Andale Sans U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lastRenderedPageBreak/>
        <w:t>район</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bCs/>
          <w:kern w:val="1"/>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9) иные сведения, предусмотренные нормативным правовым актом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 xml:space="preserve">4. 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bCs/>
          <w:kern w:val="1"/>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bCs/>
          <w:kern w:val="1"/>
          <w:sz w:val="28"/>
          <w:szCs w:val="28"/>
          <w:lang w:eastAsia="ru-RU"/>
        </w:rPr>
        <w:t>или его части, целесообразности реализации инициативного проекта, а также принятия сходом или собранием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применения иных способов выявления мнения населения, подтверждающие поддержку инициативного проекта жителями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bCs/>
          <w:kern w:val="1"/>
          <w:sz w:val="28"/>
          <w:szCs w:val="28"/>
          <w:lang w:eastAsia="ru-RU"/>
        </w:rPr>
        <w:t xml:space="preserve"> или его части.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 xml:space="preserve">5. 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bCs/>
          <w:kern w:val="1"/>
          <w:sz w:val="28"/>
          <w:szCs w:val="28"/>
          <w:lang w:eastAsia="ru-RU"/>
        </w:rPr>
        <w:t>в информационно-телекоммуникационной сети "Интернет" в течение трех рабочих дней со дня внесения инициативного проекта в администрацию и должна содержать сведения, указанные в части 3 настоящей статьи, а также об инициаторах проекта.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bCs/>
          <w:kern w:val="1"/>
          <w:sz w:val="28"/>
          <w:szCs w:val="28"/>
          <w:lang w:eastAsia="ru-RU"/>
        </w:rPr>
        <w:t xml:space="preserve">, достигшие восемнадцатилетнего возраста. </w:t>
      </w:r>
      <w:bookmarkStart w:id="18" w:name="Par16"/>
      <w:bookmarkEnd w:id="18"/>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 xml:space="preserve">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w:t>
      </w:r>
      <w:r w:rsidRPr="004B2A99">
        <w:rPr>
          <w:rFonts w:ascii="Times New Roman" w:eastAsia="Calibri" w:hAnsi="Times New Roman" w:cs="Times New Roman"/>
          <w:bCs/>
          <w:kern w:val="1"/>
          <w:sz w:val="28"/>
          <w:szCs w:val="28"/>
          <w:lang w:eastAsia="ru-RU"/>
        </w:rPr>
        <w:lastRenderedPageBreak/>
        <w:t>решение о местном бюджете);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bookmarkStart w:id="19" w:name="Par19"/>
      <w:bookmarkEnd w:id="19"/>
      <w:r w:rsidRPr="004B2A99">
        <w:rPr>
          <w:rFonts w:ascii="Times New Roman" w:eastAsia="Calibri" w:hAnsi="Times New Roman" w:cs="Times New Roman"/>
          <w:bCs/>
          <w:kern w:val="1"/>
          <w:sz w:val="28"/>
          <w:szCs w:val="28"/>
          <w:lang w:eastAsia="ru-RU"/>
        </w:rPr>
        <w:t>7. Администрация принимает решение об отказе в поддержке инициативного проекта в одном из следующих случаев:</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1) несоблюдение установленного порядка внесения инициативного проекта и его рассмотрения;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4B2A99">
        <w:rPr>
          <w:rFonts w:ascii="Times New Roman" w:eastAsia="Calibri" w:hAnsi="Times New Roman" w:cs="Times New Roman"/>
          <w:kern w:val="1"/>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4B2A99">
        <w:rPr>
          <w:rFonts w:ascii="Times New Roman" w:eastAsia="Calibri" w:hAnsi="Times New Roman" w:cs="Times New Roman"/>
          <w:bCs/>
          <w:kern w:val="1"/>
          <w:sz w:val="28"/>
          <w:szCs w:val="28"/>
          <w:lang w:eastAsia="ru-RU"/>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bookmarkStart w:id="20" w:name="Par24"/>
      <w:bookmarkEnd w:id="20"/>
      <w:r w:rsidRPr="004B2A99">
        <w:rPr>
          <w:rFonts w:ascii="Times New Roman" w:eastAsia="Calibri" w:hAnsi="Times New Roman" w:cs="Times New Roman"/>
          <w:bCs/>
          <w:kern w:val="1"/>
          <w:sz w:val="28"/>
          <w:szCs w:val="28"/>
          <w:lang w:eastAsia="ru-RU"/>
        </w:rPr>
        <w:t>5) наличие возможности решения описанной в инициативном проекте проблемы более эффективным способом;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6) признание инициативного проекта не прошедшим конкурсный отбор.</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bookmarkStart w:id="21" w:name="Par26"/>
      <w:bookmarkEnd w:id="21"/>
      <w:r w:rsidRPr="004B2A99">
        <w:rPr>
          <w:rFonts w:ascii="Times New Roman" w:eastAsia="Calibri" w:hAnsi="Times New Roman" w:cs="Times New Roman"/>
          <w:bCs/>
          <w:kern w:val="1"/>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bookmarkStart w:id="22" w:name="Par27"/>
      <w:bookmarkEnd w:id="22"/>
      <w:r w:rsidRPr="004B2A99">
        <w:rPr>
          <w:rFonts w:ascii="Times New Roman" w:eastAsia="Calibri" w:hAnsi="Times New Roman" w:cs="Times New Roman"/>
          <w:bCs/>
          <w:kern w:val="1"/>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10. В отношении инициативных проектов, выдвигаемых для получения финансовой поддержки за счет межбюджетных трансфертов из краевого 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bookmarkStart w:id="23" w:name="Par29"/>
      <w:bookmarkEnd w:id="23"/>
      <w:r w:rsidRPr="004B2A99">
        <w:rPr>
          <w:rFonts w:ascii="Times New Roman" w:eastAsia="Calibri" w:hAnsi="Times New Roman" w:cs="Times New Roman"/>
          <w:bCs/>
          <w:kern w:val="1"/>
          <w:sz w:val="28"/>
          <w:szCs w:val="28"/>
          <w:lang w:eastAsia="ru-RU"/>
        </w:rPr>
        <w:t>11. В случае,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bookmarkStart w:id="24" w:name="Par30"/>
      <w:bookmarkEnd w:id="24"/>
      <w:r w:rsidRPr="004B2A99">
        <w:rPr>
          <w:rFonts w:ascii="Times New Roman" w:eastAsia="Calibri" w:hAnsi="Times New Roman" w:cs="Times New Roman"/>
          <w:bCs/>
          <w:kern w:val="1"/>
          <w:sz w:val="28"/>
          <w:szCs w:val="28"/>
          <w:lang w:eastAsia="ru-RU"/>
        </w:rPr>
        <w:t xml:space="preserve">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w:t>
      </w:r>
      <w:r w:rsidRPr="004B2A99">
        <w:rPr>
          <w:rFonts w:ascii="Times New Roman" w:eastAsia="Calibri" w:hAnsi="Times New Roman" w:cs="Times New Roman"/>
          <w:bCs/>
          <w:kern w:val="1"/>
          <w:sz w:val="28"/>
          <w:szCs w:val="28"/>
          <w:lang w:eastAsia="ru-RU"/>
        </w:rPr>
        <w:lastRenderedPageBreak/>
        <w:t>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bCs/>
          <w:kern w:val="1"/>
          <w:sz w:val="28"/>
          <w:szCs w:val="28"/>
          <w:lang w:eastAsia="ru-RU"/>
        </w:rPr>
      </w:pPr>
      <w:r w:rsidRPr="004B2A99">
        <w:rPr>
          <w:rFonts w:ascii="Times New Roman" w:eastAsia="Calibri" w:hAnsi="Times New Roman" w:cs="Times New Roman"/>
          <w:bCs/>
          <w:kern w:val="1"/>
          <w:sz w:val="28"/>
          <w:szCs w:val="28"/>
          <w:lang w:eastAsia="ru-RU"/>
        </w:rPr>
        <w:t>13. Инициаторы проекта, другие граждане, проживающие на территории муниципального образования</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bCs/>
          <w:kern w:val="1"/>
          <w:sz w:val="28"/>
          <w:szCs w:val="28"/>
          <w:lang w:eastAsia="ru-RU"/>
        </w:rPr>
        <w:t>, уполномоченные сходом или собранием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bCs/>
          <w:kern w:val="1"/>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bCs/>
          <w:kern w:val="1"/>
          <w:sz w:val="28"/>
          <w:szCs w:val="28"/>
          <w:lang w:eastAsia="ru-RU"/>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rPr>
        <w:t xml:space="preserve"> </w:t>
      </w:r>
      <w:r w:rsidRPr="004B2A99">
        <w:rPr>
          <w:rFonts w:ascii="Times New Roman" w:eastAsia="Calibri" w:hAnsi="Times New Roman" w:cs="Times New Roman"/>
          <w:bCs/>
          <w:kern w:val="1"/>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4B2A99" w:rsidRPr="004B2A99" w:rsidRDefault="004B2A99" w:rsidP="004B2A99">
      <w:pPr>
        <w:widowControl w:val="0"/>
        <w:tabs>
          <w:tab w:val="num" w:pos="432"/>
        </w:tabs>
        <w:spacing w:before="120" w:after="120" w:line="240" w:lineRule="auto"/>
        <w:jc w:val="center"/>
        <w:outlineLvl w:val="0"/>
        <w:rPr>
          <w:rFonts w:ascii="Times New Roman" w:eastAsia="Andale Sans UI" w:hAnsi="Times New Roman" w:cs="Times New Roman"/>
          <w:b/>
          <w:kern w:val="1"/>
          <w:sz w:val="28"/>
          <w:szCs w:val="28"/>
        </w:rPr>
      </w:pPr>
      <w:r w:rsidRPr="004B2A99">
        <w:rPr>
          <w:rFonts w:ascii="Times New Roman" w:eastAsia="Andale Sans UI" w:hAnsi="Times New Roman" w:cs="Times New Roman"/>
          <w:b/>
          <w:caps/>
          <w:kern w:val="1"/>
          <w:sz w:val="28"/>
          <w:szCs w:val="28"/>
        </w:rPr>
        <w:t>ГЛАВА 6.</w:t>
      </w:r>
      <w:r w:rsidRPr="004B2A99">
        <w:rPr>
          <w:rFonts w:ascii="Times New Roman" w:eastAsia="Andale Sans UI" w:hAnsi="Times New Roman" w:cs="Times New Roman"/>
          <w:caps/>
          <w:kern w:val="1"/>
          <w:sz w:val="28"/>
          <w:szCs w:val="28"/>
        </w:rPr>
        <w:t xml:space="preserve"> </w:t>
      </w:r>
      <w:r w:rsidRPr="004B2A99">
        <w:rPr>
          <w:rFonts w:ascii="Times New Roman" w:eastAsia="Andale Sans UI" w:hAnsi="Times New Roman" w:cs="Times New Roman"/>
          <w:b/>
          <w:kern w:val="1"/>
          <w:sz w:val="28"/>
          <w:szCs w:val="28"/>
        </w:rPr>
        <w:t>МУНИЦИПАЛЬНЫЕ ПРАВОВЫЕ АКТЫ</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Andale Sans UI" w:hAnsi="Times New Roman" w:cs="Times New Roman"/>
          <w:b/>
          <w:bCs/>
          <w:kern w:val="1"/>
          <w:sz w:val="28"/>
          <w:szCs w:val="28"/>
        </w:rPr>
      </w:pPr>
      <w:r w:rsidRPr="004B2A99">
        <w:rPr>
          <w:rFonts w:ascii="Times New Roman" w:eastAsia="Andale Sans UI" w:hAnsi="Times New Roman" w:cs="Times New Roman"/>
          <w:b/>
          <w:kern w:val="1"/>
          <w:sz w:val="28"/>
          <w:szCs w:val="28"/>
        </w:rPr>
        <w:t>Статья 50. Система муниципальных правовых актов</w:t>
      </w:r>
      <w:r w:rsidRPr="004B2A99">
        <w:rPr>
          <w:rFonts w:ascii="Times New Roman" w:eastAsia="Andale Sans UI" w:hAnsi="Times New Roman" w:cs="Times New Roman"/>
          <w:b/>
          <w:bCs/>
          <w:kern w:val="1"/>
          <w:sz w:val="28"/>
          <w:szCs w:val="28"/>
        </w:rPr>
        <w:t>, порядок их подготовки и вступления в силу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В систему муниципальных правовых актов входят: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правовые акты, принятые на местном референдуме, сходе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правовые акты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bCs/>
          <w:kern w:val="1"/>
          <w:sz w:val="28"/>
          <w:szCs w:val="28"/>
        </w:rPr>
        <w:t>3) правовые акты председателя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правовые акты главы муниципального образования;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5) правовые акты руководителей органов администрации, обладающих правами юридического лица;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6) правовые акты председателя Контрольно-счетной палаты.</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4. Порядок внесения проектов муниципальных правовых актов, перечень и форма прилагаемых к ним документов устанавливаются правовым актом </w:t>
      </w:r>
      <w:r w:rsidRPr="004B2A99">
        <w:rPr>
          <w:rFonts w:ascii="Times New Roman" w:eastAsia="Andale Sans UI" w:hAnsi="Times New Roman" w:cs="Times New Roman"/>
          <w:kern w:val="1"/>
          <w:sz w:val="28"/>
          <w:szCs w:val="28"/>
        </w:rPr>
        <w:lastRenderedPageBreak/>
        <w:t>органа местного самоуправления или должностного лица местного самоуправления, на рассмотрение которых вносятся указанные проекты.</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5. 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Мостовский район в порядке, установленном муниципальными нормативными правовыми актами в соответствии с Законом Краснодарского края от </w:t>
      </w:r>
      <w:smartTag w:uri="urn:schemas-microsoft-com:office:smarttags" w:element="date">
        <w:smartTagPr>
          <w:attr w:name="ls" w:val="trans"/>
          <w:attr w:name="Month" w:val="07"/>
          <w:attr w:name="Day" w:val="23"/>
          <w:attr w:name="Year" w:val="2014"/>
        </w:smartTagPr>
        <w:r w:rsidRPr="004B2A99">
          <w:rPr>
            <w:rFonts w:ascii="Times New Roman" w:eastAsia="Andale Sans UI" w:hAnsi="Times New Roman" w:cs="Times New Roman"/>
            <w:kern w:val="1"/>
            <w:sz w:val="28"/>
            <w:szCs w:val="28"/>
          </w:rPr>
          <w:t>23.07.2014</w:t>
        </w:r>
      </w:smartTag>
      <w:r w:rsidRPr="004B2A99">
        <w:rPr>
          <w:rFonts w:ascii="Times New Roman" w:eastAsia="Andale Sans UI" w:hAnsi="Times New Roman" w:cs="Times New Roman"/>
          <w:kern w:val="1"/>
          <w:sz w:val="28"/>
          <w:szCs w:val="28"/>
        </w:rPr>
        <w:t xml:space="preserve"> года № 3014-КЗ «Об оценке регулирующего воздействия проектов муниципальных правовых актов», за исключением случаев, установленных статьей 52 Федерального закона от 20 марта 2025 года</w:t>
      </w:r>
      <w:r w:rsidRPr="004B2A99">
        <w:rPr>
          <w:rFonts w:ascii="Times New Roman" w:eastAsia="Andale Sans UI" w:hAnsi="Times New Roman" w:cs="Times New Roman"/>
          <w:kern w:val="1"/>
          <w:sz w:val="28"/>
          <w:szCs w:val="28"/>
        </w:rPr>
        <w:br/>
        <w:t>№ 33-ФЗ «Об общих принципах организации местного самоуправления в единой системе публичной власти».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color w:val="000000" w:themeColor="text1"/>
          <w:kern w:val="1"/>
          <w:sz w:val="28"/>
          <w:szCs w:val="28"/>
        </w:rPr>
      </w:pPr>
      <w:r w:rsidRPr="004B2A99">
        <w:rPr>
          <w:rFonts w:ascii="Times New Roman" w:eastAsia="Andale Sans UI" w:hAnsi="Times New Roman" w:cs="Times New Roman"/>
          <w:bCs/>
          <w:kern w:val="1"/>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w:t>
      </w:r>
      <w:r w:rsidRPr="004B2A99">
        <w:rPr>
          <w:rFonts w:ascii="Times New Roman" w:eastAsia="Andale Sans UI" w:hAnsi="Times New Roman" w:cs="Times New Roman"/>
          <w:bCs/>
          <w:color w:val="000000" w:themeColor="text1"/>
          <w:kern w:val="1"/>
          <w:sz w:val="28"/>
          <w:szCs w:val="28"/>
        </w:rPr>
        <w:t xml:space="preserve">Налоговым </w:t>
      </w:r>
      <w:hyperlink r:id="rId29" w:history="1">
        <w:r w:rsidRPr="004B2A99">
          <w:rPr>
            <w:rFonts w:ascii="Times New Roman" w:eastAsia="Andale Sans UI" w:hAnsi="Times New Roman" w:cs="Times New Roman"/>
            <w:bCs/>
            <w:color w:val="000000" w:themeColor="text1"/>
            <w:kern w:val="1"/>
            <w:sz w:val="28"/>
            <w:szCs w:val="28"/>
          </w:rPr>
          <w:t>кодексом</w:t>
        </w:r>
      </w:hyperlink>
      <w:r w:rsidRPr="004B2A99">
        <w:rPr>
          <w:rFonts w:ascii="Times New Roman" w:eastAsia="Andale Sans UI" w:hAnsi="Times New Roman" w:cs="Times New Roman"/>
          <w:bCs/>
          <w:color w:val="000000" w:themeColor="text1"/>
          <w:kern w:val="1"/>
          <w:sz w:val="28"/>
          <w:szCs w:val="28"/>
        </w:rPr>
        <w:t xml:space="preserve">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bCs/>
          <w:kern w:val="1"/>
          <w:sz w:val="28"/>
          <w:szCs w:val="28"/>
        </w:rPr>
        <w:t xml:space="preserve">7. </w:t>
      </w:r>
      <w:r w:rsidRPr="004B2A99">
        <w:rPr>
          <w:rFonts w:ascii="Times New Roman" w:eastAsia="Andale Sans UI" w:hAnsi="Times New Roman" w:cs="Times New Roman"/>
          <w:kern w:val="1"/>
          <w:sz w:val="28"/>
          <w:szCs w:val="28"/>
        </w:rPr>
        <w:t>Муниципальные правовые акты вступают в силу со дня их подписания, если иное не установлено в муниципальном правовом акте.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
          <w:bCs/>
          <w:kern w:val="1"/>
          <w:sz w:val="28"/>
          <w:szCs w:val="28"/>
        </w:rPr>
      </w:pPr>
      <w:r w:rsidRPr="004B2A99">
        <w:rPr>
          <w:rFonts w:ascii="Times New Roman" w:eastAsia="Andale Sans UI" w:hAnsi="Times New Roman" w:cs="Times New Roman"/>
          <w:bCs/>
          <w:kern w:val="1"/>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bCs/>
          <w:kern w:val="1"/>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4B2A99" w:rsidRPr="004B2A99" w:rsidRDefault="004B2A99" w:rsidP="004B2A99">
      <w:pPr>
        <w:widowControl w:val="0"/>
        <w:tabs>
          <w:tab w:val="num" w:pos="576"/>
        </w:tabs>
        <w:spacing w:before="120" w:after="120" w:line="240" w:lineRule="auto"/>
        <w:ind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51. Обнародование муниципальных правовых актов</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2"/>
          <w:sz w:val="28"/>
          <w:szCs w:val="28"/>
          <w:lang w:eastAsia="ar-SA"/>
        </w:rPr>
      </w:pPr>
      <w:r w:rsidRPr="004B2A99">
        <w:rPr>
          <w:rFonts w:ascii="Times New Roman" w:eastAsia="Andale Sans UI" w:hAnsi="Times New Roman" w:cs="Times New Roman"/>
          <w:kern w:val="1"/>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с муниципальными правовыми актами, </w:t>
      </w:r>
      <w:r w:rsidRPr="004B2A99">
        <w:rPr>
          <w:rFonts w:ascii="Times New Roman" w:eastAsia="Calibri" w:hAnsi="Times New Roman" w:cs="Times New Roman"/>
          <w:kern w:val="1"/>
          <w:sz w:val="28"/>
          <w:szCs w:val="28"/>
          <w:lang w:eastAsia="ru-RU"/>
        </w:rPr>
        <w:t>соглашениями, заключенными между органами местного самоуправления,</w:t>
      </w:r>
      <w:r w:rsidRPr="004B2A99">
        <w:rPr>
          <w:rFonts w:ascii="Times New Roman" w:eastAsia="Andale Sans UI" w:hAnsi="Times New Roman" w:cs="Times New Roman"/>
          <w:kern w:val="1"/>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 xml:space="preserve">3. Официальным опубликованием </w:t>
      </w:r>
      <w:r w:rsidRPr="004B2A99">
        <w:rPr>
          <w:rFonts w:ascii="Times New Roman" w:eastAsia="Calibri" w:hAnsi="Times New Roman" w:cs="Times New Roman"/>
          <w:kern w:val="1"/>
          <w:sz w:val="28"/>
          <w:szCs w:val="28"/>
        </w:rPr>
        <w:t xml:space="preserve">муниципального правового акта, в том числе соглашения, заключенного между органами местного самоуправления, </w:t>
      </w:r>
      <w:r w:rsidRPr="004B2A99">
        <w:rPr>
          <w:rFonts w:ascii="Times New Roman" w:eastAsia="Calibri" w:hAnsi="Times New Roman" w:cs="Times New Roman"/>
          <w:kern w:val="1"/>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Calibri" w:hAnsi="Times New Roman" w:cs="Times New Roman"/>
          <w:kern w:val="1"/>
          <w:sz w:val="28"/>
          <w:szCs w:val="28"/>
          <w:lang w:eastAsia="ru-RU"/>
        </w:rPr>
        <w:t>, или первое размещение его полного текста в одном из сетевых изданий.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Calibri" w:hAnsi="Times New Roman" w:cs="Times New Roman"/>
          <w:kern w:val="1"/>
          <w:sz w:val="28"/>
          <w:szCs w:val="28"/>
          <w:lang w:eastAsia="ru-RU"/>
        </w:rPr>
        <w:t xml:space="preserve">Периодическим печатным изданием, </w:t>
      </w:r>
      <w:r w:rsidRPr="004B2A99">
        <w:rPr>
          <w:rFonts w:ascii="Times New Roman" w:eastAsia="Andale Sans UI" w:hAnsi="Times New Roman" w:cs="Times New Roman"/>
          <w:kern w:val="1"/>
          <w:sz w:val="28"/>
          <w:szCs w:val="28"/>
        </w:rPr>
        <w:t xml:space="preserve">используемым для официального </w:t>
      </w:r>
      <w:r w:rsidRPr="004B2A99">
        <w:rPr>
          <w:rFonts w:ascii="Times New Roman" w:eastAsia="Calibri" w:hAnsi="Times New Roman" w:cs="Times New Roman"/>
          <w:kern w:val="1"/>
          <w:sz w:val="28"/>
          <w:szCs w:val="28"/>
          <w:lang w:eastAsia="ru-RU"/>
        </w:rPr>
        <w:lastRenderedPageBreak/>
        <w:t>опубликования и распространяемым в муниципальном образовании</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является общественно-политическая газета Мостовского района «Предгорье».</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Andale Sans UI" w:hAnsi="Times New Roman" w:cs="Times New Roman"/>
          <w:kern w:val="1"/>
          <w:sz w:val="28"/>
          <w:szCs w:val="28"/>
        </w:rPr>
        <w:t xml:space="preserve">Сетевым изданием, используемым для официального </w:t>
      </w:r>
      <w:r w:rsidRPr="004B2A99">
        <w:rPr>
          <w:rFonts w:ascii="Times New Roman" w:eastAsia="Calibri" w:hAnsi="Times New Roman" w:cs="Times New Roman"/>
          <w:kern w:val="1"/>
          <w:sz w:val="28"/>
          <w:szCs w:val="28"/>
          <w:lang w:eastAsia="ru-RU"/>
        </w:rPr>
        <w:t>опубликования, является: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официальный сайт администрации муниципального образования Мостовский район, mostovskiy.ru, свидетельство о регистрации СМИ ЭЛ</w:t>
      </w:r>
      <w:r w:rsidRPr="004B2A99">
        <w:rPr>
          <w:rFonts w:ascii="Times New Roman" w:eastAsia="Calibri" w:hAnsi="Times New Roman" w:cs="Times New Roman"/>
          <w:kern w:val="1"/>
          <w:sz w:val="28"/>
          <w:szCs w:val="28"/>
          <w:lang w:eastAsia="ru-RU"/>
        </w:rPr>
        <w:br/>
        <w:t>№ ФС 77 - 77706 выдано Федеральной службой по надзору в сфере связи, информационных технологий и массовых коммуникаций (Роскомнадзор) 17.01.2020 года,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lang w:eastAsia="ru-RU"/>
        </w:rPr>
      </w:pPr>
      <w:r w:rsidRPr="004B2A99">
        <w:rPr>
          <w:rFonts w:ascii="Times New Roman" w:eastAsia="Calibri" w:hAnsi="Times New Roman" w:cs="Times New Roman"/>
          <w:kern w:val="1"/>
          <w:sz w:val="28"/>
          <w:szCs w:val="28"/>
          <w:lang w:eastAsia="ru-RU"/>
        </w:rPr>
        <w:t>официальный сайт общественно-политической газеты Мостовского района «Предгорье», www.predgorie-online.ru, зарегистрирован Федеральной службой по надзору в сфере связи, информационных технологий и массовых коммуникаций, свидетельство о регистрации Эл № ФС 77-67780 от</w:t>
      </w:r>
      <w:r w:rsidRPr="004B2A99">
        <w:rPr>
          <w:rFonts w:ascii="Times New Roman" w:eastAsia="Calibri" w:hAnsi="Times New Roman" w:cs="Times New Roman"/>
          <w:kern w:val="1"/>
          <w:sz w:val="28"/>
          <w:szCs w:val="28"/>
          <w:lang w:eastAsia="ru-RU"/>
        </w:rPr>
        <w:br/>
        <w:t>28.11.2016 года.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Calibri" w:hAnsi="Times New Roman" w:cs="Times New Roman"/>
          <w:kern w:val="1"/>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4B2A99">
        <w:rPr>
          <w:rFonts w:ascii="Times New Roman" w:eastAsia="Andale Sans UI" w:hAnsi="Times New Roman" w:cs="Times New Roman"/>
          <w:kern w:val="1"/>
          <w:sz w:val="28"/>
          <w:szCs w:val="28"/>
        </w:rPr>
        <w:t xml:space="preserve"> производится за счет средств местного бюджета.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strike/>
          <w:kern w:val="1"/>
          <w:sz w:val="28"/>
          <w:szCs w:val="28"/>
        </w:rPr>
      </w:pPr>
      <w:r w:rsidRPr="004B2A99">
        <w:rPr>
          <w:rFonts w:ascii="Times New Roman" w:eastAsia="Calibri" w:hAnsi="Times New Roman" w:cs="Times New Roman"/>
          <w:kern w:val="1"/>
          <w:sz w:val="28"/>
          <w:szCs w:val="28"/>
        </w:rPr>
        <w:t xml:space="preserve">Копии муниципальных правовых актов, </w:t>
      </w:r>
      <w:r w:rsidRPr="004B2A99">
        <w:rPr>
          <w:rFonts w:ascii="Times New Roman" w:eastAsia="Calibri" w:hAnsi="Times New Roman" w:cs="Times New Roman"/>
          <w:kern w:val="1"/>
          <w:sz w:val="28"/>
          <w:szCs w:val="28"/>
          <w:lang w:eastAsia="ru-RU"/>
        </w:rPr>
        <w:t xml:space="preserve">соглашений, заключенных между органами местного самоуправления, </w:t>
      </w:r>
      <w:r w:rsidRPr="004B2A99">
        <w:rPr>
          <w:rFonts w:ascii="Times New Roman" w:eastAsia="Calibri" w:hAnsi="Times New Roman" w:cs="Times New Roman"/>
          <w:kern w:val="1"/>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Направление на официальное опубликование решений Совета, постановлений и распоряжений главы и администрации</w:t>
      </w:r>
      <w:r w:rsidRPr="004B2A99">
        <w:rPr>
          <w:rFonts w:ascii="Times New Roman" w:eastAsia="Andale Sans UI" w:hAnsi="Times New Roman" w:cs="Times New Roman"/>
          <w:kern w:val="1"/>
          <w:sz w:val="28"/>
          <w:szCs w:val="28"/>
        </w:rPr>
        <w:t>,</w:t>
      </w:r>
      <w:r w:rsidRPr="004B2A99">
        <w:rPr>
          <w:rFonts w:ascii="Times New Roman" w:eastAsia="Calibri" w:hAnsi="Times New Roman" w:cs="Times New Roman"/>
          <w:kern w:val="1"/>
          <w:sz w:val="28"/>
          <w:szCs w:val="28"/>
          <w:lang w:eastAsia="ru-RU"/>
        </w:rPr>
        <w:t xml:space="preserve"> соглашений, заключенных между органами местного самоуправления,</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kern w:val="1"/>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Pr="004B2A99">
        <w:rPr>
          <w:rFonts w:ascii="Times New Roman" w:eastAsia="Calibri" w:hAnsi="Times New Roman" w:cs="Times New Roman"/>
          <w:kern w:val="1"/>
          <w:sz w:val="28"/>
          <w:szCs w:val="28"/>
        </w:rPr>
        <w:t>Мостовский</w:t>
      </w:r>
      <w:r w:rsidRPr="004B2A99">
        <w:rPr>
          <w:rFonts w:ascii="Times New Roman" w:eastAsia="Calibri" w:hAnsi="Times New Roman" w:cs="Times New Roman"/>
          <w:color w:val="000000"/>
          <w:sz w:val="28"/>
          <w:szCs w:val="28"/>
          <w:lang w:eastAsia="ru-RU"/>
        </w:rPr>
        <w:t xml:space="preserve"> район</w:t>
      </w:r>
      <w:r w:rsidRPr="004B2A99">
        <w:rPr>
          <w:rFonts w:ascii="Times New Roman" w:eastAsia="Andale Sans UI" w:hAnsi="Times New Roman" w:cs="Times New Roman"/>
          <w:kern w:val="1"/>
          <w:sz w:val="28"/>
          <w:szCs w:val="28"/>
        </w:rPr>
        <w:t>,</w:t>
      </w:r>
      <w:r w:rsidRPr="004B2A99">
        <w:rPr>
          <w:rFonts w:ascii="Times New Roman" w:eastAsia="Calibri" w:hAnsi="Times New Roman" w:cs="Times New Roman"/>
          <w:kern w:val="1"/>
          <w:sz w:val="28"/>
          <w:szCs w:val="28"/>
          <w:lang w:eastAsia="ru-RU"/>
        </w:rPr>
        <w:t xml:space="preserve"> соглашений, заключенных между органами местного самоуправления,</w:t>
      </w:r>
      <w:r w:rsidRPr="004B2A99">
        <w:rPr>
          <w:rFonts w:ascii="Times New Roman" w:eastAsia="Andale Sans UI" w:hAnsi="Times New Roman" w:cs="Times New Roman"/>
          <w:kern w:val="1"/>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самим муниципальным правовым актом и соглашением.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strike/>
          <w:kern w:val="2"/>
          <w:sz w:val="28"/>
          <w:szCs w:val="28"/>
        </w:rPr>
      </w:pPr>
      <w:r w:rsidRPr="004B2A99">
        <w:rPr>
          <w:rFonts w:ascii="Times New Roman" w:eastAsia="Calibri" w:hAnsi="Times New Roman" w:cs="Times New Roman"/>
          <w:kern w:val="1"/>
          <w:sz w:val="28"/>
          <w:szCs w:val="28"/>
        </w:rPr>
        <w:t>Контроль за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lastRenderedPageBreak/>
        <w:t>4. Оригинал муниципального правового акта,</w:t>
      </w:r>
      <w:r w:rsidRPr="004B2A99">
        <w:rPr>
          <w:rFonts w:ascii="Times New Roman" w:eastAsia="Calibri" w:hAnsi="Times New Roman" w:cs="Times New Roman"/>
          <w:kern w:val="1"/>
          <w:sz w:val="28"/>
          <w:szCs w:val="28"/>
          <w:lang w:eastAsia="ru-RU"/>
        </w:rPr>
        <w:t xml:space="preserve"> соглашения, заключенного между органами местного самоуправления,</w:t>
      </w:r>
      <w:r w:rsidRPr="004B2A99">
        <w:rPr>
          <w:rFonts w:ascii="Times New Roman" w:eastAsia="Arial" w:hAnsi="Times New Roman" w:cs="Times New Roman"/>
          <w:kern w:val="1"/>
          <w:sz w:val="28"/>
          <w:szCs w:val="28"/>
          <w:lang w:eastAsia="ar-SA"/>
        </w:rPr>
        <w:t xml:space="preserve"> хранится в администрации, их копии передаются в библиотеки муниципального образования </w:t>
      </w:r>
      <w:r w:rsidRPr="004B2A99">
        <w:rPr>
          <w:rFonts w:ascii="Times New Roman" w:eastAsia="Calibri" w:hAnsi="Times New Roman" w:cs="Times New Roman"/>
          <w:kern w:val="1"/>
          <w:sz w:val="28"/>
          <w:szCs w:val="28"/>
          <w:lang w:eastAsia="ar-SA"/>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rial" w:hAnsi="Times New Roman" w:cs="Times New Roman"/>
          <w:kern w:val="1"/>
          <w:sz w:val="28"/>
          <w:szCs w:val="28"/>
          <w:lang w:eastAsia="ar-SA"/>
        </w:rPr>
        <w:t>, которые обеспечивают гражданам возможность ознакомления с муниципальным правовым актом,</w:t>
      </w:r>
      <w:r w:rsidRPr="004B2A99">
        <w:rPr>
          <w:rFonts w:ascii="Times New Roman" w:eastAsia="Calibri" w:hAnsi="Times New Roman" w:cs="Times New Roman"/>
          <w:kern w:val="1"/>
          <w:sz w:val="28"/>
          <w:szCs w:val="28"/>
          <w:lang w:eastAsia="ru-RU"/>
        </w:rPr>
        <w:t xml:space="preserve"> соглашением, заключенным между органами местного самоуправления,</w:t>
      </w:r>
      <w:r w:rsidRPr="004B2A99">
        <w:rPr>
          <w:rFonts w:ascii="Times New Roman" w:eastAsia="Arial" w:hAnsi="Times New Roman" w:cs="Times New Roman"/>
          <w:kern w:val="1"/>
          <w:sz w:val="28"/>
          <w:szCs w:val="28"/>
          <w:lang w:eastAsia="ar-SA"/>
        </w:rPr>
        <w:t xml:space="preserve"> без взимания платы.</w:t>
      </w:r>
    </w:p>
    <w:p w:rsidR="004B2A99" w:rsidRPr="004B2A99" w:rsidRDefault="004B2A99" w:rsidP="004B2A99">
      <w:pPr>
        <w:widowControl w:val="0"/>
        <w:tabs>
          <w:tab w:val="num" w:pos="576"/>
        </w:tabs>
        <w:spacing w:before="120" w:after="120" w:line="240" w:lineRule="auto"/>
        <w:ind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52. Отмена муниципальных правовых актов и приостановление их действия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w:t>
      </w:r>
      <w:r w:rsidRPr="004B2A99">
        <w:rPr>
          <w:rFonts w:ascii="Times New Roman" w:eastAsia="Andale Sans UI" w:hAnsi="Times New Roman" w:cs="Times New Roman"/>
          <w:i/>
          <w:kern w:val="1"/>
          <w:sz w:val="28"/>
          <w:szCs w:val="28"/>
        </w:rPr>
        <w:t xml:space="preserve"> </w:t>
      </w:r>
      <w:r w:rsidRPr="004B2A99">
        <w:rPr>
          <w:rFonts w:ascii="Times New Roman" w:eastAsia="Andale Sans UI" w:hAnsi="Times New Roman" w:cs="Times New Roman"/>
          <w:kern w:val="1"/>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Calibri" w:hAnsi="Times New Roman" w:cs="Times New Roman"/>
          <w:kern w:val="1"/>
          <w:sz w:val="28"/>
          <w:szCs w:val="28"/>
        </w:rPr>
      </w:pPr>
      <w:r w:rsidRPr="004B2A99">
        <w:rPr>
          <w:rFonts w:ascii="Times New Roman" w:eastAsia="Calibri" w:hAnsi="Times New Roman" w:cs="Times New Roman"/>
          <w:kern w:val="1"/>
          <w:sz w:val="28"/>
          <w:szCs w:val="28"/>
        </w:rPr>
        <w:t>2. 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 Признание по решению суда закона Краснодарского края об установлении статуса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принятых до вступления решения суда в законную силу, или для отмены данных муниципальных правовых актов.</w:t>
      </w:r>
    </w:p>
    <w:p w:rsidR="004B2A99" w:rsidRPr="004B2A99" w:rsidRDefault="004B2A99" w:rsidP="004B2A99">
      <w:pPr>
        <w:widowControl w:val="0"/>
        <w:spacing w:before="120" w:after="120" w:line="240" w:lineRule="auto"/>
        <w:ind w:firstLine="851"/>
        <w:jc w:val="both"/>
        <w:rPr>
          <w:rFonts w:ascii="Times New Roman" w:eastAsia="Andale Sans UI" w:hAnsi="Times New Roman" w:cs="Times New Roman"/>
          <w:b/>
          <w:kern w:val="1"/>
          <w:sz w:val="28"/>
          <w:szCs w:val="24"/>
        </w:rPr>
      </w:pPr>
      <w:r w:rsidRPr="004B2A99">
        <w:rPr>
          <w:rFonts w:ascii="Times New Roman" w:eastAsia="Andale Sans UI" w:hAnsi="Times New Roman" w:cs="Times New Roman"/>
          <w:b/>
          <w:kern w:val="1"/>
          <w:sz w:val="28"/>
          <w:szCs w:val="24"/>
        </w:rPr>
        <w:t xml:space="preserve">Статья 53. Устав муниципального образования Мостовский </w:t>
      </w:r>
      <w:r w:rsidRPr="004B2A99">
        <w:rPr>
          <w:rFonts w:ascii="Times New Roman" w:eastAsia="Calibri" w:hAnsi="Times New Roman" w:cs="Times New Roman"/>
          <w:b/>
          <w:color w:val="000000"/>
          <w:sz w:val="28"/>
          <w:szCs w:val="28"/>
          <w:lang w:eastAsia="ru-RU"/>
        </w:rPr>
        <w:t>район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lastRenderedPageBreak/>
        <w:t xml:space="preserve">1. Проект Устава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проект муниципального правового акта о внесении изменений и дополнений в Устав не позднее чем за 30 дней до дня рассмотрения вопроса о принятии Устава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а также порядка участия граждан в его обсуждении в случае, если в Устав </w:t>
      </w:r>
      <w:r w:rsidRPr="004B2A99">
        <w:rPr>
          <w:rFonts w:ascii="Times New Roman" w:eastAsia="Andale Sans UI" w:hAnsi="Times New Roman" w:cs="Times New Roman"/>
          <w:color w:val="000000" w:themeColor="text1"/>
          <w:kern w:val="1"/>
          <w:sz w:val="28"/>
          <w:szCs w:val="28"/>
        </w:rPr>
        <w:t xml:space="preserve">вносятся изменения в форме точного воспроизведения положений Конституции </w:t>
      </w:r>
      <w:r w:rsidRPr="004B2A99">
        <w:rPr>
          <w:rFonts w:ascii="Times New Roman" w:eastAsia="Andale Sans UI" w:hAnsi="Times New Roman" w:cs="Times New Roman"/>
          <w:kern w:val="1"/>
          <w:sz w:val="28"/>
          <w:szCs w:val="28"/>
        </w:rPr>
        <w:t>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 правовыми актами.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4.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4B2A99">
        <w:rPr>
          <w:rFonts w:ascii="Times New Roman" w:eastAsia="Times New Roman" w:hAnsi="Times New Roman" w:cs="Times New Roman"/>
          <w:kern w:val="1"/>
          <w:sz w:val="28"/>
          <w:szCs w:val="28"/>
          <w:lang w:eastAsia="ru-RU"/>
        </w:rPr>
        <w:t>Федеральным законом от 21.07.2005 года № 97-ФЗ «О государственной регистрации уставов муниципальных образований»</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5.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6. Глава района обязан опубликовать зарегистрированные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муниципальный правовой акт о внесении изменений и дополнений в Устав в течение семи дней со дня поступления из территориального органа </w:t>
      </w:r>
      <w:r w:rsidRPr="004B2A99">
        <w:rPr>
          <w:rFonts w:ascii="Times New Roman" w:eastAsia="Andale Sans UI" w:hAnsi="Times New Roman" w:cs="Times New Roman"/>
          <w:color w:val="000000" w:themeColor="text1"/>
          <w:kern w:val="1"/>
          <w:sz w:val="28"/>
          <w:szCs w:val="28"/>
        </w:rPr>
        <w:t xml:space="preserve">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года № 97-ФЗ «О государственной </w:t>
      </w:r>
      <w:r w:rsidRPr="004B2A99">
        <w:rPr>
          <w:rFonts w:ascii="Times New Roman" w:eastAsia="Andale Sans UI" w:hAnsi="Times New Roman" w:cs="Times New Roman"/>
          <w:kern w:val="1"/>
          <w:sz w:val="28"/>
          <w:szCs w:val="28"/>
        </w:rPr>
        <w:t xml:space="preserve">регистрации уставов муниципальных образований» уведомления о включении сведений об Уставе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о муниципальном правовом акте о внесении изменений и дополнений в Устав в государственный реестр уставов муниципальных образований субъекта Российской Федерации.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color w:val="000000"/>
          <w:kern w:val="1"/>
          <w:sz w:val="28"/>
          <w:szCs w:val="28"/>
        </w:rPr>
        <w:t xml:space="preserve">Устав, муниципальный правовой акт о внесении изменений и </w:t>
      </w:r>
      <w:r w:rsidRPr="004B2A99">
        <w:rPr>
          <w:rFonts w:ascii="Times New Roman" w:eastAsia="Andale Sans UI" w:hAnsi="Times New Roman" w:cs="Times New Roman"/>
          <w:color w:val="000000"/>
          <w:kern w:val="1"/>
          <w:sz w:val="28"/>
          <w:szCs w:val="28"/>
        </w:rPr>
        <w:lastRenderedPageBreak/>
        <w:t xml:space="preserve">дополнений в </w:t>
      </w:r>
      <w:r w:rsidRPr="004B2A99">
        <w:rPr>
          <w:rFonts w:ascii="Times New Roman" w:eastAsia="Andale Sans UI" w:hAnsi="Times New Roman" w:cs="Times New Roman"/>
          <w:kern w:val="1"/>
          <w:sz w:val="28"/>
          <w:szCs w:val="28"/>
        </w:rPr>
        <w:t>У</w:t>
      </w:r>
      <w:r w:rsidRPr="004B2A99">
        <w:rPr>
          <w:rFonts w:ascii="Times New Roman" w:eastAsia="Andale Sans UI" w:hAnsi="Times New Roman" w:cs="Times New Roman"/>
          <w:color w:val="000000"/>
          <w:kern w:val="1"/>
          <w:sz w:val="28"/>
          <w:szCs w:val="28"/>
        </w:rPr>
        <w:t>став могут быть дополнительно размещены на портале Минюста России "Нормативные правовые акты в Российской Федерации" (http://pravo-minjust.ru, http://право-минюст.рф).</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7. 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 в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за исключением случаев, установленных Федеральным законом</w:t>
      </w:r>
      <w:r w:rsidRPr="004B2A99">
        <w:rPr>
          <w:rFonts w:ascii="Times New Roman" w:eastAsia="Andale Sans UI" w:hAnsi="Times New Roman" w:cs="Times New Roman"/>
          <w:color w:val="000000"/>
          <w:kern w:val="1"/>
          <w:sz w:val="28"/>
          <w:szCs w:val="28"/>
        </w:rPr>
        <w:t xml:space="preserve"> от 20 марта 2025 года № 33-ФЗ «</w:t>
      </w:r>
      <w:r w:rsidRPr="004B2A99">
        <w:rPr>
          <w:rFonts w:ascii="Times New Roman" w:eastAsia="Calibri" w:hAnsi="Times New Roman" w:cs="Times New Roman"/>
          <w:color w:val="000000"/>
          <w:kern w:val="1"/>
          <w:sz w:val="28"/>
          <w:szCs w:val="28"/>
          <w:lang w:eastAsia="ru-RU"/>
        </w:rPr>
        <w:t>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color w:val="000000" w:themeColor="text1"/>
          <w:kern w:val="1"/>
          <w:sz w:val="28"/>
          <w:szCs w:val="28"/>
        </w:rPr>
      </w:pPr>
      <w:r w:rsidRPr="004B2A99">
        <w:rPr>
          <w:rFonts w:ascii="Times New Roman" w:eastAsia="Andale Sans UI" w:hAnsi="Times New Roman" w:cs="Times New Roman"/>
          <w:kern w:val="1"/>
          <w:sz w:val="28"/>
          <w:szCs w:val="28"/>
        </w:rPr>
        <w:t xml:space="preserve">8. Изменения и дополнения, внесенные в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и предусматривающие создание контрольно-счетного органа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вступают в силу в порядке, </w:t>
      </w:r>
      <w:r w:rsidRPr="004B2A99">
        <w:rPr>
          <w:rFonts w:ascii="Times New Roman" w:eastAsia="Andale Sans UI" w:hAnsi="Times New Roman" w:cs="Times New Roman"/>
          <w:color w:val="000000" w:themeColor="text1"/>
          <w:kern w:val="1"/>
          <w:sz w:val="28"/>
          <w:szCs w:val="28"/>
        </w:rPr>
        <w:t>предусмотренном частью 5 настоящей статьи.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9. Изменения и дополнения в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вносятся муниципальным правовым актом, который может оформляться: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решением Совета, подписанным его председателем и главой района;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не допускается.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10. Изложение Устава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Andale Sans UI" w:hAnsi="Times New Roman" w:cs="Times New Roman"/>
          <w:b/>
          <w:bCs/>
          <w:kern w:val="1"/>
          <w:sz w:val="28"/>
          <w:szCs w:val="28"/>
        </w:rPr>
      </w:pPr>
      <w:r w:rsidRPr="004B2A99">
        <w:rPr>
          <w:rFonts w:ascii="Times New Roman" w:eastAsia="Andale Sans UI" w:hAnsi="Times New Roman" w:cs="Times New Roman"/>
          <w:b/>
          <w:kern w:val="1"/>
          <w:sz w:val="28"/>
          <w:szCs w:val="28"/>
        </w:rPr>
        <w:t xml:space="preserve">Статья 54. Решения, </w:t>
      </w:r>
      <w:r w:rsidRPr="004B2A99">
        <w:rPr>
          <w:rFonts w:ascii="Times New Roman" w:eastAsia="Andale Sans UI" w:hAnsi="Times New Roman" w:cs="Times New Roman"/>
          <w:b/>
          <w:bCs/>
          <w:kern w:val="1"/>
          <w:sz w:val="28"/>
          <w:szCs w:val="28"/>
        </w:rPr>
        <w:t>принятые путем прямого волеизъявления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Решение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ndale Sans UI" w:hAnsi="Times New Roman" w:cs="Times New Roman"/>
          <w:kern w:val="1"/>
          <w:sz w:val="28"/>
          <w:szCs w:val="28"/>
        </w:rPr>
        <w:t xml:space="preserve"> непосредственно гражданами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осуществляется путем прямого волеизъявления населения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выраженного на местном референдуме, сходе граждан.</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Если для реализации решения, принятого путем прямого волеизъявления населения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w:t>
      </w:r>
      <w:r w:rsidRPr="004B2A99">
        <w:rPr>
          <w:rFonts w:ascii="Times New Roman" w:eastAsia="Andale Sans UI" w:hAnsi="Times New Roman" w:cs="Times New Roman"/>
          <w:kern w:val="1"/>
          <w:sz w:val="28"/>
          <w:szCs w:val="28"/>
        </w:rPr>
        <w:lastRenderedPageBreak/>
        <w:t>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 xml:space="preserve">Статья 55. Нормативные и иные правовые акты Совета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К нормативным правовым актам Совета относятся: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нормативный правовой акт об утверждении Устава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нормативный правовой акт об утверждении местного бюджета;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 правила благоустройства территории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нормативные правовые акты об утверждении соглашений, заключаемых между органами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решения, устанавливающие правила, обязательные для исполнения на территории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решение об удалении главы района в отставку;</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решения по вопросам организации деятельности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 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расходы, финансовое обеспечение которых осуществляется за счет средств местного бюджета, рассматриваются Советом по представлению главы района либо при наличии заключения указанного лица.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highlight w:val="yellow"/>
        </w:rPr>
        <w:t xml:space="preserve">Указанное заключение представляется в Совет </w:t>
      </w:r>
      <w:r w:rsidRPr="004B2A99">
        <w:rPr>
          <w:rFonts w:ascii="Times New Roman" w:eastAsia="Andale Sans UI" w:hAnsi="Times New Roman" w:cs="Times New Roman"/>
          <w:kern w:val="1"/>
          <w:sz w:val="28"/>
          <w:szCs w:val="28"/>
          <w:highlight w:val="yellow"/>
          <w:u w:val="single"/>
        </w:rPr>
        <w:t>не позднее чем</w:t>
      </w:r>
      <w:r w:rsidRPr="004B2A99">
        <w:rPr>
          <w:rFonts w:ascii="Times New Roman" w:eastAsia="Andale Sans UI" w:hAnsi="Times New Roman" w:cs="Times New Roman"/>
          <w:kern w:val="1"/>
          <w:sz w:val="28"/>
          <w:szCs w:val="28"/>
          <w:highlight w:val="yellow"/>
          <w:u w:val="single"/>
        </w:rPr>
        <w:br/>
        <w:t>за 20 дней</w:t>
      </w:r>
      <w:r w:rsidRPr="004B2A99">
        <w:rPr>
          <w:rFonts w:ascii="Times New Roman" w:eastAsia="Andale Sans UI" w:hAnsi="Times New Roman" w:cs="Times New Roman"/>
          <w:kern w:val="1"/>
          <w:sz w:val="28"/>
          <w:szCs w:val="28"/>
          <w:highlight w:val="yellow"/>
        </w:rPr>
        <w:t>.</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4. Проекты нормативных правовых актов могут вноситься в Совет депутатами Совета, главой района, иными органами местного самоуправления, </w:t>
      </w:r>
      <w:r w:rsidRPr="004B2A99">
        <w:rPr>
          <w:rFonts w:ascii="Times New Roman" w:eastAsia="Andale Sans UI" w:hAnsi="Times New Roman" w:cs="Times New Roman"/>
          <w:kern w:val="1"/>
          <w:sz w:val="28"/>
          <w:szCs w:val="28"/>
        </w:rPr>
        <w:lastRenderedPageBreak/>
        <w:t>органами территориального общественного самоуправления, инициативными группами граждан, прокурором Мостовского района.</w:t>
      </w:r>
    </w:p>
    <w:p w:rsidR="004B2A99" w:rsidRPr="004B2A99" w:rsidRDefault="004B2A99" w:rsidP="004B2A99">
      <w:pPr>
        <w:widowControl w:val="0"/>
        <w:tabs>
          <w:tab w:val="left" w:pos="-2160"/>
        </w:tabs>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5. Правовые акты Совета принимаются на его заседаниях в соответствии с Регламентом работы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Решение Совета, в том числе устанавливающее правила, обязательные для исполнения на территории муниципального образования Мостовский</w:t>
      </w:r>
      <w:r w:rsidRPr="004B2A99">
        <w:rPr>
          <w:rFonts w:ascii="Times New Roman" w:eastAsia="Calibri" w:hAnsi="Times New Roman" w:cs="Times New Roman"/>
          <w:color w:val="000000"/>
          <w:sz w:val="28"/>
          <w:szCs w:val="28"/>
          <w:lang w:eastAsia="ru-RU"/>
        </w:rPr>
        <w:t xml:space="preserve"> район</w:t>
      </w:r>
      <w:r w:rsidRPr="004B2A99">
        <w:rPr>
          <w:rFonts w:ascii="Times New Roman" w:eastAsia="Andale Sans UI" w:hAnsi="Times New Roman" w:cs="Times New Roman"/>
          <w:kern w:val="1"/>
          <w:sz w:val="28"/>
          <w:szCs w:val="28"/>
        </w:rP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7. Глава района подписывает и обнародует нормативный правовой акт, принятый Советом.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8. Нормативный правовой акт, принятый Советом, направляется главе района для подписания и обнародования в течение 10 дней.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9. 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Отклоненный главой муниципального образования нормативный правовой акт повторно рассматривается Советом.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rsidR="004B2A99" w:rsidRPr="004B2A99" w:rsidRDefault="004B2A99" w:rsidP="004B2A99">
      <w:pPr>
        <w:widowControl w:val="0"/>
        <w:tabs>
          <w:tab w:val="num" w:pos="576"/>
        </w:tabs>
        <w:spacing w:before="120" w:after="120" w:line="240" w:lineRule="auto"/>
        <w:ind w:firstLine="851"/>
        <w:jc w:val="both"/>
        <w:outlineLvl w:val="1"/>
        <w:rPr>
          <w:rFonts w:ascii="Times New Roman" w:eastAsia="Andale Sans UI" w:hAnsi="Times New Roman" w:cs="Times New Roman"/>
          <w:b/>
          <w:color w:val="000000" w:themeColor="text1"/>
          <w:kern w:val="1"/>
          <w:sz w:val="28"/>
          <w:szCs w:val="28"/>
        </w:rPr>
      </w:pPr>
      <w:r w:rsidRPr="004B2A99">
        <w:rPr>
          <w:rFonts w:ascii="Times New Roman" w:eastAsia="Andale Sans UI" w:hAnsi="Times New Roman" w:cs="Times New Roman"/>
          <w:b/>
          <w:color w:val="000000" w:themeColor="text1"/>
          <w:kern w:val="1"/>
          <w:sz w:val="28"/>
          <w:szCs w:val="28"/>
        </w:rPr>
        <w:t xml:space="preserve">Статья 56. Правовые акты председателя Совета </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Председатель Совета издает постановления и распоряжения по вопросам организации деятельности Совета, подписывает решения Совета.</w:t>
      </w:r>
    </w:p>
    <w:p w:rsidR="004B2A99" w:rsidRPr="004B2A99" w:rsidRDefault="004B2A99" w:rsidP="004B2A99">
      <w:pPr>
        <w:widowControl w:val="0"/>
        <w:autoSpaceDE w:val="0"/>
        <w:spacing w:before="120" w:after="120" w:line="240" w:lineRule="auto"/>
        <w:ind w:firstLine="851"/>
        <w:jc w:val="both"/>
        <w:rPr>
          <w:rFonts w:ascii="Times New Roman" w:eastAsia="Arial" w:hAnsi="Times New Roman" w:cs="Times New Roman"/>
          <w:b/>
          <w:kern w:val="1"/>
          <w:sz w:val="28"/>
          <w:szCs w:val="28"/>
          <w:lang w:eastAsia="ar-SA"/>
        </w:rPr>
      </w:pPr>
      <w:r w:rsidRPr="004B2A99">
        <w:rPr>
          <w:rFonts w:ascii="Times New Roman" w:eastAsia="Arial" w:hAnsi="Times New Roman" w:cs="Times New Roman"/>
          <w:b/>
          <w:kern w:val="1"/>
          <w:sz w:val="28"/>
          <w:szCs w:val="28"/>
          <w:lang w:eastAsia="ar-SA"/>
        </w:rPr>
        <w:t>Статья 57. Правовые акты главы района</w:t>
      </w:r>
    </w:p>
    <w:p w:rsidR="004B2A99" w:rsidRPr="004B2A99" w:rsidRDefault="004B2A99" w:rsidP="004B2A99">
      <w:pPr>
        <w:widowControl w:val="0"/>
        <w:suppressAutoHyphens/>
        <w:autoSpaceDE w:val="0"/>
        <w:spacing w:after="0" w:line="240" w:lineRule="auto"/>
        <w:ind w:firstLine="851"/>
        <w:jc w:val="both"/>
        <w:rPr>
          <w:rFonts w:ascii="Times New Roman" w:eastAsia="Andale Sans UI" w:hAnsi="Times New Roman" w:cs="Times New Roman"/>
          <w:color w:val="22272F"/>
          <w:kern w:val="1"/>
          <w:sz w:val="28"/>
          <w:szCs w:val="28"/>
          <w:shd w:val="clear" w:color="auto" w:fill="FFFFFF"/>
        </w:rPr>
      </w:pPr>
      <w:r w:rsidRPr="004B2A99">
        <w:rPr>
          <w:rFonts w:ascii="Times New Roman" w:eastAsia="Andale Sans UI" w:hAnsi="Times New Roman" w:cs="Times New Roman"/>
          <w:kern w:val="1"/>
          <w:sz w:val="28"/>
          <w:szCs w:val="28"/>
        </w:rPr>
        <w:t xml:space="preserve">1. Глава </w:t>
      </w:r>
      <w:r w:rsidRPr="004B2A99">
        <w:rPr>
          <w:rFonts w:ascii="Times New Roman" w:eastAsia="Calibri" w:hAnsi="Times New Roman" w:cs="Times New Roman"/>
          <w:color w:val="000000"/>
          <w:sz w:val="28"/>
          <w:szCs w:val="28"/>
          <w:lang w:eastAsia="ru-RU"/>
        </w:rPr>
        <w:t>района</w:t>
      </w:r>
      <w:r w:rsidRPr="004B2A99">
        <w:rPr>
          <w:rFonts w:ascii="Times New Roman" w:eastAsia="Calibri" w:hAnsi="Times New Roman" w:cs="Times New Roman"/>
          <w:kern w:val="1"/>
          <w:sz w:val="28"/>
          <w:szCs w:val="28"/>
        </w:rPr>
        <w:t xml:space="preserve"> </w:t>
      </w:r>
      <w:r w:rsidRPr="004B2A99">
        <w:rPr>
          <w:rFonts w:ascii="Times New Roman" w:eastAsia="Andale Sans UI" w:hAnsi="Times New Roman" w:cs="Times New Roman"/>
          <w:kern w:val="1"/>
          <w:sz w:val="28"/>
          <w:szCs w:val="28"/>
        </w:rPr>
        <w:t xml:space="preserve">в пределах своих полномочий, установленных Уставом муниципального образования </w:t>
      </w:r>
      <w:r w:rsidRPr="004B2A99">
        <w:rPr>
          <w:rFonts w:ascii="Times New Roman" w:eastAsia="Calibri" w:hAnsi="Times New Roman" w:cs="Times New Roman"/>
          <w:kern w:val="1"/>
          <w:sz w:val="28"/>
          <w:szCs w:val="28"/>
        </w:rPr>
        <w:t>____</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и решениями Совета, издает постановления и распоряжения по вопросам, отнесенным к его компетенции настоящим Уставом в соответствии </w:t>
      </w:r>
      <w:r w:rsidRPr="004B2A99">
        <w:rPr>
          <w:rFonts w:ascii="Times New Roman" w:eastAsia="Andale Sans UI" w:hAnsi="Times New Roman" w:cs="Times New Roman"/>
          <w:color w:val="22272F"/>
          <w:kern w:val="1"/>
          <w:sz w:val="28"/>
          <w:szCs w:val="28"/>
          <w:shd w:val="clear" w:color="auto" w:fill="FFFFFF"/>
        </w:rPr>
        <w:t>с Федеральным законом от 20 марта 2025 года № 33-ФЗ «Об общих принципах организации местного самоуправления в единой системе публичной власти», другими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Глава</w:t>
      </w:r>
      <w:r w:rsidRPr="004B2A99">
        <w:rPr>
          <w:rFonts w:ascii="Times New Roman" w:eastAsia="Calibri" w:hAnsi="Times New Roman" w:cs="Times New Roman"/>
          <w:color w:val="000000"/>
          <w:sz w:val="28"/>
          <w:szCs w:val="28"/>
          <w:lang w:eastAsia="ru-RU"/>
        </w:rPr>
        <w:t xml:space="preserve"> района</w:t>
      </w:r>
      <w:r w:rsidRPr="004B2A99">
        <w:rPr>
          <w:rFonts w:ascii="Times New Roman" w:eastAsia="Andale Sans UI" w:hAnsi="Times New Roman" w:cs="Times New Roman"/>
          <w:kern w:val="1"/>
          <w:sz w:val="28"/>
          <w:szCs w:val="28"/>
        </w:rPr>
        <w:t xml:space="preserve"> </w:t>
      </w:r>
      <w:r w:rsidRPr="004B2A99">
        <w:rPr>
          <w:rFonts w:ascii="Times New Roman" w:eastAsia="Andale Sans UI" w:hAnsi="Times New Roman" w:cs="Times New Roman"/>
          <w:bCs/>
          <w:kern w:val="1"/>
          <w:sz w:val="28"/>
          <w:szCs w:val="28"/>
        </w:rPr>
        <w:t xml:space="preserve">в пределах своих полномочий, установленных федеральными законами, законами Краснодарского края, </w:t>
      </w:r>
      <w:r w:rsidRPr="004B2A99">
        <w:rPr>
          <w:rFonts w:ascii="Times New Roman" w:eastAsia="Andale Sans UI" w:hAnsi="Times New Roman" w:cs="Times New Roman"/>
          <w:kern w:val="1"/>
          <w:sz w:val="28"/>
          <w:szCs w:val="28"/>
        </w:rPr>
        <w:t xml:space="preserve">Уставом муниципального образования </w:t>
      </w:r>
      <w:r w:rsidRPr="004B2A99">
        <w:rPr>
          <w:rFonts w:ascii="Times New Roman" w:eastAsia="Calibri" w:hAnsi="Times New Roman" w:cs="Times New Roman"/>
          <w:kern w:val="1"/>
          <w:sz w:val="28"/>
          <w:szCs w:val="28"/>
        </w:rPr>
        <w:t xml:space="preserve">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bCs/>
          <w:kern w:val="1"/>
          <w:sz w:val="28"/>
          <w:szCs w:val="28"/>
        </w:rPr>
        <w:t xml:space="preserve">, нормативными правовыми актами Совета, </w:t>
      </w:r>
      <w:r w:rsidRPr="004B2A99">
        <w:rPr>
          <w:rFonts w:ascii="Times New Roman" w:eastAsia="Andale Sans UI" w:hAnsi="Times New Roman" w:cs="Times New Roman"/>
          <w:kern w:val="1"/>
          <w:sz w:val="28"/>
          <w:szCs w:val="28"/>
        </w:rPr>
        <w:t xml:space="preserve">издает постановления и распоряжения администрации по вопросам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ndale Sans UI" w:hAnsi="Times New Roman" w:cs="Times New Roman"/>
          <w:kern w:val="1"/>
          <w:sz w:val="28"/>
          <w:szCs w:val="28"/>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администрации по вопросам организации работы администрации.</w:t>
      </w:r>
    </w:p>
    <w:p w:rsidR="004B2A99" w:rsidRPr="004B2A99" w:rsidRDefault="004B2A99" w:rsidP="004B2A99">
      <w:pPr>
        <w:widowControl w:val="0"/>
        <w:autoSpaceDE w:val="0"/>
        <w:spacing w:before="120" w:after="120" w:line="240" w:lineRule="auto"/>
        <w:ind w:firstLine="851"/>
        <w:jc w:val="both"/>
        <w:rPr>
          <w:rFonts w:ascii="Times New Roman" w:eastAsia="Arial" w:hAnsi="Times New Roman" w:cs="Times New Roman"/>
          <w:b/>
          <w:color w:val="000000"/>
          <w:kern w:val="1"/>
          <w:sz w:val="28"/>
          <w:szCs w:val="28"/>
          <w:lang w:eastAsia="ar-SA"/>
        </w:rPr>
      </w:pPr>
      <w:r w:rsidRPr="004B2A99">
        <w:rPr>
          <w:rFonts w:ascii="Times New Roman" w:eastAsia="Arial" w:hAnsi="Times New Roman" w:cs="Times New Roman"/>
          <w:b/>
          <w:kern w:val="1"/>
          <w:sz w:val="28"/>
          <w:szCs w:val="28"/>
          <w:lang w:eastAsia="ar-SA"/>
        </w:rPr>
        <w:t>Статья 58.</w:t>
      </w:r>
      <w:r w:rsidRPr="004B2A99">
        <w:rPr>
          <w:rFonts w:ascii="Times New Roman" w:eastAsia="Arial" w:hAnsi="Times New Roman" w:cs="Times New Roman"/>
          <w:b/>
          <w:color w:val="000000"/>
          <w:kern w:val="1"/>
          <w:sz w:val="28"/>
          <w:szCs w:val="28"/>
          <w:lang w:eastAsia="ar-SA"/>
        </w:rPr>
        <w:t xml:space="preserve"> Правовые акты руководителей органов администрации, </w:t>
      </w:r>
      <w:r w:rsidRPr="004B2A99">
        <w:rPr>
          <w:rFonts w:ascii="Times New Roman" w:eastAsia="Arial" w:hAnsi="Times New Roman" w:cs="Times New Roman"/>
          <w:b/>
          <w:color w:val="000000"/>
          <w:kern w:val="1"/>
          <w:sz w:val="28"/>
          <w:szCs w:val="28"/>
          <w:lang w:eastAsia="ar-SA"/>
        </w:rPr>
        <w:lastRenderedPageBreak/>
        <w:t>обладающих правами юридического лица</w:t>
      </w:r>
    </w:p>
    <w:p w:rsidR="004B2A99" w:rsidRPr="004B2A99" w:rsidRDefault="004B2A99" w:rsidP="004B2A99">
      <w:pPr>
        <w:widowControl w:val="0"/>
        <w:autoSpaceDE w:val="0"/>
        <w:spacing w:after="0" w:line="240" w:lineRule="auto"/>
        <w:ind w:firstLine="851"/>
        <w:jc w:val="both"/>
        <w:rPr>
          <w:rFonts w:ascii="Times New Roman" w:eastAsia="Arial" w:hAnsi="Times New Roman" w:cs="Times New Roman"/>
          <w:kern w:val="1"/>
          <w:sz w:val="28"/>
          <w:szCs w:val="28"/>
          <w:lang w:eastAsia="ar-SA"/>
        </w:rPr>
      </w:pPr>
      <w:r w:rsidRPr="004B2A99">
        <w:rPr>
          <w:rFonts w:ascii="Times New Roman" w:eastAsia="Arial" w:hAnsi="Times New Roman" w:cs="Times New Roman"/>
          <w:kern w:val="1"/>
          <w:sz w:val="28"/>
          <w:szCs w:val="28"/>
          <w:lang w:eastAsia="ar-SA"/>
        </w:rPr>
        <w:t>Руководители отраслевых (функциональных) и территориальных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3"/>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 xml:space="preserve">Статья 59. Правовые акты председателя Контрольно-счетной палаты </w:t>
      </w:r>
    </w:p>
    <w:p w:rsidR="004B2A99" w:rsidRPr="004B2A99" w:rsidRDefault="004B2A99" w:rsidP="004B2A99">
      <w:pPr>
        <w:widowControl w:val="0"/>
        <w:suppressAutoHyphens/>
        <w:autoSpaceDE w:val="0"/>
        <w:autoSpaceDN w:val="0"/>
        <w:adjustRightInd w:val="0"/>
        <w:spacing w:after="0" w:line="240" w:lineRule="auto"/>
        <w:ind w:firstLine="851"/>
        <w:jc w:val="both"/>
        <w:outlineLvl w:val="3"/>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rsidR="004B2A99" w:rsidRPr="004B2A99" w:rsidRDefault="004B2A99" w:rsidP="004B2A99">
      <w:pPr>
        <w:widowControl w:val="0"/>
        <w:tabs>
          <w:tab w:val="num" w:pos="432"/>
        </w:tabs>
        <w:suppressAutoHyphens/>
        <w:spacing w:before="120" w:after="120" w:line="240" w:lineRule="auto"/>
        <w:jc w:val="center"/>
        <w:outlineLvl w:val="0"/>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ГЛАВА 7. ЭКОНОМИЧЕСКАЯ ОСНОВА МЕСТНОГО САМОУПРАВЛЕНИЯ</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Andale Sans UI" w:hAnsi="Times New Roman" w:cs="Times New Roman"/>
          <w:b/>
          <w:bCs/>
          <w:kern w:val="1"/>
          <w:sz w:val="28"/>
          <w:szCs w:val="28"/>
        </w:rPr>
      </w:pPr>
      <w:r w:rsidRPr="004B2A99">
        <w:rPr>
          <w:rFonts w:ascii="Times New Roman" w:eastAsia="Andale Sans UI" w:hAnsi="Times New Roman" w:cs="Times New Roman"/>
          <w:b/>
          <w:bCs/>
          <w:kern w:val="1"/>
          <w:sz w:val="28"/>
          <w:szCs w:val="28"/>
        </w:rPr>
        <w:t>Статья 60. Экономическая основа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а также средства местного бюджета.</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В соответствии с </w:t>
      </w:r>
      <w:r w:rsidRPr="004B2A99">
        <w:rPr>
          <w:rFonts w:ascii="Times New Roman" w:eastAsia="Andale Sans UI" w:hAnsi="Times New Roman" w:cs="Times New Roman"/>
          <w:color w:val="000000" w:themeColor="text1"/>
          <w:kern w:val="1"/>
          <w:sz w:val="28"/>
          <w:szCs w:val="28"/>
        </w:rPr>
        <w:t xml:space="preserve">Конституцией </w:t>
      </w:r>
      <w:r w:rsidRPr="004B2A99">
        <w:rPr>
          <w:rFonts w:ascii="Times New Roman" w:eastAsia="Andale Sans UI" w:hAnsi="Times New Roman" w:cs="Times New Roman"/>
          <w:kern w:val="1"/>
          <w:sz w:val="28"/>
          <w:szCs w:val="28"/>
        </w:rPr>
        <w:t>Российской Федерации муниципальная собственность признается и защищается государством наравне с иными формами собственности.</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Andale Sans UI" w:hAnsi="Times New Roman" w:cs="Times New Roman"/>
          <w:b/>
          <w:bCs/>
          <w:kern w:val="1"/>
          <w:sz w:val="28"/>
          <w:szCs w:val="28"/>
        </w:rPr>
      </w:pPr>
      <w:r w:rsidRPr="004B2A99">
        <w:rPr>
          <w:rFonts w:ascii="Times New Roman" w:eastAsia="Andale Sans UI" w:hAnsi="Times New Roman" w:cs="Times New Roman"/>
          <w:b/>
          <w:bCs/>
          <w:kern w:val="1"/>
          <w:sz w:val="28"/>
          <w:szCs w:val="28"/>
        </w:rPr>
        <w:t>Статья 61. Муниципальное имущество</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Pr="004B2A99">
        <w:rPr>
          <w:rFonts w:ascii="Times New Roman" w:eastAsia="Andale Sans UI" w:hAnsi="Times New Roman" w:cs="Times New Roman"/>
          <w:color w:val="22272F"/>
          <w:kern w:val="1"/>
          <w:sz w:val="28"/>
          <w:szCs w:val="28"/>
          <w:shd w:val="clear" w:color="auto" w:fill="FFFFFF"/>
        </w:rPr>
        <w:t>от</w:t>
      </w:r>
      <w:r w:rsidRPr="004B2A99">
        <w:rPr>
          <w:rFonts w:ascii="Times New Roman" w:eastAsia="Andale Sans UI" w:hAnsi="Times New Roman" w:cs="Times New Roman"/>
          <w:color w:val="22272F"/>
          <w:kern w:val="1"/>
          <w:sz w:val="28"/>
          <w:szCs w:val="28"/>
          <w:shd w:val="clear" w:color="auto" w:fill="FFFFFF"/>
        </w:rPr>
        <w:br/>
        <w:t>20 марта 2025 года № 33-ФЗ «Об общих принципах организации местного самоуправления в единой системе публичной власти».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4B2A99">
        <w:rPr>
          <w:rFonts w:ascii="Times New Roman" w:eastAsia="Andale Sans UI" w:hAnsi="Times New Roman" w:cs="Times New Roman"/>
          <w:kern w:val="1"/>
          <w:sz w:val="28"/>
          <w:szCs w:val="28"/>
          <w:shd w:val="clear" w:color="auto" w:fill="FFFFFF"/>
        </w:rPr>
        <w:t>от 20 марта 2025 года № 33-ФЗ «Об общих принципах организации местного самоуправления в единой системе публичной власти»</w:t>
      </w:r>
      <w:r w:rsidRPr="004B2A99">
        <w:rPr>
          <w:rFonts w:ascii="Times New Roman" w:eastAsia="Andale Sans UI" w:hAnsi="Times New Roman" w:cs="Times New Roman"/>
          <w:kern w:val="1"/>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 Органы местного самоуправления от имени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органам публичной власти, в том числе органам местного самоуправления иных </w:t>
      </w:r>
      <w:r w:rsidRPr="004B2A99">
        <w:rPr>
          <w:rFonts w:ascii="Times New Roman" w:eastAsia="Andale Sans UI" w:hAnsi="Times New Roman" w:cs="Times New Roman"/>
          <w:kern w:val="1"/>
          <w:sz w:val="28"/>
          <w:szCs w:val="28"/>
        </w:rPr>
        <w:lastRenderedPageBreak/>
        <w:t>муниципальных образований, отчуждать, совершать иные сделки в соответствии с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6. Доходы от использования и приватизации муниципального имущества поступают в местный бюджет.</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7. Муниципальное образование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4B2A99">
        <w:rPr>
          <w:rFonts w:ascii="Times New Roman" w:eastAsia="Andale Sans UI" w:hAnsi="Times New Roman" w:cs="Times New Roman"/>
          <w:kern w:val="1"/>
          <w:sz w:val="28"/>
          <w:szCs w:val="28"/>
          <w:lang w:eastAsia="ru-RU"/>
        </w:rPr>
        <w:t>непосредственного обеспечения жизнедеятельности населения</w:t>
      </w:r>
      <w:r w:rsidRPr="004B2A99">
        <w:rPr>
          <w:rFonts w:ascii="Times New Roman" w:eastAsia="Andale Sans UI" w:hAnsi="Times New Roman" w:cs="Times New Roman"/>
          <w:kern w:val="1"/>
          <w:sz w:val="28"/>
          <w:szCs w:val="28"/>
        </w:rPr>
        <w:t xml:space="preserve">.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Функции и полномочия учредителя в отношении муниципальных предприятий и учреждений осуществляет администрация.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8. Органы местного самоуправления от имени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субсидиарно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4B2A99" w:rsidRPr="004B2A99" w:rsidRDefault="004B2A99" w:rsidP="004B2A99">
      <w:pPr>
        <w:widowControl w:val="0"/>
        <w:tabs>
          <w:tab w:val="num" w:pos="1008"/>
        </w:tabs>
        <w:suppressAutoHyphens/>
        <w:spacing w:before="120" w:after="120" w:line="240" w:lineRule="auto"/>
        <w:ind w:firstLine="851"/>
        <w:jc w:val="both"/>
        <w:outlineLvl w:val="4"/>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62. Бюджет муниципального образования Мостовский район</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t>1. Муниципальное образование имеет собственный бюджет (местный бюджет).</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t xml:space="preserve">Бюджет </w:t>
      </w:r>
      <w:r w:rsidRPr="004B2A99">
        <w:rPr>
          <w:rFonts w:ascii="Times New Roman" w:eastAsia="Andale Sans UI" w:hAnsi="Times New Roman" w:cs="Times New Roman"/>
          <w:kern w:val="1"/>
          <w:sz w:val="28"/>
          <w:szCs w:val="28"/>
        </w:rPr>
        <w:t>муниципального образования Мостовский район</w:t>
      </w:r>
      <w:r w:rsidRPr="004B2A99">
        <w:rPr>
          <w:rFonts w:ascii="Times New Roman" w:hAnsi="Times New Roman" w:cs="Times New Roman"/>
          <w:bCs/>
          <w:sz w:val="28"/>
          <w:szCs w:val="28"/>
        </w:rPr>
        <w:t xml:space="preserve"> (районный бюджет) и свод бюджетов городских и сельских поселений, входящих в состав </w:t>
      </w:r>
      <w:r w:rsidRPr="004B2A99">
        <w:rPr>
          <w:rFonts w:ascii="Times New Roman" w:eastAsia="Andale Sans UI" w:hAnsi="Times New Roman" w:cs="Times New Roman"/>
          <w:kern w:val="1"/>
          <w:sz w:val="28"/>
          <w:szCs w:val="28"/>
        </w:rPr>
        <w:t>муниципального образования Мостовский район</w:t>
      </w:r>
      <w:r w:rsidRPr="004B2A99">
        <w:rPr>
          <w:rFonts w:ascii="Times New Roman" w:hAnsi="Times New Roman" w:cs="Times New Roman"/>
          <w:bCs/>
          <w:sz w:val="28"/>
          <w:szCs w:val="28"/>
        </w:rPr>
        <w:t xml:space="preserve"> (без учета межбюджетных трансфертов между этими бюджетами), образуют консолидированный бюджет </w:t>
      </w:r>
      <w:r w:rsidRPr="004B2A99">
        <w:rPr>
          <w:rFonts w:ascii="Times New Roman" w:eastAsia="Andale Sans UI" w:hAnsi="Times New Roman" w:cs="Times New Roman"/>
          <w:kern w:val="1"/>
          <w:sz w:val="28"/>
          <w:szCs w:val="28"/>
        </w:rPr>
        <w:t>муниципального образования Мостовский район</w:t>
      </w:r>
      <w:r w:rsidRPr="004B2A99">
        <w:rPr>
          <w:rFonts w:ascii="Times New Roman" w:hAnsi="Times New Roman" w:cs="Times New Roman"/>
          <w:bCs/>
          <w:sz w:val="28"/>
          <w:szCs w:val="28"/>
        </w:rPr>
        <w:t>.</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w:t>
      </w:r>
      <w:r w:rsidRPr="004B2A99">
        <w:rPr>
          <w:rFonts w:ascii="Times New Roman" w:eastAsia="Andale Sans UI" w:hAnsi="Times New Roman" w:cs="Times New Roman"/>
          <w:kern w:val="1"/>
          <w:sz w:val="28"/>
          <w:szCs w:val="28"/>
        </w:rPr>
        <w:t>муниципального образования Мостовский район</w:t>
      </w:r>
      <w:r w:rsidRPr="004B2A99">
        <w:rPr>
          <w:rFonts w:ascii="Times New Roman" w:hAnsi="Times New Roman" w:cs="Times New Roman"/>
          <w:bCs/>
          <w:sz w:val="28"/>
          <w:szCs w:val="28"/>
        </w:rPr>
        <w:t xml:space="preserve"> самостоятельно с соблюдением требований, установленных Бюджетным кодексом Российской Федерации.</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t xml:space="preserve">3. Бюджетные полномочия </w:t>
      </w:r>
      <w:r w:rsidRPr="004B2A99">
        <w:rPr>
          <w:rFonts w:ascii="Times New Roman" w:eastAsia="Andale Sans UI" w:hAnsi="Times New Roman" w:cs="Times New Roman"/>
          <w:kern w:val="1"/>
          <w:sz w:val="28"/>
          <w:szCs w:val="28"/>
        </w:rPr>
        <w:t>муниципального образования Мостовский район</w:t>
      </w:r>
      <w:r w:rsidRPr="004B2A99">
        <w:rPr>
          <w:rFonts w:ascii="Times New Roman" w:hAnsi="Times New Roman" w:cs="Times New Roman"/>
          <w:bCs/>
          <w:sz w:val="28"/>
          <w:szCs w:val="28"/>
        </w:rPr>
        <w:t xml:space="preserve"> устанавливаются Бюджетным кодексом Российской Федерации.</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lastRenderedPageBreak/>
        <w:t xml:space="preserve">4. Руководитель финансового органа </w:t>
      </w:r>
      <w:r w:rsidRPr="004B2A99">
        <w:rPr>
          <w:rFonts w:ascii="Times New Roman" w:eastAsia="Andale Sans UI" w:hAnsi="Times New Roman" w:cs="Times New Roman"/>
          <w:kern w:val="1"/>
          <w:sz w:val="28"/>
          <w:szCs w:val="28"/>
        </w:rPr>
        <w:t>муниципального образования Мостовский район</w:t>
      </w:r>
      <w:r w:rsidRPr="004B2A99">
        <w:rPr>
          <w:rFonts w:ascii="Times New Roman" w:hAnsi="Times New Roman" w:cs="Times New Roman"/>
          <w:bCs/>
          <w:sz w:val="28"/>
          <w:szCs w:val="28"/>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4B2A99">
        <w:rPr>
          <w:rFonts w:ascii="Times New Roman" w:eastAsia="Andale Sans UI" w:hAnsi="Times New Roman" w:cs="Times New Roman"/>
          <w:kern w:val="1"/>
          <w:sz w:val="28"/>
          <w:szCs w:val="28"/>
        </w:rPr>
        <w:t xml:space="preserve"> муниципального образования Мостовский район</w:t>
      </w:r>
      <w:r w:rsidRPr="004B2A99">
        <w:rPr>
          <w:rFonts w:ascii="Times New Roman" w:hAnsi="Times New Roman" w:cs="Times New Roman"/>
          <w:bCs/>
          <w:sz w:val="28"/>
          <w:szCs w:val="28"/>
        </w:rPr>
        <w:t xml:space="preserve">, работников муниципальных учреждений с указанием фактических </w:t>
      </w:r>
      <w:r w:rsidRPr="004B2A99">
        <w:rPr>
          <w:rFonts w:ascii="Times New Roman" w:eastAsia="Calibri" w:hAnsi="Times New Roman" w:cs="Times New Roman"/>
          <w:bCs/>
          <w:sz w:val="28"/>
          <w:szCs w:val="28"/>
        </w:rPr>
        <w:t xml:space="preserve">расходов на оплату их труда </w:t>
      </w:r>
      <w:r w:rsidRPr="004B2A99">
        <w:rPr>
          <w:rFonts w:ascii="Times New Roman" w:hAnsi="Times New Roman" w:cs="Times New Roman"/>
          <w:bCs/>
          <w:sz w:val="28"/>
          <w:szCs w:val="28"/>
        </w:rPr>
        <w:t>подлежат официальному опубликованию.</w:t>
      </w:r>
    </w:p>
    <w:p w:rsidR="004B2A99" w:rsidRPr="004B2A99" w:rsidRDefault="004B2A99" w:rsidP="004B2A99">
      <w:pPr>
        <w:widowControl w:val="0"/>
        <w:tabs>
          <w:tab w:val="num" w:pos="576"/>
        </w:tabs>
        <w:suppressAutoHyphens/>
        <w:spacing w:before="120" w:after="120" w:line="240" w:lineRule="auto"/>
        <w:ind w:firstLine="851"/>
        <w:jc w:val="both"/>
        <w:outlineLvl w:val="1"/>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63. Составление, рассмотрение проекта местного бюджета и утверждение местного бюджета</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Составление проекта местного бюджета осуществляется на основе прогноза социально-экономического развития муниципального образования Мостовский район в целях финансового обеспечения расходных обязательств.</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Прогноз социально-экономического развития муниципального образования Мостовский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Мостовский район одобряется администрацией одновременно с принятием решения о внесении проекта бюджета в Совет муниципального образования Мостовский район.</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Изменение прогноза социально-экономического развития муниципального образования Мостовский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2. Составление проекта местного бюджета основывается на:</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 xml:space="preserve">основных направлениях бюджетной политики </w:t>
      </w:r>
      <w:r w:rsidRPr="004B2A99">
        <w:rPr>
          <w:rFonts w:ascii="Times New Roman" w:eastAsia="Calibri" w:hAnsi="Times New Roman" w:cs="Times New Roman"/>
          <w:kern w:val="1"/>
          <w:sz w:val="28"/>
          <w:szCs w:val="28"/>
        </w:rPr>
        <w:t>и налоговой политики района</w:t>
      </w:r>
      <w:r w:rsidRPr="004B2A99">
        <w:rPr>
          <w:rFonts w:ascii="Times New Roman" w:eastAsia="Calibri" w:hAnsi="Times New Roman" w:cs="Times New Roman"/>
          <w:sz w:val="28"/>
          <w:szCs w:val="28"/>
        </w:rPr>
        <w:t>;</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прогнозе социально-экономического развития;</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sz w:val="28"/>
          <w:szCs w:val="28"/>
        </w:rPr>
      </w:pPr>
      <w:r w:rsidRPr="004B2A99">
        <w:rPr>
          <w:rFonts w:ascii="Times New Roman" w:eastAsia="Calibri" w:hAnsi="Times New Roman" w:cs="Times New Roman"/>
          <w:sz w:val="28"/>
          <w:szCs w:val="28"/>
        </w:rPr>
        <w:t>бюджетном прогнозе (проекте бюджетного прогноза, проекте изменений бюджетного прогноза) на долгосрочный период</w:t>
      </w:r>
      <w:r w:rsidRPr="004B2A99">
        <w:rPr>
          <w:rFonts w:ascii="Times New Roman" w:eastAsia="Calibri" w:hAnsi="Times New Roman" w:cs="Times New Roman"/>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4B2A99">
        <w:rPr>
          <w:rFonts w:ascii="Times New Roman" w:eastAsia="Calibri" w:hAnsi="Times New Roman" w:cs="Times New Roman"/>
          <w:sz w:val="28"/>
          <w:szCs w:val="28"/>
        </w:rPr>
        <w:t>;</w:t>
      </w:r>
    </w:p>
    <w:p w:rsidR="004B2A99" w:rsidRPr="004B2A99" w:rsidRDefault="004B2A99" w:rsidP="004B2A99">
      <w:pPr>
        <w:widowControl w:val="0"/>
        <w:tabs>
          <w:tab w:val="left" w:pos="142"/>
        </w:tabs>
        <w:overflowPunct w:val="0"/>
        <w:autoSpaceDE w:val="0"/>
        <w:spacing w:after="0" w:line="240" w:lineRule="auto"/>
        <w:ind w:firstLine="851"/>
        <w:jc w:val="both"/>
        <w:textAlignment w:val="baseline"/>
        <w:rPr>
          <w:rFonts w:ascii="Times New Roman" w:eastAsia="Calibri" w:hAnsi="Times New Roman" w:cs="Times New Roman"/>
          <w:sz w:val="28"/>
          <w:szCs w:val="28"/>
        </w:rPr>
      </w:pPr>
      <w:r w:rsidRPr="004B2A99">
        <w:rPr>
          <w:rFonts w:ascii="Times New Roman" w:eastAsia="Calibri" w:hAnsi="Times New Roman" w:cs="Times New Roman"/>
          <w:sz w:val="28"/>
          <w:szCs w:val="28"/>
        </w:rPr>
        <w:t>муниципальных программах (проектах муниципальных программ, проектах изменений указанных программ);</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lang w:eastAsia="ru-RU"/>
        </w:rPr>
      </w:pPr>
      <w:r w:rsidRPr="004B2A99">
        <w:rPr>
          <w:rFonts w:ascii="Times New Roman" w:eastAsia="Calibri" w:hAnsi="Times New Roman" w:cs="Times New Roman"/>
          <w:bCs/>
          <w:sz w:val="28"/>
          <w:szCs w:val="28"/>
          <w:lang w:eastAsia="ru-RU"/>
        </w:rPr>
        <w:t>документах, определяющих цели национального развития Российской Федерации и направления деятельности органов публичной власти по их достижению.</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3. Порядок составления проекта местного бюджета устанавливается администрацией в соответствии с требованиями Бюджетного кодекса </w:t>
      </w:r>
      <w:r w:rsidRPr="004B2A99">
        <w:rPr>
          <w:rFonts w:ascii="Times New Roman" w:eastAsia="Andale Sans UI" w:hAnsi="Times New Roman" w:cs="Times New Roman"/>
          <w:kern w:val="1"/>
          <w:sz w:val="28"/>
          <w:szCs w:val="28"/>
        </w:rPr>
        <w:lastRenderedPageBreak/>
        <w:t>Российской Федерации и принимаемыми с соблюдением его требований решениями Совета.</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28"/>
          <w:sz w:val="28"/>
          <w:szCs w:val="28"/>
        </w:rPr>
        <w:t xml:space="preserve">4. Проект местного бюджета на </w:t>
      </w:r>
      <w:r w:rsidRPr="004B2A99">
        <w:rPr>
          <w:rFonts w:ascii="Times New Roman" w:eastAsia="Andale Sans UI" w:hAnsi="Times New Roman" w:cs="Times New Roman"/>
          <w:bCs/>
          <w:kern w:val="28"/>
          <w:sz w:val="28"/>
          <w:szCs w:val="28"/>
        </w:rPr>
        <w:t xml:space="preserve">очередной финансовый год и плановый период </w:t>
      </w:r>
      <w:r w:rsidRPr="004B2A99">
        <w:rPr>
          <w:rFonts w:ascii="Times New Roman" w:eastAsia="Andale Sans UI" w:hAnsi="Times New Roman" w:cs="Times New Roman"/>
          <w:kern w:val="28"/>
          <w:sz w:val="28"/>
          <w:szCs w:val="28"/>
        </w:rPr>
        <w:t>вносится администрацией</w:t>
      </w:r>
      <w:r w:rsidRPr="004B2A99">
        <w:rPr>
          <w:rFonts w:ascii="Times New Roman" w:eastAsia="Andale Sans UI" w:hAnsi="Times New Roman" w:cs="Times New Roman"/>
          <w:bCs/>
          <w:kern w:val="28"/>
          <w:sz w:val="28"/>
          <w:szCs w:val="28"/>
        </w:rPr>
        <w:t xml:space="preserve"> </w:t>
      </w:r>
      <w:r w:rsidRPr="004B2A99">
        <w:rPr>
          <w:rFonts w:ascii="Times New Roman" w:eastAsia="Andale Sans UI" w:hAnsi="Times New Roman" w:cs="Times New Roman"/>
          <w:kern w:val="28"/>
          <w:sz w:val="28"/>
          <w:szCs w:val="28"/>
        </w:rPr>
        <w:t>на рассмотрение Совета в срок,</w:t>
      </w:r>
      <w:r w:rsidRPr="004B2A99">
        <w:rPr>
          <w:rFonts w:ascii="Times New Roman" w:eastAsia="Andale Sans UI" w:hAnsi="Times New Roman" w:cs="Times New Roman"/>
          <w:kern w:val="1"/>
          <w:sz w:val="28"/>
          <w:szCs w:val="28"/>
        </w:rPr>
        <w:t xml:space="preserve"> установленный положением о бюджетном процессе в муниципальном образовании Мостовский район.</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Мостовский район.</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64.</w:t>
      </w:r>
      <w:r w:rsidRPr="004B2A99">
        <w:rPr>
          <w:rFonts w:ascii="Times New Roman" w:eastAsia="Andale Sans UI" w:hAnsi="Times New Roman" w:cs="Times New Roman"/>
          <w:kern w:val="1"/>
          <w:sz w:val="28"/>
          <w:szCs w:val="28"/>
        </w:rPr>
        <w:t xml:space="preserve"> </w:t>
      </w:r>
      <w:r w:rsidRPr="004B2A99">
        <w:rPr>
          <w:rFonts w:ascii="Times New Roman" w:eastAsia="Andale Sans UI" w:hAnsi="Times New Roman" w:cs="Times New Roman"/>
          <w:b/>
          <w:kern w:val="1"/>
          <w:sz w:val="28"/>
          <w:szCs w:val="28"/>
        </w:rPr>
        <w:t>Исполнение местного бюджета</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2. Организация исполнения местного бюджета возлагается на финансовый орган и организуется им на основе </w:t>
      </w:r>
      <w:r w:rsidRPr="004B2A99">
        <w:rPr>
          <w:rFonts w:ascii="Times New Roman" w:eastAsia="Times New Roman" w:hAnsi="Times New Roman" w:cs="Times New Roman"/>
          <w:kern w:val="1"/>
          <w:sz w:val="28"/>
          <w:szCs w:val="28"/>
        </w:rPr>
        <w:t>сводной</w:t>
      </w:r>
      <w:r w:rsidRPr="004B2A99">
        <w:rPr>
          <w:rFonts w:ascii="Times New Roman" w:eastAsia="Times New Roman" w:hAnsi="Times New Roman" w:cs="Times New Roman"/>
          <w:b/>
          <w:kern w:val="1"/>
          <w:sz w:val="24"/>
          <w:szCs w:val="24"/>
        </w:rPr>
        <w:t xml:space="preserve"> </w:t>
      </w:r>
      <w:r w:rsidRPr="004B2A99">
        <w:rPr>
          <w:rFonts w:ascii="Times New Roman" w:eastAsia="Andale Sans UI" w:hAnsi="Times New Roman" w:cs="Times New Roman"/>
          <w:kern w:val="1"/>
          <w:sz w:val="28"/>
          <w:szCs w:val="28"/>
        </w:rPr>
        <w:t xml:space="preserve">бюджетной росписи и кассового плана. </w:t>
      </w:r>
    </w:p>
    <w:p w:rsidR="004B2A99" w:rsidRPr="004B2A99" w:rsidRDefault="004B2A99" w:rsidP="004B2A99">
      <w:pPr>
        <w:widowControl w:val="0"/>
        <w:tabs>
          <w:tab w:val="left" w:pos="9781"/>
        </w:tabs>
        <w:suppressAutoHyphens/>
        <w:spacing w:after="0" w:line="240" w:lineRule="auto"/>
        <w:ind w:right="49"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Andale Sans UI" w:hAnsi="Times New Roman" w:cs="Times New Roman"/>
          <w:b/>
          <w:bCs/>
          <w:kern w:val="1"/>
          <w:sz w:val="28"/>
          <w:szCs w:val="28"/>
        </w:rPr>
      </w:pPr>
      <w:r w:rsidRPr="004B2A99">
        <w:rPr>
          <w:rFonts w:ascii="Times New Roman" w:eastAsia="Andale Sans UI" w:hAnsi="Times New Roman" w:cs="Times New Roman"/>
          <w:b/>
          <w:bCs/>
          <w:kern w:val="1"/>
          <w:sz w:val="28"/>
          <w:szCs w:val="28"/>
        </w:rPr>
        <w:t>Статья 65. Муниципальные заимствования</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Муниципальное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w:t>
      </w:r>
      <w:r w:rsidRPr="004B2A99">
        <w:rPr>
          <w:rFonts w:ascii="Times New Roman" w:eastAsia="Andale Sans UI" w:hAnsi="Times New Roman" w:cs="Times New Roman"/>
          <w:color w:val="000000" w:themeColor="text1"/>
          <w:kern w:val="1"/>
          <w:sz w:val="28"/>
          <w:szCs w:val="28"/>
        </w:rPr>
        <w:t xml:space="preserve">кодексом </w:t>
      </w:r>
      <w:r w:rsidRPr="004B2A99">
        <w:rPr>
          <w:rFonts w:ascii="Times New Roman" w:eastAsia="Andale Sans UI" w:hAnsi="Times New Roman" w:cs="Times New Roman"/>
          <w:kern w:val="1"/>
          <w:sz w:val="28"/>
          <w:szCs w:val="28"/>
        </w:rPr>
        <w:t>Российской Федерации и в порядке, установленном Советом.</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Право осуществления муниципальных заимствований принадлежит администрации.</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Эмитентом муниципальных ценных бумаг выступает администрация.</w:t>
      </w:r>
    </w:p>
    <w:p w:rsidR="004B2A99" w:rsidRPr="004B2A99" w:rsidRDefault="004B2A99" w:rsidP="004B2A99">
      <w:pPr>
        <w:autoSpaceDE w:val="0"/>
        <w:autoSpaceDN w:val="0"/>
        <w:adjustRightInd w:val="0"/>
        <w:spacing w:before="120" w:after="120" w:line="240" w:lineRule="auto"/>
        <w:ind w:firstLine="851"/>
        <w:jc w:val="both"/>
        <w:rPr>
          <w:rFonts w:ascii="Times New Roman" w:hAnsi="Times New Roman" w:cs="Times New Roman"/>
          <w:b/>
          <w:sz w:val="28"/>
          <w:szCs w:val="28"/>
        </w:rPr>
      </w:pPr>
      <w:r w:rsidRPr="004B2A99">
        <w:rPr>
          <w:rFonts w:ascii="Times New Roman" w:hAnsi="Times New Roman" w:cs="Times New Roman"/>
          <w:b/>
          <w:sz w:val="28"/>
          <w:szCs w:val="28"/>
        </w:rPr>
        <w:t>Статья 66. Управление муниципальным долгом</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4B2A99">
        <w:rPr>
          <w:rFonts w:ascii="Times New Roman" w:eastAsia="Times New Roman" w:hAnsi="Times New Roman" w:cs="Times New Roman"/>
          <w:sz w:val="28"/>
          <w:szCs w:val="28"/>
          <w:lang w:eastAsia="ru-RU"/>
        </w:rPr>
        <w:t xml:space="preserve">муниципального образования </w:t>
      </w:r>
      <w:r w:rsidRPr="004B2A99">
        <w:rPr>
          <w:rFonts w:ascii="Times New Roman" w:eastAsia="Andale Sans UI" w:hAnsi="Times New Roman" w:cs="Times New Roman"/>
          <w:kern w:val="1"/>
          <w:sz w:val="28"/>
          <w:szCs w:val="28"/>
        </w:rPr>
        <w:t xml:space="preserve">Мостовский район </w:t>
      </w:r>
      <w:r w:rsidRPr="004B2A99">
        <w:rPr>
          <w:rFonts w:ascii="Times New Roman" w:hAnsi="Times New Roman" w:cs="Times New Roman"/>
          <w:bCs/>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bCs/>
          <w:sz w:val="28"/>
          <w:szCs w:val="28"/>
        </w:rPr>
      </w:pPr>
      <w:r w:rsidRPr="004B2A99">
        <w:rPr>
          <w:rFonts w:ascii="Times New Roman" w:hAnsi="Times New Roman" w:cs="Times New Roman"/>
          <w:bCs/>
          <w:sz w:val="28"/>
          <w:szCs w:val="28"/>
        </w:rPr>
        <w:t>2. Управление муниципальным долгом осуществляется администрацией.</w:t>
      </w:r>
    </w:p>
    <w:p w:rsidR="004B2A99" w:rsidRPr="004B2A99" w:rsidRDefault="004B2A99" w:rsidP="004B2A99">
      <w:pPr>
        <w:autoSpaceDE w:val="0"/>
        <w:autoSpaceDN w:val="0"/>
        <w:adjustRightInd w:val="0"/>
        <w:spacing w:after="0" w:line="240" w:lineRule="auto"/>
        <w:ind w:firstLine="851"/>
        <w:jc w:val="both"/>
        <w:rPr>
          <w:rFonts w:ascii="Times New Roman" w:eastAsia="Andale Sans UI" w:hAnsi="Times New Roman" w:cs="Times New Roman"/>
          <w:kern w:val="1"/>
          <w:sz w:val="28"/>
          <w:szCs w:val="28"/>
        </w:rPr>
      </w:pPr>
      <w:r w:rsidRPr="004B2A99">
        <w:rPr>
          <w:rFonts w:ascii="Times New Roman" w:hAnsi="Times New Roman" w:cs="Times New Roman"/>
          <w:bCs/>
          <w:sz w:val="28"/>
          <w:szCs w:val="28"/>
        </w:rPr>
        <w:lastRenderedPageBreak/>
        <w:t xml:space="preserve">3. </w:t>
      </w:r>
      <w:r w:rsidRPr="004B2A99">
        <w:rPr>
          <w:rFonts w:ascii="Times New Roman" w:hAnsi="Times New Roman" w:cs="Times New Roman"/>
          <w:sz w:val="28"/>
          <w:szCs w:val="28"/>
        </w:rPr>
        <w:t xml:space="preserve">Учет и регистрация муниципальных долговых обязательств </w:t>
      </w:r>
      <w:r w:rsidRPr="004B2A99">
        <w:rPr>
          <w:rFonts w:ascii="Times New Roman" w:eastAsia="Times New Roman" w:hAnsi="Times New Roman" w:cs="Times New Roman"/>
          <w:sz w:val="28"/>
          <w:szCs w:val="28"/>
          <w:lang w:eastAsia="ru-RU"/>
        </w:rPr>
        <w:t xml:space="preserve">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hAnsi="Times New Roman" w:cs="Times New Roman"/>
          <w:sz w:val="28"/>
          <w:szCs w:val="28"/>
        </w:rPr>
        <w:t xml:space="preserve"> осуществляются в муниципальной долговой книге</w:t>
      </w:r>
      <w:r w:rsidRPr="004B2A99">
        <w:rPr>
          <w:rFonts w:ascii="Times New Roman" w:eastAsia="Andale Sans UI" w:hAnsi="Times New Roman" w:cs="Times New Roman"/>
          <w:kern w:val="1"/>
          <w:sz w:val="28"/>
          <w:szCs w:val="28"/>
        </w:rPr>
        <w:t>.</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Ведение муниципальной долговой книги осуществляется финансовым органом </w:t>
      </w:r>
      <w:r w:rsidRPr="004B2A99">
        <w:rPr>
          <w:rFonts w:ascii="Times New Roman" w:eastAsia="Times New Roman" w:hAnsi="Times New Roman" w:cs="Times New Roman"/>
          <w:sz w:val="28"/>
          <w:szCs w:val="28"/>
          <w:lang w:eastAsia="ru-RU"/>
        </w:rPr>
        <w:t xml:space="preserve">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hAnsi="Times New Roman" w:cs="Times New Roman"/>
          <w:sz w:val="28"/>
          <w:szCs w:val="28"/>
        </w:rPr>
        <w:t>.</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4. Информация о долговых обязательствах </w:t>
      </w:r>
      <w:r w:rsidRPr="004B2A99">
        <w:rPr>
          <w:rFonts w:ascii="Times New Roman" w:eastAsia="Calibri" w:hAnsi="Times New Roman" w:cs="Times New Roman"/>
          <w:sz w:val="28"/>
          <w:szCs w:val="28"/>
        </w:rPr>
        <w:t xml:space="preserve">(за исключением обязательств по муниципальным гарантиям) </w:t>
      </w:r>
      <w:r w:rsidRPr="004B2A99">
        <w:rPr>
          <w:rFonts w:ascii="Times New Roman" w:hAnsi="Times New Roman" w:cs="Times New Roman"/>
          <w:sz w:val="28"/>
          <w:szCs w:val="28"/>
        </w:rPr>
        <w:t xml:space="preserve">вносится финансовым органом </w:t>
      </w:r>
      <w:r w:rsidRPr="004B2A99">
        <w:rPr>
          <w:rFonts w:ascii="Times New Roman" w:eastAsia="Times New Roman" w:hAnsi="Times New Roman" w:cs="Times New Roman"/>
          <w:sz w:val="28"/>
          <w:szCs w:val="28"/>
          <w:lang w:eastAsia="ru-RU"/>
        </w:rPr>
        <w:t xml:space="preserve">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hAnsi="Times New Roman" w:cs="Times New Roman"/>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b/>
          <w:sz w:val="28"/>
          <w:szCs w:val="28"/>
          <w:lang w:eastAsia="ru-RU"/>
        </w:rPr>
      </w:pPr>
      <w:r w:rsidRPr="004B2A99">
        <w:rPr>
          <w:rFonts w:ascii="Times New Roman" w:eastAsia="Calibri" w:hAnsi="Times New Roman" w:cs="Times New Roman"/>
          <w:sz w:val="28"/>
          <w:szCs w:val="28"/>
          <w:lang w:eastAsia="ru-RU"/>
        </w:rPr>
        <w:t xml:space="preserve">Информация о долговых обязательствах по муниципальным гарантиям вносится </w:t>
      </w:r>
      <w:r w:rsidRPr="004B2A99">
        <w:rPr>
          <w:rFonts w:ascii="Times New Roman" w:eastAsia="Calibri" w:hAnsi="Times New Roman" w:cs="Times New Roman"/>
          <w:sz w:val="28"/>
          <w:szCs w:val="28"/>
        </w:rPr>
        <w:t xml:space="preserve">финансовым органом </w:t>
      </w:r>
      <w:r w:rsidRPr="004B2A99">
        <w:rPr>
          <w:rFonts w:ascii="Times New Roman" w:eastAsia="Times New Roman" w:hAnsi="Times New Roman" w:cs="Times New Roman"/>
          <w:sz w:val="28"/>
          <w:szCs w:val="28"/>
          <w:lang w:eastAsia="ru-RU"/>
        </w:rPr>
        <w:t xml:space="preserve">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eastAsia="Calibri" w:hAnsi="Times New Roman" w:cs="Times New Roman"/>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 xml:space="preserve">В муниципальную долговую книгу вносятся сведения об объеме долговых обязательств </w:t>
      </w:r>
      <w:r w:rsidRPr="004B2A99">
        <w:rPr>
          <w:rFonts w:ascii="Times New Roman" w:eastAsia="Times New Roman" w:hAnsi="Times New Roman" w:cs="Times New Roman"/>
          <w:sz w:val="28"/>
          <w:szCs w:val="28"/>
          <w:lang w:eastAsia="ru-RU"/>
        </w:rPr>
        <w:t xml:space="preserve">муниципального образования </w:t>
      </w:r>
      <w:r w:rsidRPr="004B2A99">
        <w:rPr>
          <w:rFonts w:ascii="Times New Roman" w:eastAsia="Andale Sans UI" w:hAnsi="Times New Roman" w:cs="Times New Roman"/>
          <w:kern w:val="1"/>
          <w:sz w:val="28"/>
          <w:szCs w:val="28"/>
        </w:rPr>
        <w:t>Мостовский район</w:t>
      </w:r>
      <w:r w:rsidRPr="004B2A99">
        <w:rPr>
          <w:rFonts w:ascii="Times New Roman" w:hAnsi="Times New Roman" w:cs="Times New Roman"/>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rsidR="004B2A99" w:rsidRPr="004B2A99" w:rsidRDefault="004B2A99" w:rsidP="004B2A99">
      <w:pPr>
        <w:autoSpaceDE w:val="0"/>
        <w:autoSpaceDN w:val="0"/>
        <w:adjustRightInd w:val="0"/>
        <w:spacing w:after="0" w:line="240" w:lineRule="auto"/>
        <w:ind w:firstLine="851"/>
        <w:jc w:val="both"/>
        <w:rPr>
          <w:rFonts w:ascii="Times New Roman" w:hAnsi="Times New Roman" w:cs="Times New Roman"/>
          <w:sz w:val="28"/>
          <w:szCs w:val="28"/>
        </w:rPr>
      </w:pPr>
      <w:r w:rsidRPr="004B2A99">
        <w:rPr>
          <w:rFonts w:ascii="Times New Roman" w:hAnsi="Times New Roman" w:cs="Times New Roman"/>
          <w:sz w:val="28"/>
          <w:szCs w:val="28"/>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rsidR="004B2A99" w:rsidRPr="004B2A99" w:rsidRDefault="004B2A99" w:rsidP="004B2A99">
      <w:pPr>
        <w:widowControl w:val="0"/>
        <w:spacing w:before="120" w:after="120" w:line="240" w:lineRule="auto"/>
        <w:ind w:firstLine="851"/>
        <w:rPr>
          <w:rFonts w:ascii="Times New Roman" w:eastAsia="Andale Sans UI" w:hAnsi="Times New Roman" w:cs="Times New Roman"/>
          <w:b/>
          <w:kern w:val="1"/>
          <w:sz w:val="28"/>
          <w:szCs w:val="24"/>
        </w:rPr>
      </w:pPr>
      <w:r w:rsidRPr="004B2A99">
        <w:rPr>
          <w:rFonts w:ascii="Times New Roman" w:eastAsia="Andale Sans UI" w:hAnsi="Times New Roman" w:cs="Times New Roman"/>
          <w:b/>
          <w:kern w:val="1"/>
          <w:sz w:val="28"/>
          <w:szCs w:val="24"/>
        </w:rPr>
        <w:t>Статья 67. Контроль за исполнением местного бюджета</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b/>
          <w:bCs/>
          <w:sz w:val="28"/>
          <w:szCs w:val="28"/>
        </w:rPr>
      </w:pPr>
      <w:r w:rsidRPr="004B2A99">
        <w:rPr>
          <w:rFonts w:ascii="Times New Roman" w:eastAsia="Calibri" w:hAnsi="Times New Roman" w:cs="Times New Roman"/>
          <w:bCs/>
          <w:sz w:val="28"/>
          <w:szCs w:val="28"/>
        </w:rPr>
        <w:t>Муниципальный финансовый контроль подразделяется на внешний и внутренний, предварительный и последующий.</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4B2A99">
        <w:rPr>
          <w:rFonts w:ascii="Times New Roman" w:eastAsia="Calibri" w:hAnsi="Times New Roman" w:cs="Times New Roman"/>
          <w:bCs/>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Calibri" w:hAnsi="Times New Roman" w:cs="Times New Roman"/>
          <w:bCs/>
          <w:sz w:val="28"/>
          <w:szCs w:val="28"/>
        </w:rPr>
      </w:pPr>
      <w:r w:rsidRPr="004B2A99">
        <w:rPr>
          <w:rFonts w:ascii="Times New Roman" w:eastAsia="Calibri" w:hAnsi="Times New Roman" w:cs="Times New Roman"/>
          <w:bCs/>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4B2A99" w:rsidRPr="004B2A99" w:rsidRDefault="004B2A99" w:rsidP="004B2A99">
      <w:pPr>
        <w:widowControl w:val="0"/>
        <w:suppressAutoHyphens/>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 xml:space="preserve">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w:t>
      </w:r>
      <w:r w:rsidRPr="004B2A99">
        <w:rPr>
          <w:rFonts w:ascii="Times New Roman" w:eastAsia="Andale Sans UI" w:hAnsi="Times New Roman" w:cs="Times New Roman"/>
          <w:bCs/>
          <w:kern w:val="1"/>
          <w:sz w:val="28"/>
          <w:szCs w:val="28"/>
        </w:rPr>
        <w:lastRenderedPageBreak/>
        <w:t>слушаний и в связи с депутатскими запросами.</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контроль за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муниципальных учреждений;</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4B2A99">
        <w:rPr>
          <w:rFonts w:ascii="Times New Roman" w:eastAsia="Calibri" w:hAnsi="Times New Roman" w:cs="Times New Roman"/>
          <w:bCs/>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4B2A99">
        <w:rPr>
          <w:rFonts w:ascii="Times New Roman" w:eastAsia="Calibri" w:hAnsi="Times New Roman" w:cs="Times New Roman"/>
          <w:b/>
          <w:bCs/>
          <w:sz w:val="28"/>
          <w:szCs w:val="28"/>
          <w:lang w:eastAsia="ru-RU"/>
        </w:rPr>
        <w:t xml:space="preserve"> </w:t>
      </w:r>
      <w:r w:rsidRPr="004B2A99">
        <w:rPr>
          <w:rFonts w:ascii="Times New Roman" w:eastAsia="Times New Roman" w:hAnsi="Times New Roman" w:cs="Times New Roman"/>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4B2A99" w:rsidRPr="004B2A99" w:rsidRDefault="004B2A99" w:rsidP="004B2A99">
      <w:pPr>
        <w:widowControl w:val="0"/>
        <w:autoSpaceDE w:val="0"/>
        <w:autoSpaceDN w:val="0"/>
        <w:adjustRightInd w:val="0"/>
        <w:spacing w:after="0" w:line="240" w:lineRule="auto"/>
        <w:ind w:firstLine="851"/>
        <w:jc w:val="both"/>
        <w:rPr>
          <w:rFonts w:ascii="Times New Roman" w:eastAsia="Times New Roman" w:hAnsi="Times New Roman" w:cs="Times New Roman"/>
          <w:sz w:val="28"/>
          <w:szCs w:val="28"/>
          <w:lang w:eastAsia="ru-RU"/>
        </w:rPr>
      </w:pPr>
      <w:r w:rsidRPr="004B2A99">
        <w:rPr>
          <w:rFonts w:ascii="Times New Roman" w:eastAsia="Times New Roman" w:hAnsi="Times New Roman" w:cs="Times New Roman"/>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4B2A99" w:rsidRPr="004B2A99" w:rsidRDefault="004B2A99" w:rsidP="004B2A99">
      <w:pPr>
        <w:autoSpaceDE w:val="0"/>
        <w:autoSpaceDN w:val="0"/>
        <w:adjustRightInd w:val="0"/>
        <w:spacing w:after="0" w:line="240" w:lineRule="auto"/>
        <w:ind w:firstLine="851"/>
        <w:jc w:val="both"/>
        <w:outlineLvl w:val="0"/>
        <w:rPr>
          <w:rFonts w:ascii="Times New Roman" w:eastAsia="Andale Sans UI" w:hAnsi="Times New Roman" w:cs="Times New Roman"/>
          <w:bCs/>
          <w:color w:val="000000"/>
          <w:kern w:val="1"/>
          <w:sz w:val="28"/>
          <w:szCs w:val="28"/>
          <w:lang w:eastAsia="ru-RU"/>
        </w:rPr>
      </w:pPr>
      <w:r w:rsidRPr="004B2A99">
        <w:rPr>
          <w:rFonts w:ascii="Times New Roman" w:eastAsia="Andale Sans UI" w:hAnsi="Times New Roman" w:cs="Times New Roman"/>
          <w:bCs/>
          <w:color w:val="000000"/>
          <w:kern w:val="1"/>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4B2A99" w:rsidRPr="004B2A99" w:rsidRDefault="004B2A99" w:rsidP="004B2A99">
      <w:pPr>
        <w:widowControl w:val="0"/>
        <w:suppressAutoHyphens/>
        <w:autoSpaceDE w:val="0"/>
        <w:autoSpaceDN w:val="0"/>
        <w:adjustRightInd w:val="0"/>
        <w:spacing w:before="120" w:after="120" w:line="240" w:lineRule="auto"/>
        <w:ind w:firstLine="851"/>
        <w:jc w:val="both"/>
        <w:outlineLvl w:val="0"/>
        <w:rPr>
          <w:rFonts w:ascii="Times New Roman" w:eastAsia="Calibri" w:hAnsi="Times New Roman" w:cs="Times New Roman"/>
          <w:b/>
          <w:bCs/>
          <w:kern w:val="1"/>
          <w:sz w:val="28"/>
          <w:szCs w:val="28"/>
          <w:lang w:eastAsia="ru-RU"/>
        </w:rPr>
      </w:pPr>
      <w:r w:rsidRPr="004B2A99">
        <w:rPr>
          <w:rFonts w:ascii="Times New Roman" w:eastAsia="Calibri" w:hAnsi="Times New Roman" w:cs="Times New Roman"/>
          <w:b/>
          <w:bCs/>
          <w:kern w:val="1"/>
          <w:sz w:val="28"/>
          <w:szCs w:val="28"/>
          <w:lang w:eastAsia="ru-RU"/>
        </w:rPr>
        <w:t>Статья 68. Составление и утверждение бюджетной отчетности</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 xml:space="preserve">1. Бюджетная отчетность </w:t>
      </w:r>
      <w:r w:rsidRPr="004B2A99">
        <w:rPr>
          <w:rFonts w:ascii="Times New Roman" w:eastAsia="Andale Sans UI" w:hAnsi="Times New Roman" w:cs="Times New Roman"/>
          <w:kern w:val="1"/>
          <w:sz w:val="28"/>
          <w:szCs w:val="28"/>
        </w:rPr>
        <w:t xml:space="preserve">муниципального образования Мостовский </w:t>
      </w:r>
      <w:r w:rsidRPr="004B2A99">
        <w:rPr>
          <w:rFonts w:ascii="Times New Roman" w:eastAsia="Calibri" w:hAnsi="Times New Roman" w:cs="Times New Roman"/>
          <w:sz w:val="28"/>
          <w:szCs w:val="28"/>
          <w:lang w:eastAsia="ru-RU"/>
        </w:rPr>
        <w:t xml:space="preserve">район составляется финансовым органом </w:t>
      </w:r>
      <w:r w:rsidRPr="004B2A99">
        <w:rPr>
          <w:rFonts w:ascii="Times New Roman" w:eastAsia="Andale Sans UI" w:hAnsi="Times New Roman" w:cs="Times New Roman"/>
          <w:kern w:val="1"/>
          <w:sz w:val="28"/>
          <w:szCs w:val="28"/>
        </w:rPr>
        <w:t xml:space="preserve">муниципального образования Мостовский район </w:t>
      </w:r>
      <w:r w:rsidRPr="004B2A99">
        <w:rPr>
          <w:rFonts w:ascii="Times New Roman" w:eastAsia="Calibri" w:hAnsi="Times New Roman" w:cs="Times New Roman"/>
          <w:sz w:val="28"/>
          <w:szCs w:val="28"/>
          <w:lang w:eastAsia="ru-RU"/>
        </w:rPr>
        <w:t>на основании бюджетной отчетности главных администраторов бюджетных средств.</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 xml:space="preserve">2. Бюджетная отчетность </w:t>
      </w:r>
      <w:r w:rsidRPr="004B2A99">
        <w:rPr>
          <w:rFonts w:ascii="Times New Roman" w:eastAsia="Andale Sans UI" w:hAnsi="Times New Roman" w:cs="Times New Roman"/>
          <w:kern w:val="1"/>
          <w:sz w:val="28"/>
          <w:szCs w:val="28"/>
        </w:rPr>
        <w:t xml:space="preserve">муниципального образования Мостовский район </w:t>
      </w:r>
      <w:r w:rsidRPr="004B2A99">
        <w:rPr>
          <w:rFonts w:ascii="Times New Roman" w:eastAsia="Calibri" w:hAnsi="Times New Roman" w:cs="Times New Roman"/>
          <w:sz w:val="28"/>
          <w:szCs w:val="28"/>
          <w:lang w:eastAsia="ru-RU"/>
        </w:rPr>
        <w:t>является годовой. Отчет об исполнении бюджета является ежеквартальным.</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 xml:space="preserve">3. Бюджетная отчетность </w:t>
      </w:r>
      <w:r w:rsidRPr="004B2A99">
        <w:rPr>
          <w:rFonts w:ascii="Times New Roman" w:eastAsia="Andale Sans UI" w:hAnsi="Times New Roman" w:cs="Times New Roman"/>
          <w:kern w:val="1"/>
          <w:sz w:val="28"/>
          <w:szCs w:val="28"/>
        </w:rPr>
        <w:t xml:space="preserve">муниципального образования Мостовский район </w:t>
      </w:r>
      <w:r w:rsidRPr="004B2A99">
        <w:rPr>
          <w:rFonts w:ascii="Times New Roman" w:eastAsia="Calibri" w:hAnsi="Times New Roman" w:cs="Times New Roman"/>
          <w:sz w:val="28"/>
          <w:szCs w:val="28"/>
          <w:lang w:eastAsia="ru-RU"/>
        </w:rPr>
        <w:t>представляется финансовым органом в администрацию.</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lastRenderedPageBreak/>
        <w:t>Годовой отчет об исполнении местного бюджета подлежит утверждению решением Совета.</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 xml:space="preserve">7. Одновременно с годовым отчетом об исполнении местного бюджета представляются </w:t>
      </w:r>
      <w:r w:rsidRPr="004B2A99">
        <w:rPr>
          <w:rFonts w:ascii="Times New Roman" w:eastAsia="Times New Roman" w:hAnsi="Times New Roman" w:cs="Times New Roman"/>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4B2A99">
        <w:rPr>
          <w:rFonts w:ascii="Times New Roman" w:eastAsia="Times New Roman" w:hAnsi="Times New Roman" w:cs="Times New Roman"/>
          <w:b/>
          <w:sz w:val="28"/>
          <w:szCs w:val="28"/>
          <w:lang w:eastAsia="ru-RU"/>
        </w:rPr>
        <w:t xml:space="preserve"> </w:t>
      </w:r>
      <w:r w:rsidRPr="004B2A99">
        <w:rPr>
          <w:rFonts w:ascii="Times New Roman" w:eastAsia="Calibri" w:hAnsi="Times New Roman" w:cs="Times New Roman"/>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8"/>
          <w:szCs w:val="28"/>
          <w:lang w:eastAsia="ru-RU"/>
        </w:rPr>
      </w:pPr>
      <w:r w:rsidRPr="004B2A99">
        <w:rPr>
          <w:rFonts w:ascii="Times New Roman" w:eastAsia="Calibri" w:hAnsi="Times New Roman" w:cs="Times New Roman"/>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4B2A99" w:rsidRPr="004B2A99" w:rsidRDefault="004B2A99" w:rsidP="004B2A99">
      <w:pPr>
        <w:autoSpaceDE w:val="0"/>
        <w:autoSpaceDN w:val="0"/>
        <w:adjustRightInd w:val="0"/>
        <w:spacing w:after="0" w:line="240" w:lineRule="auto"/>
        <w:ind w:firstLine="851"/>
        <w:jc w:val="both"/>
        <w:rPr>
          <w:rFonts w:ascii="Times New Roman" w:eastAsia="Calibri" w:hAnsi="Times New Roman" w:cs="Times New Roman"/>
          <w:sz w:val="24"/>
          <w:szCs w:val="24"/>
          <w:lang w:eastAsia="ru-RU"/>
        </w:rPr>
      </w:pPr>
      <w:r w:rsidRPr="004B2A99">
        <w:rPr>
          <w:rFonts w:ascii="Times New Roman" w:eastAsia="Calibri" w:hAnsi="Times New Roman" w:cs="Times New Roman"/>
          <w:sz w:val="28"/>
          <w:szCs w:val="28"/>
          <w:lang w:eastAsia="ru-RU"/>
        </w:rPr>
        <w:t>9. Годовой отчет об исполнении местного бюджета представляется в Совет не позднее 1 мая текущего года.</w:t>
      </w:r>
    </w:p>
    <w:p w:rsidR="004B2A99" w:rsidRPr="004B2A99" w:rsidRDefault="004B2A99" w:rsidP="004B2A99">
      <w:pPr>
        <w:widowControl w:val="0"/>
        <w:tabs>
          <w:tab w:val="num" w:pos="1440"/>
        </w:tabs>
        <w:suppressAutoHyphens/>
        <w:spacing w:before="120" w:after="120" w:line="240" w:lineRule="auto"/>
        <w:ind w:firstLine="720"/>
        <w:jc w:val="center"/>
        <w:outlineLvl w:val="7"/>
        <w:rPr>
          <w:rFonts w:ascii="Times New Roman" w:eastAsia="Andale Sans UI" w:hAnsi="Times New Roman" w:cs="Times New Roman"/>
          <w:kern w:val="1"/>
          <w:sz w:val="28"/>
          <w:szCs w:val="28"/>
        </w:rPr>
      </w:pPr>
      <w:r w:rsidRPr="004B2A99">
        <w:rPr>
          <w:rFonts w:ascii="Times New Roman" w:eastAsia="Andale Sans UI" w:hAnsi="Times New Roman" w:cs="Times New Roman"/>
          <w:b/>
          <w:kern w:val="1"/>
          <w:sz w:val="28"/>
          <w:szCs w:val="28"/>
        </w:rPr>
        <w:t>ГЛАВА 8. ОТВЕТСТВЕННОСТЬ ОРГАНОВ МЕСТНОГО САМОУПРАВЛЕНИЯ И ДОЛЖНОСТНЫХ ЛИЦ МЕСТНОГО САМОУПРАВЛЕНИЯ</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 xml:space="preserve">Статья 69. Ответственность органов местного самоуправления и должностных лиц муниципального образования Мостовский </w:t>
      </w:r>
      <w:r w:rsidRPr="004B2A99">
        <w:rPr>
          <w:rFonts w:ascii="Times New Roman" w:eastAsia="Calibri" w:hAnsi="Times New Roman" w:cs="Times New Roman"/>
          <w:b/>
          <w:color w:val="000000"/>
          <w:sz w:val="28"/>
          <w:szCs w:val="28"/>
          <w:lang w:eastAsia="ru-RU"/>
        </w:rPr>
        <w:t>район</w:t>
      </w:r>
      <w:r w:rsidRPr="004B2A99">
        <w:rPr>
          <w:rFonts w:ascii="Times New Roman" w:eastAsia="Andale Sans UI" w:hAnsi="Times New Roman" w:cs="Times New Roman"/>
          <w:b/>
          <w:kern w:val="1"/>
          <w:sz w:val="28"/>
          <w:szCs w:val="28"/>
        </w:rPr>
        <w:t xml:space="preserve"> </w:t>
      </w:r>
    </w:p>
    <w:p w:rsidR="004B2A99" w:rsidRPr="004B2A99" w:rsidRDefault="004B2A99" w:rsidP="004B2A99">
      <w:pPr>
        <w:widowControl w:val="0"/>
        <w:suppressAutoHyphens/>
        <w:autoSpaceDE w:val="0"/>
        <w:autoSpaceDN w:val="0"/>
        <w:adjustRightInd w:val="0"/>
        <w:spacing w:after="0" w:line="240" w:lineRule="auto"/>
        <w:ind w:firstLine="851"/>
        <w:jc w:val="both"/>
        <w:rPr>
          <w:rFonts w:ascii="Times New Roman" w:eastAsia="Andale Sans UI" w:hAnsi="Times New Roman" w:cs="Times New Roman"/>
          <w:bCs/>
          <w:kern w:val="1"/>
          <w:sz w:val="28"/>
          <w:szCs w:val="28"/>
        </w:rPr>
      </w:pPr>
      <w:r w:rsidRPr="004B2A99">
        <w:rPr>
          <w:rFonts w:ascii="Times New Roman" w:eastAsia="Andale Sans UI" w:hAnsi="Times New Roman" w:cs="Times New Roman"/>
          <w:bCs/>
          <w:kern w:val="1"/>
          <w:sz w:val="28"/>
          <w:szCs w:val="28"/>
        </w:rPr>
        <w:t xml:space="preserve">Органы местного самоуправления и должностные лица местного самоуправления </w:t>
      </w:r>
      <w:r w:rsidRPr="004B2A99">
        <w:rPr>
          <w:rFonts w:ascii="Times New Roman" w:eastAsia="Andale Sans UI" w:hAnsi="Times New Roman" w:cs="Times New Roman"/>
          <w:kern w:val="1"/>
          <w:sz w:val="28"/>
          <w:szCs w:val="28"/>
        </w:rPr>
        <w:t xml:space="preserve">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bCs/>
          <w:kern w:val="1"/>
          <w:sz w:val="28"/>
          <w:szCs w:val="28"/>
        </w:rPr>
        <w:t xml:space="preserve"> несут предусмотренную законодательством Российской Федерации ответственность, в </w:t>
      </w:r>
      <w:r w:rsidRPr="004B2A99">
        <w:rPr>
          <w:rFonts w:ascii="Times New Roman" w:eastAsia="Andale Sans UI" w:hAnsi="Times New Roman" w:cs="Times New Roman"/>
          <w:bCs/>
          <w:color w:val="000000" w:themeColor="text1"/>
          <w:kern w:val="1"/>
          <w:sz w:val="28"/>
          <w:szCs w:val="28"/>
        </w:rPr>
        <w:t xml:space="preserve">том числе в случае нарушения ими Конституции Российской Федерации, </w:t>
      </w:r>
      <w:r w:rsidRPr="004B2A99">
        <w:rPr>
          <w:rFonts w:ascii="Times New Roman" w:eastAsia="Andale Sans UI" w:hAnsi="Times New Roman" w:cs="Times New Roman"/>
          <w:bCs/>
          <w:kern w:val="1"/>
          <w:sz w:val="28"/>
          <w:szCs w:val="28"/>
        </w:rPr>
        <w:t xml:space="preserve">федеральных конституционных законов, федеральных законов, Устава Краснодарского края, законов Краснодарского края, Устава </w:t>
      </w:r>
      <w:r w:rsidRPr="004B2A99">
        <w:rPr>
          <w:rFonts w:ascii="Times New Roman" w:eastAsia="Andale Sans UI" w:hAnsi="Times New Roman" w:cs="Times New Roman"/>
          <w:kern w:val="1"/>
          <w:sz w:val="28"/>
          <w:szCs w:val="28"/>
        </w:rPr>
        <w:t xml:space="preserve">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bCs/>
          <w:kern w:val="1"/>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4B2A99" w:rsidRPr="004B2A99" w:rsidRDefault="004B2A99" w:rsidP="004B2A99">
      <w:pPr>
        <w:widowControl w:val="0"/>
        <w:tabs>
          <w:tab w:val="num" w:pos="1440"/>
        </w:tabs>
        <w:suppressAutoHyphens/>
        <w:spacing w:before="120" w:after="120" w:line="240" w:lineRule="auto"/>
        <w:ind w:firstLine="720"/>
        <w:jc w:val="center"/>
        <w:outlineLvl w:val="7"/>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ГЛАВА 9. ЗАКЛЮЧИТЕЛЬНЫЕ ПОЛОЖЕНИЯ</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lastRenderedPageBreak/>
        <w:t>Статья 70. Вступление в силу Устава муниципального образования Мостовский</w:t>
      </w:r>
      <w:r w:rsidRPr="004B2A99">
        <w:rPr>
          <w:rFonts w:ascii="Times New Roman" w:eastAsia="Andale Sans UI" w:hAnsi="Times New Roman" w:cs="Times New Roman"/>
          <w:kern w:val="1"/>
          <w:sz w:val="28"/>
          <w:szCs w:val="28"/>
        </w:rPr>
        <w:t xml:space="preserve"> </w:t>
      </w:r>
      <w:r w:rsidRPr="004B2A99">
        <w:rPr>
          <w:rFonts w:ascii="Times New Roman" w:eastAsia="Calibri" w:hAnsi="Times New Roman" w:cs="Times New Roman"/>
          <w:b/>
          <w:color w:val="000000"/>
          <w:sz w:val="28"/>
          <w:szCs w:val="28"/>
          <w:lang w:eastAsia="ru-RU"/>
        </w:rPr>
        <w:t>район</w:t>
      </w:r>
    </w:p>
    <w:p w:rsidR="004B2A99" w:rsidRPr="004B2A99" w:rsidRDefault="004B2A99" w:rsidP="004B2A99">
      <w:pPr>
        <w:widowControl w:val="0"/>
        <w:autoSpaceDE w:val="0"/>
        <w:spacing w:after="0" w:line="240" w:lineRule="auto"/>
        <w:ind w:firstLine="851"/>
        <w:jc w:val="both"/>
        <w:outlineLvl w:val="0"/>
        <w:rPr>
          <w:rFonts w:ascii="Times New Roman" w:eastAsia="Calibri" w:hAnsi="Times New Roman" w:cs="Times New Roman"/>
          <w:strike/>
          <w:sz w:val="28"/>
          <w:szCs w:val="28"/>
        </w:rPr>
      </w:pPr>
      <w:bookmarkStart w:id="25" w:name="Par4"/>
      <w:bookmarkStart w:id="26" w:name="Par10"/>
      <w:bookmarkEnd w:id="25"/>
      <w:bookmarkEnd w:id="26"/>
      <w:r w:rsidRPr="004B2A99">
        <w:rPr>
          <w:rFonts w:ascii="Times New Roman" w:eastAsia="Arial" w:hAnsi="Times New Roman" w:cs="Times New Roman"/>
          <w:kern w:val="1"/>
          <w:sz w:val="28"/>
          <w:szCs w:val="28"/>
          <w:lang w:eastAsia="fa-IR" w:bidi="fa-IR"/>
        </w:rPr>
        <w:t xml:space="preserve">Устав муниципального образования Мостовский </w:t>
      </w:r>
      <w:r w:rsidRPr="004B2A99">
        <w:rPr>
          <w:rFonts w:ascii="Times New Roman" w:eastAsia="Calibri" w:hAnsi="Times New Roman" w:cs="Times New Roman"/>
          <w:color w:val="000000"/>
          <w:sz w:val="28"/>
          <w:szCs w:val="28"/>
          <w:lang w:eastAsia="ru-RU" w:bidi="fa-IR"/>
        </w:rPr>
        <w:t>район</w:t>
      </w:r>
      <w:r w:rsidRPr="004B2A99">
        <w:rPr>
          <w:rFonts w:ascii="Times New Roman" w:eastAsia="Arial" w:hAnsi="Times New Roman" w:cs="Times New Roman"/>
          <w:kern w:val="1"/>
          <w:sz w:val="28"/>
          <w:szCs w:val="28"/>
          <w:lang w:eastAsia="fa-IR" w:bidi="fa-IR"/>
        </w:rPr>
        <w:t xml:space="preserve"> </w:t>
      </w:r>
      <w:r w:rsidRPr="004B2A99">
        <w:rPr>
          <w:rFonts w:ascii="Times New Roman" w:eastAsia="Calibri" w:hAnsi="Times New Roman" w:cs="Times New Roman"/>
          <w:sz w:val="28"/>
          <w:szCs w:val="28"/>
          <w:lang w:eastAsia="ru-RU" w:bidi="fa-IR"/>
        </w:rPr>
        <w:t>подлежит официальному опубликованию после его государственной регистрации и вступает в силу после его официального опубликования.</w:t>
      </w:r>
    </w:p>
    <w:p w:rsidR="004B2A99" w:rsidRPr="004B2A99" w:rsidRDefault="004B2A99" w:rsidP="004B2A99">
      <w:pPr>
        <w:widowControl w:val="0"/>
        <w:suppressAutoHyphens/>
        <w:spacing w:before="120" w:after="120" w:line="240" w:lineRule="auto"/>
        <w:ind w:firstLine="851"/>
        <w:jc w:val="both"/>
        <w:rPr>
          <w:rFonts w:ascii="Times New Roman" w:eastAsia="Andale Sans UI" w:hAnsi="Times New Roman" w:cs="Times New Roman"/>
          <w:b/>
          <w:kern w:val="1"/>
          <w:sz w:val="28"/>
          <w:szCs w:val="28"/>
        </w:rPr>
      </w:pPr>
      <w:r w:rsidRPr="004B2A99">
        <w:rPr>
          <w:rFonts w:ascii="Times New Roman" w:eastAsia="Andale Sans UI" w:hAnsi="Times New Roman" w:cs="Times New Roman"/>
          <w:b/>
          <w:kern w:val="1"/>
          <w:sz w:val="28"/>
          <w:szCs w:val="28"/>
        </w:rPr>
        <w:t>Статья 71. Приведение нормативных правовых актов в соответствие с настоящим Уставом</w:t>
      </w:r>
    </w:p>
    <w:p w:rsidR="004B2A99" w:rsidRPr="004B2A99" w:rsidRDefault="004B2A99" w:rsidP="004B2A99">
      <w:pPr>
        <w:widowControl w:val="0"/>
        <w:suppressAutoHyphens/>
        <w:spacing w:after="0" w:line="240" w:lineRule="auto"/>
        <w:ind w:firstLine="851"/>
        <w:jc w:val="both"/>
        <w:outlineLvl w:val="0"/>
        <w:rPr>
          <w:rFonts w:ascii="Times New Roman" w:eastAsia="Andale Sans UI" w:hAnsi="Times New Roman" w:cs="Times New Roman"/>
          <w:kern w:val="1"/>
          <w:sz w:val="28"/>
          <w:szCs w:val="28"/>
        </w:rPr>
      </w:pPr>
      <w:r w:rsidRPr="004B2A99">
        <w:rPr>
          <w:rFonts w:ascii="Times New Roman" w:eastAsia="Andale Sans UI" w:hAnsi="Times New Roman" w:cs="Times New Roman"/>
          <w:kern w:val="1"/>
          <w:sz w:val="28"/>
          <w:szCs w:val="28"/>
        </w:rPr>
        <w:t xml:space="preserve">Нормативные правовые акты, принятые органами и должностными лицами местного самоуправления муниципального образования Мостовский </w:t>
      </w:r>
      <w:r w:rsidRPr="004B2A99">
        <w:rPr>
          <w:rFonts w:ascii="Times New Roman" w:eastAsia="Calibri" w:hAnsi="Times New Roman" w:cs="Times New Roman"/>
          <w:color w:val="000000"/>
          <w:sz w:val="28"/>
          <w:szCs w:val="28"/>
          <w:lang w:eastAsia="ru-RU"/>
        </w:rPr>
        <w:t>район</w:t>
      </w:r>
      <w:r w:rsidRPr="004B2A99">
        <w:rPr>
          <w:rFonts w:ascii="Times New Roman" w:eastAsia="Andale Sans UI" w:hAnsi="Times New Roman" w:cs="Times New Roman"/>
          <w:kern w:val="1"/>
          <w:sz w:val="28"/>
          <w:szCs w:val="28"/>
        </w:rPr>
        <w:t xml:space="preserve"> приводятся в соответствие с настоящим Уставом в сроки, установленные действующим законодательством.</w:t>
      </w:r>
    </w:p>
    <w:p w:rsidR="00566393" w:rsidRPr="00436481" w:rsidRDefault="00566393" w:rsidP="00566393">
      <w:pPr>
        <w:tabs>
          <w:tab w:val="left" w:pos="7938"/>
        </w:tabs>
        <w:spacing w:after="0" w:line="240" w:lineRule="auto"/>
        <w:jc w:val="both"/>
        <w:rPr>
          <w:rFonts w:ascii="Times New Roman" w:eastAsia="Times New Roman" w:hAnsi="Times New Roman" w:cs="Times New Roman"/>
          <w:sz w:val="28"/>
          <w:szCs w:val="28"/>
          <w:lang w:eastAsia="ru-RU"/>
        </w:rPr>
      </w:pPr>
      <w:bookmarkStart w:id="27" w:name="_GoBack"/>
      <w:bookmarkEnd w:id="27"/>
    </w:p>
    <w:sectPr w:rsidR="00566393" w:rsidRPr="00436481" w:rsidSect="00162F1D">
      <w:headerReference w:type="default" r:id="rId30"/>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0DDC" w:rsidRDefault="00680DDC" w:rsidP="00436481">
      <w:pPr>
        <w:spacing w:after="0" w:line="240" w:lineRule="auto"/>
      </w:pPr>
      <w:r>
        <w:separator/>
      </w:r>
    </w:p>
  </w:endnote>
  <w:endnote w:type="continuationSeparator" w:id="0">
    <w:p w:rsidR="00680DDC" w:rsidRDefault="00680DDC" w:rsidP="00436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0DDC" w:rsidRDefault="00680DDC" w:rsidP="00436481">
      <w:pPr>
        <w:spacing w:after="0" w:line="240" w:lineRule="auto"/>
      </w:pPr>
      <w:r>
        <w:separator/>
      </w:r>
    </w:p>
  </w:footnote>
  <w:footnote w:type="continuationSeparator" w:id="0">
    <w:p w:rsidR="00680DDC" w:rsidRDefault="00680DDC" w:rsidP="004364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2932301"/>
      <w:docPartObj>
        <w:docPartGallery w:val="Page Numbers (Top of Page)"/>
        <w:docPartUnique/>
      </w:docPartObj>
    </w:sdtPr>
    <w:sdtEndPr/>
    <w:sdtContent>
      <w:p w:rsidR="00B94CE2" w:rsidRDefault="00B94CE2">
        <w:pPr>
          <w:pStyle w:val="a3"/>
          <w:jc w:val="center"/>
        </w:pPr>
        <w:r>
          <w:fldChar w:fldCharType="begin"/>
        </w:r>
        <w:r>
          <w:instrText>PAGE   \* MERGEFORMAT</w:instrText>
        </w:r>
        <w:r>
          <w:fldChar w:fldCharType="separate"/>
        </w:r>
        <w:r w:rsidR="004B2A99">
          <w:rPr>
            <w:noProof/>
          </w:rPr>
          <w:t>2</w:t>
        </w:r>
        <w:r>
          <w:fldChar w:fldCharType="end"/>
        </w:r>
      </w:p>
    </w:sdtContent>
  </w:sdt>
  <w:p w:rsidR="00436481" w:rsidRDefault="0043648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2992022"/>
      <w:docPartObj>
        <w:docPartGallery w:val="Page Numbers (Top of Page)"/>
        <w:docPartUnique/>
      </w:docPartObj>
    </w:sdtPr>
    <w:sdtEndPr>
      <w:rPr>
        <w:rFonts w:ascii="Times New Roman" w:hAnsi="Times New Roman" w:cs="Times New Roman"/>
        <w:sz w:val="28"/>
        <w:szCs w:val="28"/>
      </w:rPr>
    </w:sdtEndPr>
    <w:sdtContent>
      <w:p w:rsidR="0033594D" w:rsidRPr="0033594D" w:rsidRDefault="00A7747D" w:rsidP="006A4156">
        <w:pPr>
          <w:pStyle w:val="a3"/>
          <w:jc w:val="center"/>
        </w:pPr>
        <w:r w:rsidRPr="00EC51B6">
          <w:rPr>
            <w:rFonts w:ascii="Times New Roman" w:hAnsi="Times New Roman" w:cs="Times New Roman"/>
            <w:sz w:val="28"/>
            <w:szCs w:val="28"/>
          </w:rPr>
          <w:fldChar w:fldCharType="begin"/>
        </w:r>
        <w:r w:rsidRPr="00EC51B6">
          <w:rPr>
            <w:rFonts w:ascii="Times New Roman" w:hAnsi="Times New Roman" w:cs="Times New Roman"/>
            <w:sz w:val="28"/>
            <w:szCs w:val="28"/>
          </w:rPr>
          <w:instrText>PAGE   \* MERGEFORMAT</w:instrText>
        </w:r>
        <w:r w:rsidRPr="00EC51B6">
          <w:rPr>
            <w:rFonts w:ascii="Times New Roman" w:hAnsi="Times New Roman" w:cs="Times New Roman"/>
            <w:sz w:val="28"/>
            <w:szCs w:val="28"/>
          </w:rPr>
          <w:fldChar w:fldCharType="separate"/>
        </w:r>
        <w:r w:rsidR="004B2A99">
          <w:rPr>
            <w:rFonts w:ascii="Times New Roman" w:hAnsi="Times New Roman" w:cs="Times New Roman"/>
            <w:noProof/>
            <w:sz w:val="28"/>
            <w:szCs w:val="28"/>
          </w:rPr>
          <w:t>8</w:t>
        </w:r>
        <w:r w:rsidRPr="00EC51B6">
          <w:rPr>
            <w:rFonts w:ascii="Times New Roman" w:hAnsi="Times New Roman" w:cs="Times New Roman"/>
            <w:sz w:val="28"/>
            <w:szCs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EndPr/>
    <w:sdtContent>
      <w:p w:rsidR="006A4901" w:rsidRDefault="00680DDC">
        <w:pPr>
          <w:pStyle w:val="a3"/>
          <w:jc w:val="center"/>
        </w:pPr>
        <w:r>
          <w:fldChar w:fldCharType="begin"/>
        </w:r>
        <w:r>
          <w:instrText>PAGE   \* MERGEFORMAT</w:instrText>
        </w:r>
        <w:r>
          <w:fldChar w:fldCharType="separate"/>
        </w:r>
        <w:r w:rsidR="004B2A99">
          <w:rPr>
            <w:noProof/>
          </w:rPr>
          <w:t>14</w:t>
        </w:r>
        <w:r>
          <w:fldChar w:fldCharType="end"/>
        </w:r>
      </w:p>
    </w:sdtContent>
  </w:sdt>
  <w:p w:rsidR="006A4901" w:rsidRDefault="00680DD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41C30C66"/>
    <w:multiLevelType w:val="hybridMultilevel"/>
    <w:tmpl w:val="AF28423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0"/>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0"/>
  </w:num>
  <w:num w:numId="23">
    <w:abstractNumId w:val="21"/>
  </w:num>
  <w:num w:numId="24">
    <w:abstractNumId w:val="22"/>
  </w:num>
  <w:num w:numId="25">
    <w:abstractNumId w:val="23"/>
  </w:num>
  <w:num w:numId="26">
    <w:abstractNumId w:val="24"/>
  </w:num>
  <w:num w:numId="27">
    <w:abstractNumId w:val="26"/>
  </w:num>
  <w:num w:numId="28">
    <w:abstractNumId w:val="28"/>
  </w:num>
  <w:num w:numId="29">
    <w:abstractNumId w:val="29"/>
  </w:num>
  <w:num w:numId="30">
    <w:abstractNumId w:val="2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B04"/>
    <w:rsid w:val="00004A0C"/>
    <w:rsid w:val="00006493"/>
    <w:rsid w:val="000069A1"/>
    <w:rsid w:val="00010614"/>
    <w:rsid w:val="0001199B"/>
    <w:rsid w:val="0001556C"/>
    <w:rsid w:val="000173C0"/>
    <w:rsid w:val="000262EB"/>
    <w:rsid w:val="0003181C"/>
    <w:rsid w:val="0003319E"/>
    <w:rsid w:val="00041A01"/>
    <w:rsid w:val="00044B5C"/>
    <w:rsid w:val="00044F0E"/>
    <w:rsid w:val="00045B04"/>
    <w:rsid w:val="00051AA6"/>
    <w:rsid w:val="000558A6"/>
    <w:rsid w:val="0006025D"/>
    <w:rsid w:val="0006482C"/>
    <w:rsid w:val="000718DE"/>
    <w:rsid w:val="00075570"/>
    <w:rsid w:val="000765C3"/>
    <w:rsid w:val="0008379F"/>
    <w:rsid w:val="000913B9"/>
    <w:rsid w:val="00092F54"/>
    <w:rsid w:val="000934EA"/>
    <w:rsid w:val="00094398"/>
    <w:rsid w:val="00095A0F"/>
    <w:rsid w:val="00095EFB"/>
    <w:rsid w:val="000A2CB9"/>
    <w:rsid w:val="000A4523"/>
    <w:rsid w:val="000B2394"/>
    <w:rsid w:val="000B3579"/>
    <w:rsid w:val="000C1D5D"/>
    <w:rsid w:val="000C21D2"/>
    <w:rsid w:val="000C3F6D"/>
    <w:rsid w:val="000C78C3"/>
    <w:rsid w:val="000D2FF6"/>
    <w:rsid w:val="000D35F6"/>
    <w:rsid w:val="000D7ABF"/>
    <w:rsid w:val="000E201B"/>
    <w:rsid w:val="000E4313"/>
    <w:rsid w:val="000E4EB3"/>
    <w:rsid w:val="000E4F53"/>
    <w:rsid w:val="000F2625"/>
    <w:rsid w:val="000F3A81"/>
    <w:rsid w:val="000F4C92"/>
    <w:rsid w:val="00101CB4"/>
    <w:rsid w:val="00103335"/>
    <w:rsid w:val="00113692"/>
    <w:rsid w:val="0011453D"/>
    <w:rsid w:val="001222B3"/>
    <w:rsid w:val="00122CBD"/>
    <w:rsid w:val="00124822"/>
    <w:rsid w:val="0012668A"/>
    <w:rsid w:val="0013436A"/>
    <w:rsid w:val="001355A3"/>
    <w:rsid w:val="0013755C"/>
    <w:rsid w:val="00137DB4"/>
    <w:rsid w:val="00140330"/>
    <w:rsid w:val="00145A31"/>
    <w:rsid w:val="00147416"/>
    <w:rsid w:val="00147651"/>
    <w:rsid w:val="001601BD"/>
    <w:rsid w:val="001622E1"/>
    <w:rsid w:val="00170C11"/>
    <w:rsid w:val="0017304F"/>
    <w:rsid w:val="001753CD"/>
    <w:rsid w:val="0017561E"/>
    <w:rsid w:val="0017737F"/>
    <w:rsid w:val="001931D1"/>
    <w:rsid w:val="001A07AE"/>
    <w:rsid w:val="001B08D8"/>
    <w:rsid w:val="001B27C6"/>
    <w:rsid w:val="001B7784"/>
    <w:rsid w:val="001C01F7"/>
    <w:rsid w:val="001C3AA4"/>
    <w:rsid w:val="001C3F34"/>
    <w:rsid w:val="001C4161"/>
    <w:rsid w:val="001C7F09"/>
    <w:rsid w:val="001D361A"/>
    <w:rsid w:val="001E11B4"/>
    <w:rsid w:val="001E2518"/>
    <w:rsid w:val="001E4091"/>
    <w:rsid w:val="001E4B24"/>
    <w:rsid w:val="001E7762"/>
    <w:rsid w:val="001F396B"/>
    <w:rsid w:val="001F44B0"/>
    <w:rsid w:val="001F5A55"/>
    <w:rsid w:val="001F65B4"/>
    <w:rsid w:val="001F7A7B"/>
    <w:rsid w:val="0020599D"/>
    <w:rsid w:val="002078B7"/>
    <w:rsid w:val="0022057F"/>
    <w:rsid w:val="00230519"/>
    <w:rsid w:val="00236FC8"/>
    <w:rsid w:val="00250CA4"/>
    <w:rsid w:val="002625E0"/>
    <w:rsid w:val="002631CA"/>
    <w:rsid w:val="00275315"/>
    <w:rsid w:val="00276901"/>
    <w:rsid w:val="0027792E"/>
    <w:rsid w:val="0028109F"/>
    <w:rsid w:val="00283C27"/>
    <w:rsid w:val="002843B2"/>
    <w:rsid w:val="0028679C"/>
    <w:rsid w:val="00286DA1"/>
    <w:rsid w:val="00293517"/>
    <w:rsid w:val="00294A64"/>
    <w:rsid w:val="0029503F"/>
    <w:rsid w:val="002A6A5B"/>
    <w:rsid w:val="002B12AF"/>
    <w:rsid w:val="002B4358"/>
    <w:rsid w:val="002B43EC"/>
    <w:rsid w:val="002B4887"/>
    <w:rsid w:val="002B4C0D"/>
    <w:rsid w:val="002B7A4A"/>
    <w:rsid w:val="002C0B38"/>
    <w:rsid w:val="002C138E"/>
    <w:rsid w:val="002C6773"/>
    <w:rsid w:val="002C7392"/>
    <w:rsid w:val="002D036E"/>
    <w:rsid w:val="002D12EF"/>
    <w:rsid w:val="002E4528"/>
    <w:rsid w:val="002E511F"/>
    <w:rsid w:val="002F005B"/>
    <w:rsid w:val="002F2B81"/>
    <w:rsid w:val="002F2C19"/>
    <w:rsid w:val="002F3E17"/>
    <w:rsid w:val="0030598A"/>
    <w:rsid w:val="003100C1"/>
    <w:rsid w:val="00310176"/>
    <w:rsid w:val="00310780"/>
    <w:rsid w:val="00313ECE"/>
    <w:rsid w:val="00314D8A"/>
    <w:rsid w:val="00317918"/>
    <w:rsid w:val="003236B2"/>
    <w:rsid w:val="00324393"/>
    <w:rsid w:val="00327BFF"/>
    <w:rsid w:val="00327FF9"/>
    <w:rsid w:val="0033141E"/>
    <w:rsid w:val="00331B19"/>
    <w:rsid w:val="003339CE"/>
    <w:rsid w:val="00343370"/>
    <w:rsid w:val="0034563F"/>
    <w:rsid w:val="00352355"/>
    <w:rsid w:val="00357243"/>
    <w:rsid w:val="00360FB5"/>
    <w:rsid w:val="00362C77"/>
    <w:rsid w:val="00366782"/>
    <w:rsid w:val="00366B3B"/>
    <w:rsid w:val="00371B1F"/>
    <w:rsid w:val="00371F34"/>
    <w:rsid w:val="003734E5"/>
    <w:rsid w:val="00375B4B"/>
    <w:rsid w:val="003857B6"/>
    <w:rsid w:val="00387E22"/>
    <w:rsid w:val="003A3FD1"/>
    <w:rsid w:val="003A5067"/>
    <w:rsid w:val="003B4AD5"/>
    <w:rsid w:val="003C06DF"/>
    <w:rsid w:val="003C5B91"/>
    <w:rsid w:val="003E4973"/>
    <w:rsid w:val="003F56D1"/>
    <w:rsid w:val="00401AD0"/>
    <w:rsid w:val="00411F1F"/>
    <w:rsid w:val="004133F0"/>
    <w:rsid w:val="00424A5A"/>
    <w:rsid w:val="00431896"/>
    <w:rsid w:val="00436481"/>
    <w:rsid w:val="00436C99"/>
    <w:rsid w:val="00457BC6"/>
    <w:rsid w:val="00465CA7"/>
    <w:rsid w:val="0046629A"/>
    <w:rsid w:val="004664EF"/>
    <w:rsid w:val="0047036F"/>
    <w:rsid w:val="00470A11"/>
    <w:rsid w:val="00474191"/>
    <w:rsid w:val="0047787F"/>
    <w:rsid w:val="0048436C"/>
    <w:rsid w:val="00484C08"/>
    <w:rsid w:val="0048727B"/>
    <w:rsid w:val="00490439"/>
    <w:rsid w:val="004906CB"/>
    <w:rsid w:val="00493C7F"/>
    <w:rsid w:val="004A03B1"/>
    <w:rsid w:val="004B0025"/>
    <w:rsid w:val="004B19BF"/>
    <w:rsid w:val="004B294C"/>
    <w:rsid w:val="004B2A99"/>
    <w:rsid w:val="004B2D27"/>
    <w:rsid w:val="004C6B82"/>
    <w:rsid w:val="004C6F40"/>
    <w:rsid w:val="004C7444"/>
    <w:rsid w:val="004D31A4"/>
    <w:rsid w:val="004D585C"/>
    <w:rsid w:val="004D6C6A"/>
    <w:rsid w:val="004D776E"/>
    <w:rsid w:val="004E1487"/>
    <w:rsid w:val="004E419E"/>
    <w:rsid w:val="004E5188"/>
    <w:rsid w:val="004E6A9E"/>
    <w:rsid w:val="004F1F10"/>
    <w:rsid w:val="004F533A"/>
    <w:rsid w:val="004F5A62"/>
    <w:rsid w:val="004F706F"/>
    <w:rsid w:val="005041E8"/>
    <w:rsid w:val="00506A1E"/>
    <w:rsid w:val="0052297C"/>
    <w:rsid w:val="00526E1A"/>
    <w:rsid w:val="00527406"/>
    <w:rsid w:val="00530F16"/>
    <w:rsid w:val="0053684D"/>
    <w:rsid w:val="005402EA"/>
    <w:rsid w:val="00544466"/>
    <w:rsid w:val="0054571C"/>
    <w:rsid w:val="005471D9"/>
    <w:rsid w:val="00547F52"/>
    <w:rsid w:val="00552BBC"/>
    <w:rsid w:val="0055675B"/>
    <w:rsid w:val="005567DC"/>
    <w:rsid w:val="00557729"/>
    <w:rsid w:val="00563C2B"/>
    <w:rsid w:val="005641F3"/>
    <w:rsid w:val="00566393"/>
    <w:rsid w:val="00566D4D"/>
    <w:rsid w:val="00570FC6"/>
    <w:rsid w:val="0057239B"/>
    <w:rsid w:val="005729CB"/>
    <w:rsid w:val="00577A62"/>
    <w:rsid w:val="00577C67"/>
    <w:rsid w:val="005803D6"/>
    <w:rsid w:val="00580DE3"/>
    <w:rsid w:val="00581D2E"/>
    <w:rsid w:val="0058447D"/>
    <w:rsid w:val="00584D4E"/>
    <w:rsid w:val="00595434"/>
    <w:rsid w:val="005970E0"/>
    <w:rsid w:val="005A22BA"/>
    <w:rsid w:val="005A2BF3"/>
    <w:rsid w:val="005B0CB9"/>
    <w:rsid w:val="005B437F"/>
    <w:rsid w:val="005B6858"/>
    <w:rsid w:val="005B7376"/>
    <w:rsid w:val="005C1BAB"/>
    <w:rsid w:val="005C5887"/>
    <w:rsid w:val="005E06EB"/>
    <w:rsid w:val="005E1C6C"/>
    <w:rsid w:val="005E22BB"/>
    <w:rsid w:val="005E24BE"/>
    <w:rsid w:val="005E5259"/>
    <w:rsid w:val="005F1CEB"/>
    <w:rsid w:val="005F3DDB"/>
    <w:rsid w:val="005F4B83"/>
    <w:rsid w:val="005F6759"/>
    <w:rsid w:val="006006BC"/>
    <w:rsid w:val="006042DD"/>
    <w:rsid w:val="006056B8"/>
    <w:rsid w:val="0061295F"/>
    <w:rsid w:val="00612AB2"/>
    <w:rsid w:val="00615E92"/>
    <w:rsid w:val="00620ADE"/>
    <w:rsid w:val="00622006"/>
    <w:rsid w:val="00624796"/>
    <w:rsid w:val="00637707"/>
    <w:rsid w:val="0064006F"/>
    <w:rsid w:val="0064734C"/>
    <w:rsid w:val="00652528"/>
    <w:rsid w:val="00653A4F"/>
    <w:rsid w:val="006579FB"/>
    <w:rsid w:val="006655E4"/>
    <w:rsid w:val="00671184"/>
    <w:rsid w:val="00671D2A"/>
    <w:rsid w:val="00672634"/>
    <w:rsid w:val="006729B6"/>
    <w:rsid w:val="00677F48"/>
    <w:rsid w:val="00680DDC"/>
    <w:rsid w:val="0068626A"/>
    <w:rsid w:val="006865B3"/>
    <w:rsid w:val="0068750A"/>
    <w:rsid w:val="00687632"/>
    <w:rsid w:val="00690178"/>
    <w:rsid w:val="00693CF4"/>
    <w:rsid w:val="0069444A"/>
    <w:rsid w:val="00694CA5"/>
    <w:rsid w:val="00696FE7"/>
    <w:rsid w:val="006A6B60"/>
    <w:rsid w:val="006B38FB"/>
    <w:rsid w:val="006B54D3"/>
    <w:rsid w:val="006C6F67"/>
    <w:rsid w:val="006D53C2"/>
    <w:rsid w:val="006D666C"/>
    <w:rsid w:val="006D6914"/>
    <w:rsid w:val="006D69F3"/>
    <w:rsid w:val="006D6B14"/>
    <w:rsid w:val="006F335B"/>
    <w:rsid w:val="006F39E7"/>
    <w:rsid w:val="006F47FE"/>
    <w:rsid w:val="007002B3"/>
    <w:rsid w:val="00701FA4"/>
    <w:rsid w:val="00704FC4"/>
    <w:rsid w:val="00705A0D"/>
    <w:rsid w:val="00710B2A"/>
    <w:rsid w:val="00715369"/>
    <w:rsid w:val="007175D5"/>
    <w:rsid w:val="00724C0A"/>
    <w:rsid w:val="00725156"/>
    <w:rsid w:val="00726258"/>
    <w:rsid w:val="0073246A"/>
    <w:rsid w:val="00733164"/>
    <w:rsid w:val="00746D72"/>
    <w:rsid w:val="00747D58"/>
    <w:rsid w:val="00750C76"/>
    <w:rsid w:val="007516E3"/>
    <w:rsid w:val="007523DD"/>
    <w:rsid w:val="007606D0"/>
    <w:rsid w:val="007620BD"/>
    <w:rsid w:val="00763BBF"/>
    <w:rsid w:val="007653E6"/>
    <w:rsid w:val="00766E29"/>
    <w:rsid w:val="00771C32"/>
    <w:rsid w:val="00775C5C"/>
    <w:rsid w:val="007777FA"/>
    <w:rsid w:val="007803F7"/>
    <w:rsid w:val="00780A08"/>
    <w:rsid w:val="00782AE4"/>
    <w:rsid w:val="007838EB"/>
    <w:rsid w:val="0078409C"/>
    <w:rsid w:val="007874EC"/>
    <w:rsid w:val="00790F95"/>
    <w:rsid w:val="00797050"/>
    <w:rsid w:val="007A1011"/>
    <w:rsid w:val="007A4798"/>
    <w:rsid w:val="007B2342"/>
    <w:rsid w:val="007B4705"/>
    <w:rsid w:val="007B48EC"/>
    <w:rsid w:val="007B73F3"/>
    <w:rsid w:val="007C0A3B"/>
    <w:rsid w:val="007C1258"/>
    <w:rsid w:val="007C4D30"/>
    <w:rsid w:val="007C77E6"/>
    <w:rsid w:val="007D0018"/>
    <w:rsid w:val="007D25CC"/>
    <w:rsid w:val="007E2CB0"/>
    <w:rsid w:val="007E35CA"/>
    <w:rsid w:val="007E3CC4"/>
    <w:rsid w:val="007E718B"/>
    <w:rsid w:val="008079DF"/>
    <w:rsid w:val="00814308"/>
    <w:rsid w:val="00816468"/>
    <w:rsid w:val="00816626"/>
    <w:rsid w:val="00817184"/>
    <w:rsid w:val="0083251C"/>
    <w:rsid w:val="008327AE"/>
    <w:rsid w:val="00833453"/>
    <w:rsid w:val="0083454B"/>
    <w:rsid w:val="00834CC1"/>
    <w:rsid w:val="0083643B"/>
    <w:rsid w:val="00837960"/>
    <w:rsid w:val="00840868"/>
    <w:rsid w:val="00843336"/>
    <w:rsid w:val="00845C36"/>
    <w:rsid w:val="00856C61"/>
    <w:rsid w:val="0086002D"/>
    <w:rsid w:val="00866A54"/>
    <w:rsid w:val="00867F8B"/>
    <w:rsid w:val="0087493B"/>
    <w:rsid w:val="00874F5C"/>
    <w:rsid w:val="0088043C"/>
    <w:rsid w:val="00881DE4"/>
    <w:rsid w:val="008840C3"/>
    <w:rsid w:val="00884B77"/>
    <w:rsid w:val="00890AFD"/>
    <w:rsid w:val="00893413"/>
    <w:rsid w:val="008A560D"/>
    <w:rsid w:val="008B0830"/>
    <w:rsid w:val="008B4F57"/>
    <w:rsid w:val="008D6B63"/>
    <w:rsid w:val="008D7A14"/>
    <w:rsid w:val="008E116B"/>
    <w:rsid w:val="008E34C4"/>
    <w:rsid w:val="008E3FAD"/>
    <w:rsid w:val="008E6376"/>
    <w:rsid w:val="008F3094"/>
    <w:rsid w:val="00902700"/>
    <w:rsid w:val="0090328D"/>
    <w:rsid w:val="009038A2"/>
    <w:rsid w:val="00906F2D"/>
    <w:rsid w:val="0090718C"/>
    <w:rsid w:val="00913BEA"/>
    <w:rsid w:val="00914333"/>
    <w:rsid w:val="009212D0"/>
    <w:rsid w:val="0092539D"/>
    <w:rsid w:val="00926816"/>
    <w:rsid w:val="00927FBC"/>
    <w:rsid w:val="00933E00"/>
    <w:rsid w:val="0094294A"/>
    <w:rsid w:val="00946591"/>
    <w:rsid w:val="009468FB"/>
    <w:rsid w:val="0095202E"/>
    <w:rsid w:val="009575E8"/>
    <w:rsid w:val="00964AF6"/>
    <w:rsid w:val="00964C0C"/>
    <w:rsid w:val="00965D7D"/>
    <w:rsid w:val="00966908"/>
    <w:rsid w:val="009755D8"/>
    <w:rsid w:val="009759F5"/>
    <w:rsid w:val="00977F8D"/>
    <w:rsid w:val="00980ECF"/>
    <w:rsid w:val="00990043"/>
    <w:rsid w:val="00990BB8"/>
    <w:rsid w:val="00991EBC"/>
    <w:rsid w:val="00992398"/>
    <w:rsid w:val="00994487"/>
    <w:rsid w:val="00995B70"/>
    <w:rsid w:val="00997C00"/>
    <w:rsid w:val="009A0315"/>
    <w:rsid w:val="009A17A8"/>
    <w:rsid w:val="009A49D6"/>
    <w:rsid w:val="009A57C0"/>
    <w:rsid w:val="009A7E95"/>
    <w:rsid w:val="009B3B9C"/>
    <w:rsid w:val="009B5497"/>
    <w:rsid w:val="009B72C5"/>
    <w:rsid w:val="009B772F"/>
    <w:rsid w:val="009C0DC1"/>
    <w:rsid w:val="009C10F5"/>
    <w:rsid w:val="009D048D"/>
    <w:rsid w:val="009D0E65"/>
    <w:rsid w:val="009D4460"/>
    <w:rsid w:val="009D474F"/>
    <w:rsid w:val="009D7402"/>
    <w:rsid w:val="009D7A58"/>
    <w:rsid w:val="009D7DFE"/>
    <w:rsid w:val="009E1567"/>
    <w:rsid w:val="009E3CAF"/>
    <w:rsid w:val="009E43F9"/>
    <w:rsid w:val="009E7BD0"/>
    <w:rsid w:val="009F1BDE"/>
    <w:rsid w:val="009F5746"/>
    <w:rsid w:val="00A04131"/>
    <w:rsid w:val="00A04360"/>
    <w:rsid w:val="00A05DC8"/>
    <w:rsid w:val="00A07F5A"/>
    <w:rsid w:val="00A123B6"/>
    <w:rsid w:val="00A155C7"/>
    <w:rsid w:val="00A15B56"/>
    <w:rsid w:val="00A171E4"/>
    <w:rsid w:val="00A2395D"/>
    <w:rsid w:val="00A23AA5"/>
    <w:rsid w:val="00A24597"/>
    <w:rsid w:val="00A269FE"/>
    <w:rsid w:val="00A27736"/>
    <w:rsid w:val="00A35DF3"/>
    <w:rsid w:val="00A374DB"/>
    <w:rsid w:val="00A40142"/>
    <w:rsid w:val="00A4491A"/>
    <w:rsid w:val="00A47977"/>
    <w:rsid w:val="00A47F7F"/>
    <w:rsid w:val="00A500A5"/>
    <w:rsid w:val="00A51B81"/>
    <w:rsid w:val="00A531AB"/>
    <w:rsid w:val="00A53406"/>
    <w:rsid w:val="00A57C4C"/>
    <w:rsid w:val="00A61EB0"/>
    <w:rsid w:val="00A63460"/>
    <w:rsid w:val="00A63F14"/>
    <w:rsid w:val="00A6505A"/>
    <w:rsid w:val="00A65060"/>
    <w:rsid w:val="00A70375"/>
    <w:rsid w:val="00A766BC"/>
    <w:rsid w:val="00A7747D"/>
    <w:rsid w:val="00A93CD6"/>
    <w:rsid w:val="00AA47B0"/>
    <w:rsid w:val="00AB0DE7"/>
    <w:rsid w:val="00AB1BAD"/>
    <w:rsid w:val="00AB4CC0"/>
    <w:rsid w:val="00AC1D2D"/>
    <w:rsid w:val="00AC2C01"/>
    <w:rsid w:val="00AC2E9B"/>
    <w:rsid w:val="00AC59AD"/>
    <w:rsid w:val="00AC5A78"/>
    <w:rsid w:val="00AC6489"/>
    <w:rsid w:val="00AE13CF"/>
    <w:rsid w:val="00AE21E4"/>
    <w:rsid w:val="00AE2EB0"/>
    <w:rsid w:val="00AE30D6"/>
    <w:rsid w:val="00AE57C5"/>
    <w:rsid w:val="00AF4774"/>
    <w:rsid w:val="00AF4F27"/>
    <w:rsid w:val="00B01CEF"/>
    <w:rsid w:val="00B02248"/>
    <w:rsid w:val="00B02DBA"/>
    <w:rsid w:val="00B036E4"/>
    <w:rsid w:val="00B03C87"/>
    <w:rsid w:val="00B03D7C"/>
    <w:rsid w:val="00B06365"/>
    <w:rsid w:val="00B070E2"/>
    <w:rsid w:val="00B16142"/>
    <w:rsid w:val="00B20A24"/>
    <w:rsid w:val="00B21EBD"/>
    <w:rsid w:val="00B32BF5"/>
    <w:rsid w:val="00B41BE0"/>
    <w:rsid w:val="00B4528E"/>
    <w:rsid w:val="00B4758F"/>
    <w:rsid w:val="00B50A3D"/>
    <w:rsid w:val="00B50A8C"/>
    <w:rsid w:val="00B51CF8"/>
    <w:rsid w:val="00B53FE6"/>
    <w:rsid w:val="00B554B4"/>
    <w:rsid w:val="00B57FA1"/>
    <w:rsid w:val="00B614C9"/>
    <w:rsid w:val="00B64548"/>
    <w:rsid w:val="00B64A34"/>
    <w:rsid w:val="00B65B05"/>
    <w:rsid w:val="00B75E83"/>
    <w:rsid w:val="00B8114A"/>
    <w:rsid w:val="00B821A6"/>
    <w:rsid w:val="00B82B28"/>
    <w:rsid w:val="00B84A5D"/>
    <w:rsid w:val="00B8719F"/>
    <w:rsid w:val="00B87704"/>
    <w:rsid w:val="00B91023"/>
    <w:rsid w:val="00B91BA3"/>
    <w:rsid w:val="00B93716"/>
    <w:rsid w:val="00B94CE2"/>
    <w:rsid w:val="00BB0525"/>
    <w:rsid w:val="00BB081F"/>
    <w:rsid w:val="00BB0BB6"/>
    <w:rsid w:val="00BC027B"/>
    <w:rsid w:val="00BC175E"/>
    <w:rsid w:val="00BC28AB"/>
    <w:rsid w:val="00BC42FE"/>
    <w:rsid w:val="00BD0CD5"/>
    <w:rsid w:val="00BD0F29"/>
    <w:rsid w:val="00BD2187"/>
    <w:rsid w:val="00BD3530"/>
    <w:rsid w:val="00BD3930"/>
    <w:rsid w:val="00BE2C3E"/>
    <w:rsid w:val="00BF18A2"/>
    <w:rsid w:val="00BF4122"/>
    <w:rsid w:val="00BF481B"/>
    <w:rsid w:val="00BF6C27"/>
    <w:rsid w:val="00C00FE4"/>
    <w:rsid w:val="00C11263"/>
    <w:rsid w:val="00C151F7"/>
    <w:rsid w:val="00C153DD"/>
    <w:rsid w:val="00C1595F"/>
    <w:rsid w:val="00C17562"/>
    <w:rsid w:val="00C17CF3"/>
    <w:rsid w:val="00C20700"/>
    <w:rsid w:val="00C22011"/>
    <w:rsid w:val="00C25B84"/>
    <w:rsid w:val="00C26960"/>
    <w:rsid w:val="00C3657F"/>
    <w:rsid w:val="00C40390"/>
    <w:rsid w:val="00C4168F"/>
    <w:rsid w:val="00C4411C"/>
    <w:rsid w:val="00C441A1"/>
    <w:rsid w:val="00C47BBA"/>
    <w:rsid w:val="00C52113"/>
    <w:rsid w:val="00C523DF"/>
    <w:rsid w:val="00C5447D"/>
    <w:rsid w:val="00C622BA"/>
    <w:rsid w:val="00C6412C"/>
    <w:rsid w:val="00C7792F"/>
    <w:rsid w:val="00C81C4F"/>
    <w:rsid w:val="00C8639D"/>
    <w:rsid w:val="00C950C5"/>
    <w:rsid w:val="00C9621D"/>
    <w:rsid w:val="00CA677D"/>
    <w:rsid w:val="00CB007C"/>
    <w:rsid w:val="00CB055A"/>
    <w:rsid w:val="00CC53F1"/>
    <w:rsid w:val="00CC7C00"/>
    <w:rsid w:val="00CC7FF1"/>
    <w:rsid w:val="00CD1257"/>
    <w:rsid w:val="00CD2306"/>
    <w:rsid w:val="00CD44B8"/>
    <w:rsid w:val="00CD48F6"/>
    <w:rsid w:val="00CD7675"/>
    <w:rsid w:val="00CE1696"/>
    <w:rsid w:val="00CE45E1"/>
    <w:rsid w:val="00CE4F6B"/>
    <w:rsid w:val="00CF6609"/>
    <w:rsid w:val="00D04D20"/>
    <w:rsid w:val="00D072EB"/>
    <w:rsid w:val="00D103AC"/>
    <w:rsid w:val="00D153CC"/>
    <w:rsid w:val="00D22B6C"/>
    <w:rsid w:val="00D25A65"/>
    <w:rsid w:val="00D27157"/>
    <w:rsid w:val="00D35C2F"/>
    <w:rsid w:val="00D36344"/>
    <w:rsid w:val="00D36D3E"/>
    <w:rsid w:val="00D40DDE"/>
    <w:rsid w:val="00D42D34"/>
    <w:rsid w:val="00D43D3C"/>
    <w:rsid w:val="00D44826"/>
    <w:rsid w:val="00D44926"/>
    <w:rsid w:val="00D462C0"/>
    <w:rsid w:val="00D4686A"/>
    <w:rsid w:val="00D47879"/>
    <w:rsid w:val="00D53D9C"/>
    <w:rsid w:val="00D5508E"/>
    <w:rsid w:val="00D64D14"/>
    <w:rsid w:val="00D64FAB"/>
    <w:rsid w:val="00D67426"/>
    <w:rsid w:val="00D70145"/>
    <w:rsid w:val="00D7678E"/>
    <w:rsid w:val="00D76956"/>
    <w:rsid w:val="00D84710"/>
    <w:rsid w:val="00D87A02"/>
    <w:rsid w:val="00D87D4C"/>
    <w:rsid w:val="00D92A3E"/>
    <w:rsid w:val="00D959D1"/>
    <w:rsid w:val="00DA70C4"/>
    <w:rsid w:val="00DB6D28"/>
    <w:rsid w:val="00DB6F99"/>
    <w:rsid w:val="00DC03F4"/>
    <w:rsid w:val="00DC07E4"/>
    <w:rsid w:val="00DC7DB6"/>
    <w:rsid w:val="00DD253F"/>
    <w:rsid w:val="00DD5B12"/>
    <w:rsid w:val="00DE074E"/>
    <w:rsid w:val="00DE5750"/>
    <w:rsid w:val="00DF0C94"/>
    <w:rsid w:val="00DF1597"/>
    <w:rsid w:val="00DF7B19"/>
    <w:rsid w:val="00E022B9"/>
    <w:rsid w:val="00E02318"/>
    <w:rsid w:val="00E04826"/>
    <w:rsid w:val="00E10CFE"/>
    <w:rsid w:val="00E11B8E"/>
    <w:rsid w:val="00E15B45"/>
    <w:rsid w:val="00E16AD3"/>
    <w:rsid w:val="00E17CB2"/>
    <w:rsid w:val="00E2112D"/>
    <w:rsid w:val="00E215B7"/>
    <w:rsid w:val="00E23C87"/>
    <w:rsid w:val="00E25C6E"/>
    <w:rsid w:val="00E30F88"/>
    <w:rsid w:val="00E40B12"/>
    <w:rsid w:val="00E50427"/>
    <w:rsid w:val="00E510A5"/>
    <w:rsid w:val="00E51878"/>
    <w:rsid w:val="00E53F4C"/>
    <w:rsid w:val="00E6110E"/>
    <w:rsid w:val="00E626E4"/>
    <w:rsid w:val="00E6692E"/>
    <w:rsid w:val="00E702BB"/>
    <w:rsid w:val="00E741DF"/>
    <w:rsid w:val="00E82259"/>
    <w:rsid w:val="00E845FA"/>
    <w:rsid w:val="00E86308"/>
    <w:rsid w:val="00E869F2"/>
    <w:rsid w:val="00E900B3"/>
    <w:rsid w:val="00E9559A"/>
    <w:rsid w:val="00EA25E8"/>
    <w:rsid w:val="00EA2849"/>
    <w:rsid w:val="00EB1ED7"/>
    <w:rsid w:val="00EB57E2"/>
    <w:rsid w:val="00EB78DF"/>
    <w:rsid w:val="00EC0556"/>
    <w:rsid w:val="00EC4ECF"/>
    <w:rsid w:val="00ED0C91"/>
    <w:rsid w:val="00ED1F8E"/>
    <w:rsid w:val="00ED36AA"/>
    <w:rsid w:val="00ED740E"/>
    <w:rsid w:val="00EE0971"/>
    <w:rsid w:val="00EE2379"/>
    <w:rsid w:val="00EE6CAD"/>
    <w:rsid w:val="00EF19B2"/>
    <w:rsid w:val="00EF6724"/>
    <w:rsid w:val="00EF74A1"/>
    <w:rsid w:val="00F01A0A"/>
    <w:rsid w:val="00F10783"/>
    <w:rsid w:val="00F124EF"/>
    <w:rsid w:val="00F13F08"/>
    <w:rsid w:val="00F22180"/>
    <w:rsid w:val="00F248C3"/>
    <w:rsid w:val="00F274F9"/>
    <w:rsid w:val="00F32764"/>
    <w:rsid w:val="00F35870"/>
    <w:rsid w:val="00F364C1"/>
    <w:rsid w:val="00F40BB3"/>
    <w:rsid w:val="00F43B77"/>
    <w:rsid w:val="00F56489"/>
    <w:rsid w:val="00F71837"/>
    <w:rsid w:val="00F75D18"/>
    <w:rsid w:val="00F81F2F"/>
    <w:rsid w:val="00F906CF"/>
    <w:rsid w:val="00F924A7"/>
    <w:rsid w:val="00F9752F"/>
    <w:rsid w:val="00FA4A91"/>
    <w:rsid w:val="00FB2CDD"/>
    <w:rsid w:val="00FB5328"/>
    <w:rsid w:val="00FB58FD"/>
    <w:rsid w:val="00FB6694"/>
    <w:rsid w:val="00FB7F64"/>
    <w:rsid w:val="00FC0A32"/>
    <w:rsid w:val="00FC185C"/>
    <w:rsid w:val="00FC4732"/>
    <w:rsid w:val="00FC4974"/>
    <w:rsid w:val="00FC4FDC"/>
    <w:rsid w:val="00FD16D6"/>
    <w:rsid w:val="00FD5828"/>
    <w:rsid w:val="00FE0165"/>
    <w:rsid w:val="00FE2B30"/>
    <w:rsid w:val="00FE3BBC"/>
    <w:rsid w:val="00FE4DA5"/>
    <w:rsid w:val="00FE50BC"/>
    <w:rsid w:val="00FE697F"/>
    <w:rsid w:val="00FE7287"/>
    <w:rsid w:val="00FF05EF"/>
    <w:rsid w:val="00FF0F07"/>
    <w:rsid w:val="00FF1E7D"/>
    <w:rsid w:val="00FF5B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393"/>
  </w:style>
  <w:style w:type="paragraph" w:styleId="1">
    <w:name w:val="heading 1"/>
    <w:basedOn w:val="a"/>
    <w:next w:val="a"/>
    <w:link w:val="10"/>
    <w:qFormat/>
    <w:rsid w:val="004B2A99"/>
    <w:pPr>
      <w:keepNext/>
      <w:widowControl w:val="0"/>
      <w:tabs>
        <w:tab w:val="num" w:pos="432"/>
      </w:tabs>
      <w:suppressAutoHyphens/>
      <w:spacing w:before="120" w:after="60" w:line="240" w:lineRule="auto"/>
      <w:ind w:left="432" w:hanging="432"/>
      <w:jc w:val="center"/>
      <w:outlineLvl w:val="0"/>
    </w:pPr>
    <w:rPr>
      <w:rFonts w:ascii="Arial" w:eastAsia="Andale Sans UI" w:hAnsi="Arial" w:cs="Times New Roman"/>
      <w:b/>
      <w:i/>
      <w:kern w:val="1"/>
      <w:sz w:val="28"/>
      <w:szCs w:val="24"/>
    </w:rPr>
  </w:style>
  <w:style w:type="paragraph" w:styleId="2">
    <w:name w:val="heading 2"/>
    <w:basedOn w:val="a"/>
    <w:next w:val="a"/>
    <w:link w:val="20"/>
    <w:qFormat/>
    <w:rsid w:val="004B2A99"/>
    <w:pPr>
      <w:keepNext/>
      <w:widowControl w:val="0"/>
      <w:tabs>
        <w:tab w:val="num" w:pos="576"/>
      </w:tabs>
      <w:suppressAutoHyphens/>
      <w:spacing w:before="120" w:after="60" w:line="240" w:lineRule="auto"/>
      <w:ind w:firstLine="737"/>
      <w:jc w:val="both"/>
      <w:outlineLvl w:val="1"/>
    </w:pPr>
    <w:rPr>
      <w:rFonts w:ascii="Arial" w:eastAsia="Andale Sans UI" w:hAnsi="Arial" w:cs="Times New Roman"/>
      <w:b/>
      <w:kern w:val="1"/>
      <w:sz w:val="24"/>
      <w:szCs w:val="24"/>
    </w:rPr>
  </w:style>
  <w:style w:type="paragraph" w:styleId="3">
    <w:name w:val="heading 3"/>
    <w:basedOn w:val="a"/>
    <w:next w:val="a"/>
    <w:link w:val="30"/>
    <w:qFormat/>
    <w:rsid w:val="004B2A99"/>
    <w:pPr>
      <w:keepNext/>
      <w:widowControl w:val="0"/>
      <w:tabs>
        <w:tab w:val="num" w:pos="720"/>
      </w:tabs>
      <w:suppressAutoHyphens/>
      <w:spacing w:after="0" w:line="240" w:lineRule="auto"/>
      <w:ind w:firstLine="900"/>
      <w:jc w:val="both"/>
      <w:outlineLvl w:val="2"/>
    </w:pPr>
    <w:rPr>
      <w:rFonts w:ascii="Arial" w:eastAsia="Andale Sans UI" w:hAnsi="Arial" w:cs="Times New Roman"/>
      <w:b/>
      <w:kern w:val="1"/>
      <w:sz w:val="24"/>
      <w:szCs w:val="24"/>
    </w:rPr>
  </w:style>
  <w:style w:type="paragraph" w:styleId="4">
    <w:name w:val="heading 4"/>
    <w:basedOn w:val="a"/>
    <w:next w:val="a"/>
    <w:link w:val="40"/>
    <w:qFormat/>
    <w:rsid w:val="004B2A99"/>
    <w:pPr>
      <w:keepNext/>
      <w:widowControl w:val="0"/>
      <w:tabs>
        <w:tab w:val="num" w:pos="864"/>
      </w:tabs>
      <w:suppressAutoHyphens/>
      <w:spacing w:after="0" w:line="240" w:lineRule="auto"/>
      <w:ind w:left="864" w:hanging="864"/>
      <w:outlineLvl w:val="3"/>
    </w:pPr>
    <w:rPr>
      <w:rFonts w:ascii="Arial" w:eastAsia="Andale Sans UI" w:hAnsi="Arial" w:cs="Times New Roman"/>
      <w:b/>
      <w:kern w:val="1"/>
      <w:sz w:val="24"/>
      <w:szCs w:val="24"/>
    </w:rPr>
  </w:style>
  <w:style w:type="paragraph" w:styleId="5">
    <w:name w:val="heading 5"/>
    <w:basedOn w:val="a"/>
    <w:next w:val="a"/>
    <w:link w:val="50"/>
    <w:qFormat/>
    <w:rsid w:val="004B2A99"/>
    <w:pPr>
      <w:keepNext/>
      <w:widowControl w:val="0"/>
      <w:tabs>
        <w:tab w:val="num" w:pos="1008"/>
      </w:tabs>
      <w:suppressAutoHyphens/>
      <w:spacing w:after="0" w:line="240" w:lineRule="auto"/>
      <w:ind w:left="1008" w:hanging="1008"/>
      <w:outlineLvl w:val="4"/>
    </w:pPr>
    <w:rPr>
      <w:rFonts w:ascii="Times New Roman" w:eastAsia="Andale Sans UI" w:hAnsi="Times New Roman" w:cs="Times New Roman"/>
      <w:kern w:val="1"/>
      <w:sz w:val="28"/>
      <w:szCs w:val="24"/>
    </w:rPr>
  </w:style>
  <w:style w:type="paragraph" w:styleId="7">
    <w:name w:val="heading 7"/>
    <w:basedOn w:val="a"/>
    <w:next w:val="a"/>
    <w:link w:val="70"/>
    <w:uiPriority w:val="9"/>
    <w:semiHidden/>
    <w:unhideWhenUsed/>
    <w:qFormat/>
    <w:rsid w:val="004B2A99"/>
    <w:pPr>
      <w:keepNext/>
      <w:keepLines/>
      <w:widowControl w:val="0"/>
      <w:suppressAutoHyphens/>
      <w:spacing w:before="40" w:after="0" w:line="240" w:lineRule="auto"/>
      <w:outlineLvl w:val="6"/>
    </w:pPr>
    <w:rPr>
      <w:rFonts w:asciiTheme="majorHAnsi" w:eastAsiaTheme="majorEastAsia" w:hAnsiTheme="majorHAnsi" w:cstheme="majorBidi"/>
      <w:i/>
      <w:iCs/>
      <w:color w:val="243F60" w:themeColor="accent1" w:themeShade="7F"/>
      <w:kern w:val="1"/>
      <w:sz w:val="24"/>
      <w:szCs w:val="24"/>
    </w:rPr>
  </w:style>
  <w:style w:type="paragraph" w:styleId="8">
    <w:name w:val="heading 8"/>
    <w:basedOn w:val="a"/>
    <w:next w:val="a"/>
    <w:link w:val="80"/>
    <w:qFormat/>
    <w:rsid w:val="004B2A99"/>
    <w:pPr>
      <w:keepNext/>
      <w:widowControl w:val="0"/>
      <w:tabs>
        <w:tab w:val="num" w:pos="1440"/>
      </w:tabs>
      <w:suppressAutoHyphens/>
      <w:spacing w:after="0" w:line="240" w:lineRule="auto"/>
      <w:ind w:firstLine="720"/>
      <w:outlineLvl w:val="7"/>
    </w:pPr>
    <w:rPr>
      <w:rFonts w:ascii="Times New Roman" w:eastAsia="Andale Sans UI" w:hAnsi="Times New Roman" w:cs="Times New Roman"/>
      <w:b/>
      <w:kern w:val="1"/>
      <w:sz w:val="28"/>
      <w:szCs w:val="24"/>
    </w:rPr>
  </w:style>
  <w:style w:type="paragraph" w:styleId="9">
    <w:name w:val="heading 9"/>
    <w:basedOn w:val="a"/>
    <w:next w:val="a"/>
    <w:link w:val="90"/>
    <w:qFormat/>
    <w:rsid w:val="004B2A99"/>
    <w:pPr>
      <w:keepNext/>
      <w:widowControl w:val="0"/>
      <w:tabs>
        <w:tab w:val="num" w:pos="1584"/>
      </w:tabs>
      <w:suppressAutoHyphens/>
      <w:spacing w:after="0" w:line="240" w:lineRule="auto"/>
      <w:ind w:left="1584" w:hanging="1584"/>
      <w:jc w:val="both"/>
      <w:outlineLvl w:val="8"/>
    </w:pPr>
    <w:rPr>
      <w:rFonts w:ascii="Times New Roman" w:eastAsia="Andale Sans UI" w:hAnsi="Times New Roman" w:cs="Times New Roman"/>
      <w:b/>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64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6481"/>
  </w:style>
  <w:style w:type="paragraph" w:styleId="a5">
    <w:name w:val="footer"/>
    <w:basedOn w:val="a"/>
    <w:link w:val="a6"/>
    <w:uiPriority w:val="99"/>
    <w:unhideWhenUsed/>
    <w:rsid w:val="004364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6481"/>
  </w:style>
  <w:style w:type="character" w:customStyle="1" w:styleId="a7">
    <w:name w:val="Цветовое выделение"/>
    <w:rsid w:val="00D7678E"/>
    <w:rPr>
      <w:b/>
      <w:bCs/>
      <w:color w:val="000080"/>
    </w:rPr>
  </w:style>
  <w:style w:type="table" w:styleId="a8">
    <w:name w:val="Table Grid"/>
    <w:basedOn w:val="a1"/>
    <w:uiPriority w:val="59"/>
    <w:rsid w:val="00D767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A2CB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A2CB9"/>
    <w:rPr>
      <w:rFonts w:ascii="Tahoma" w:hAnsi="Tahoma" w:cs="Tahoma"/>
      <w:sz w:val="16"/>
      <w:szCs w:val="16"/>
    </w:rPr>
  </w:style>
  <w:style w:type="paragraph" w:styleId="ab">
    <w:name w:val="Plain Text"/>
    <w:basedOn w:val="a"/>
    <w:link w:val="ac"/>
    <w:unhideWhenUsed/>
    <w:rsid w:val="009E3CAF"/>
    <w:pPr>
      <w:spacing w:after="0" w:line="240" w:lineRule="auto"/>
    </w:pPr>
    <w:rPr>
      <w:rFonts w:ascii="Consolas" w:hAnsi="Consolas"/>
      <w:sz w:val="21"/>
      <w:szCs w:val="21"/>
    </w:rPr>
  </w:style>
  <w:style w:type="character" w:customStyle="1" w:styleId="ac">
    <w:name w:val="Текст Знак"/>
    <w:basedOn w:val="a0"/>
    <w:link w:val="ab"/>
    <w:rsid w:val="009E3CAF"/>
    <w:rPr>
      <w:rFonts w:ascii="Consolas" w:hAnsi="Consolas"/>
      <w:sz w:val="21"/>
      <w:szCs w:val="21"/>
    </w:rPr>
  </w:style>
  <w:style w:type="paragraph" w:styleId="ad">
    <w:name w:val="List Paragraph"/>
    <w:basedOn w:val="a"/>
    <w:uiPriority w:val="34"/>
    <w:qFormat/>
    <w:rsid w:val="006579FB"/>
    <w:pPr>
      <w:ind w:left="720"/>
      <w:contextualSpacing/>
    </w:pPr>
  </w:style>
  <w:style w:type="character" w:customStyle="1" w:styleId="10">
    <w:name w:val="Заголовок 1 Знак"/>
    <w:basedOn w:val="a0"/>
    <w:link w:val="1"/>
    <w:rsid w:val="004B2A99"/>
    <w:rPr>
      <w:rFonts w:ascii="Arial" w:eastAsia="Andale Sans UI" w:hAnsi="Arial" w:cs="Times New Roman"/>
      <w:b/>
      <w:i/>
      <w:kern w:val="1"/>
      <w:sz w:val="28"/>
      <w:szCs w:val="24"/>
    </w:rPr>
  </w:style>
  <w:style w:type="character" w:customStyle="1" w:styleId="20">
    <w:name w:val="Заголовок 2 Знак"/>
    <w:basedOn w:val="a0"/>
    <w:link w:val="2"/>
    <w:rsid w:val="004B2A99"/>
    <w:rPr>
      <w:rFonts w:ascii="Arial" w:eastAsia="Andale Sans UI" w:hAnsi="Arial" w:cs="Times New Roman"/>
      <w:b/>
      <w:kern w:val="1"/>
      <w:sz w:val="24"/>
      <w:szCs w:val="24"/>
    </w:rPr>
  </w:style>
  <w:style w:type="character" w:customStyle="1" w:styleId="30">
    <w:name w:val="Заголовок 3 Знак"/>
    <w:basedOn w:val="a0"/>
    <w:link w:val="3"/>
    <w:rsid w:val="004B2A99"/>
    <w:rPr>
      <w:rFonts w:ascii="Arial" w:eastAsia="Andale Sans UI" w:hAnsi="Arial" w:cs="Times New Roman"/>
      <w:b/>
      <w:kern w:val="1"/>
      <w:sz w:val="24"/>
      <w:szCs w:val="24"/>
    </w:rPr>
  </w:style>
  <w:style w:type="character" w:customStyle="1" w:styleId="40">
    <w:name w:val="Заголовок 4 Знак"/>
    <w:basedOn w:val="a0"/>
    <w:link w:val="4"/>
    <w:rsid w:val="004B2A99"/>
    <w:rPr>
      <w:rFonts w:ascii="Arial" w:eastAsia="Andale Sans UI" w:hAnsi="Arial" w:cs="Times New Roman"/>
      <w:b/>
      <w:kern w:val="1"/>
      <w:sz w:val="24"/>
      <w:szCs w:val="24"/>
    </w:rPr>
  </w:style>
  <w:style w:type="character" w:customStyle="1" w:styleId="50">
    <w:name w:val="Заголовок 5 Знак"/>
    <w:basedOn w:val="a0"/>
    <w:link w:val="5"/>
    <w:rsid w:val="004B2A99"/>
    <w:rPr>
      <w:rFonts w:ascii="Times New Roman" w:eastAsia="Andale Sans UI" w:hAnsi="Times New Roman" w:cs="Times New Roman"/>
      <w:kern w:val="1"/>
      <w:sz w:val="28"/>
      <w:szCs w:val="24"/>
    </w:rPr>
  </w:style>
  <w:style w:type="character" w:customStyle="1" w:styleId="70">
    <w:name w:val="Заголовок 7 Знак"/>
    <w:basedOn w:val="a0"/>
    <w:link w:val="7"/>
    <w:uiPriority w:val="9"/>
    <w:semiHidden/>
    <w:rsid w:val="004B2A99"/>
    <w:rPr>
      <w:rFonts w:asciiTheme="majorHAnsi" w:eastAsiaTheme="majorEastAsia" w:hAnsiTheme="majorHAnsi" w:cstheme="majorBidi"/>
      <w:i/>
      <w:iCs/>
      <w:color w:val="243F60" w:themeColor="accent1" w:themeShade="7F"/>
      <w:kern w:val="1"/>
      <w:sz w:val="24"/>
      <w:szCs w:val="24"/>
    </w:rPr>
  </w:style>
  <w:style w:type="character" w:customStyle="1" w:styleId="80">
    <w:name w:val="Заголовок 8 Знак"/>
    <w:basedOn w:val="a0"/>
    <w:link w:val="8"/>
    <w:rsid w:val="004B2A99"/>
    <w:rPr>
      <w:rFonts w:ascii="Times New Roman" w:eastAsia="Andale Sans UI" w:hAnsi="Times New Roman" w:cs="Times New Roman"/>
      <w:b/>
      <w:kern w:val="1"/>
      <w:sz w:val="28"/>
      <w:szCs w:val="24"/>
    </w:rPr>
  </w:style>
  <w:style w:type="character" w:customStyle="1" w:styleId="90">
    <w:name w:val="Заголовок 9 Знак"/>
    <w:basedOn w:val="a0"/>
    <w:link w:val="9"/>
    <w:rsid w:val="004B2A99"/>
    <w:rPr>
      <w:rFonts w:ascii="Times New Roman" w:eastAsia="Andale Sans UI" w:hAnsi="Times New Roman" w:cs="Times New Roman"/>
      <w:b/>
      <w:kern w:val="1"/>
      <w:sz w:val="24"/>
      <w:szCs w:val="24"/>
    </w:rPr>
  </w:style>
  <w:style w:type="numbering" w:customStyle="1" w:styleId="11">
    <w:name w:val="Нет списка1"/>
    <w:next w:val="a2"/>
    <w:uiPriority w:val="99"/>
    <w:semiHidden/>
    <w:unhideWhenUsed/>
    <w:rsid w:val="004B2A99"/>
  </w:style>
  <w:style w:type="character" w:customStyle="1" w:styleId="WW8Num3z0">
    <w:name w:val="WW8Num3z0"/>
    <w:rsid w:val="004B2A99"/>
    <w:rPr>
      <w:rFonts w:ascii="Times New Roman" w:hAnsi="Times New Roman" w:cs="Times New Roman"/>
    </w:rPr>
  </w:style>
  <w:style w:type="character" w:customStyle="1" w:styleId="WW8Num3z1">
    <w:name w:val="WW8Num3z1"/>
    <w:rsid w:val="004B2A99"/>
    <w:rPr>
      <w:rFonts w:ascii="Courier New" w:hAnsi="Courier New"/>
    </w:rPr>
  </w:style>
  <w:style w:type="character" w:customStyle="1" w:styleId="WW8Num3z2">
    <w:name w:val="WW8Num3z2"/>
    <w:rsid w:val="004B2A99"/>
    <w:rPr>
      <w:rFonts w:ascii="Wingdings" w:hAnsi="Wingdings"/>
    </w:rPr>
  </w:style>
  <w:style w:type="character" w:customStyle="1" w:styleId="WW8Num3z3">
    <w:name w:val="WW8Num3z3"/>
    <w:rsid w:val="004B2A99"/>
    <w:rPr>
      <w:rFonts w:ascii="Symbol" w:hAnsi="Symbol"/>
    </w:rPr>
  </w:style>
  <w:style w:type="character" w:customStyle="1" w:styleId="WW8Num5z0">
    <w:name w:val="WW8Num5z0"/>
    <w:rsid w:val="004B2A99"/>
    <w:rPr>
      <w:strike w:val="0"/>
      <w:dstrike w:val="0"/>
    </w:rPr>
  </w:style>
  <w:style w:type="character" w:customStyle="1" w:styleId="Absatz-Standardschriftart">
    <w:name w:val="Absatz-Standardschriftart"/>
    <w:rsid w:val="004B2A99"/>
  </w:style>
  <w:style w:type="character" w:customStyle="1" w:styleId="WW-Absatz-Standardschriftart">
    <w:name w:val="WW-Absatz-Standardschriftart"/>
    <w:rsid w:val="004B2A99"/>
  </w:style>
  <w:style w:type="character" w:customStyle="1" w:styleId="WW-Absatz-Standardschriftart1">
    <w:name w:val="WW-Absatz-Standardschriftart1"/>
    <w:rsid w:val="004B2A99"/>
  </w:style>
  <w:style w:type="character" w:customStyle="1" w:styleId="WW-Absatz-Standardschriftart11">
    <w:name w:val="WW-Absatz-Standardschriftart11"/>
    <w:rsid w:val="004B2A99"/>
  </w:style>
  <w:style w:type="character" w:customStyle="1" w:styleId="WW-Absatz-Standardschriftart111">
    <w:name w:val="WW-Absatz-Standardschriftart111"/>
    <w:rsid w:val="004B2A99"/>
  </w:style>
  <w:style w:type="character" w:customStyle="1" w:styleId="WW-Absatz-Standardschriftart1111">
    <w:name w:val="WW-Absatz-Standardschriftart1111"/>
    <w:rsid w:val="004B2A99"/>
  </w:style>
  <w:style w:type="character" w:customStyle="1" w:styleId="WW-Absatz-Standardschriftart11111">
    <w:name w:val="WW-Absatz-Standardschriftart11111"/>
    <w:rsid w:val="004B2A99"/>
  </w:style>
  <w:style w:type="character" w:customStyle="1" w:styleId="WW-Absatz-Standardschriftart111111">
    <w:name w:val="WW-Absatz-Standardschriftart111111"/>
    <w:rsid w:val="004B2A99"/>
  </w:style>
  <w:style w:type="character" w:customStyle="1" w:styleId="WW-Absatz-Standardschriftart1111111">
    <w:name w:val="WW-Absatz-Standardschriftart1111111"/>
    <w:rsid w:val="004B2A99"/>
  </w:style>
  <w:style w:type="character" w:customStyle="1" w:styleId="WW-Absatz-Standardschriftart11111111">
    <w:name w:val="WW-Absatz-Standardschriftart11111111"/>
    <w:rsid w:val="004B2A99"/>
  </w:style>
  <w:style w:type="character" w:customStyle="1" w:styleId="WW-Absatz-Standardschriftart111111111">
    <w:name w:val="WW-Absatz-Standardschriftart111111111"/>
    <w:rsid w:val="004B2A99"/>
  </w:style>
  <w:style w:type="character" w:customStyle="1" w:styleId="WW-Absatz-Standardschriftart1111111111">
    <w:name w:val="WW-Absatz-Standardschriftart1111111111"/>
    <w:rsid w:val="004B2A99"/>
  </w:style>
  <w:style w:type="character" w:customStyle="1" w:styleId="WW-Absatz-Standardschriftart11111111111">
    <w:name w:val="WW-Absatz-Standardschriftart11111111111"/>
    <w:rsid w:val="004B2A99"/>
  </w:style>
  <w:style w:type="character" w:customStyle="1" w:styleId="WW-Absatz-Standardschriftart111111111111">
    <w:name w:val="WW-Absatz-Standardschriftart111111111111"/>
    <w:rsid w:val="004B2A99"/>
  </w:style>
  <w:style w:type="character" w:customStyle="1" w:styleId="WW-Absatz-Standardschriftart1111111111111">
    <w:name w:val="WW-Absatz-Standardschriftart1111111111111"/>
    <w:rsid w:val="004B2A99"/>
  </w:style>
  <w:style w:type="character" w:customStyle="1" w:styleId="WW-Absatz-Standardschriftart11111111111111">
    <w:name w:val="WW-Absatz-Standardschriftart11111111111111"/>
    <w:rsid w:val="004B2A99"/>
  </w:style>
  <w:style w:type="character" w:customStyle="1" w:styleId="WW-Absatz-Standardschriftart111111111111111">
    <w:name w:val="WW-Absatz-Standardschriftart111111111111111"/>
    <w:rsid w:val="004B2A99"/>
  </w:style>
  <w:style w:type="character" w:customStyle="1" w:styleId="WW-Absatz-Standardschriftart1111111111111111">
    <w:name w:val="WW-Absatz-Standardschriftart1111111111111111"/>
    <w:rsid w:val="004B2A99"/>
  </w:style>
  <w:style w:type="character" w:customStyle="1" w:styleId="WW-Absatz-Standardschriftart11111111111111111">
    <w:name w:val="WW-Absatz-Standardschriftart11111111111111111"/>
    <w:rsid w:val="004B2A99"/>
  </w:style>
  <w:style w:type="character" w:customStyle="1" w:styleId="WW-Absatz-Standardschriftart111111111111111111">
    <w:name w:val="WW-Absatz-Standardschriftart111111111111111111"/>
    <w:rsid w:val="004B2A99"/>
  </w:style>
  <w:style w:type="character" w:customStyle="1" w:styleId="WW-Absatz-Standardschriftart1111111111111111111">
    <w:name w:val="WW-Absatz-Standardschriftart1111111111111111111"/>
    <w:rsid w:val="004B2A99"/>
  </w:style>
  <w:style w:type="character" w:customStyle="1" w:styleId="WW8Num8z0">
    <w:name w:val="WW8Num8z0"/>
    <w:rsid w:val="004B2A99"/>
    <w:rPr>
      <w:rFonts w:ascii="Times New Roman" w:hAnsi="Times New Roman" w:cs="Times New Roman"/>
    </w:rPr>
  </w:style>
  <w:style w:type="character" w:customStyle="1" w:styleId="WW8Num8z1">
    <w:name w:val="WW8Num8z1"/>
    <w:rsid w:val="004B2A99"/>
    <w:rPr>
      <w:rFonts w:ascii="Courier New" w:hAnsi="Courier New"/>
    </w:rPr>
  </w:style>
  <w:style w:type="character" w:customStyle="1" w:styleId="WW8Num8z2">
    <w:name w:val="WW8Num8z2"/>
    <w:rsid w:val="004B2A99"/>
    <w:rPr>
      <w:rFonts w:ascii="Wingdings" w:hAnsi="Wingdings"/>
    </w:rPr>
  </w:style>
  <w:style w:type="character" w:customStyle="1" w:styleId="WW8Num8z3">
    <w:name w:val="WW8Num8z3"/>
    <w:rsid w:val="004B2A99"/>
    <w:rPr>
      <w:rFonts w:ascii="Symbol" w:hAnsi="Symbol"/>
    </w:rPr>
  </w:style>
  <w:style w:type="character" w:customStyle="1" w:styleId="WW8Num4z0">
    <w:name w:val="WW8Num4z0"/>
    <w:rsid w:val="004B2A99"/>
    <w:rPr>
      <w:strike w:val="0"/>
      <w:dstrike w:val="0"/>
    </w:rPr>
  </w:style>
  <w:style w:type="character" w:customStyle="1" w:styleId="12">
    <w:name w:val="Основной шрифт абзаца1"/>
    <w:rsid w:val="004B2A99"/>
  </w:style>
  <w:style w:type="character" w:customStyle="1" w:styleId="ae">
    <w:name w:val="Не вступил в силу"/>
    <w:rsid w:val="004B2A99"/>
    <w:rPr>
      <w:strike/>
      <w:color w:val="008080"/>
    </w:rPr>
  </w:style>
  <w:style w:type="character" w:customStyle="1" w:styleId="grame">
    <w:name w:val="grame"/>
    <w:basedOn w:val="12"/>
    <w:rsid w:val="004B2A99"/>
  </w:style>
  <w:style w:type="character" w:customStyle="1" w:styleId="af">
    <w:name w:val="Символ нумерации"/>
    <w:rsid w:val="004B2A99"/>
  </w:style>
  <w:style w:type="character" w:customStyle="1" w:styleId="21">
    <w:name w:val="Основной шрифт абзаца2"/>
    <w:rsid w:val="004B2A99"/>
  </w:style>
  <w:style w:type="paragraph" w:customStyle="1" w:styleId="af0">
    <w:name w:val="Заголовок"/>
    <w:basedOn w:val="a"/>
    <w:next w:val="af1"/>
    <w:rsid w:val="004B2A99"/>
    <w:pPr>
      <w:keepNext/>
      <w:widowControl w:val="0"/>
      <w:suppressAutoHyphens/>
      <w:spacing w:before="240" w:after="120" w:line="240" w:lineRule="auto"/>
    </w:pPr>
    <w:rPr>
      <w:rFonts w:ascii="Arial" w:eastAsia="Andale Sans UI" w:hAnsi="Arial" w:cs="Tahoma"/>
      <w:kern w:val="1"/>
      <w:sz w:val="28"/>
      <w:szCs w:val="28"/>
    </w:rPr>
  </w:style>
  <w:style w:type="paragraph" w:styleId="af1">
    <w:name w:val="Body Text"/>
    <w:basedOn w:val="a"/>
    <w:link w:val="af2"/>
    <w:rsid w:val="004B2A99"/>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f2">
    <w:name w:val="Основной текст Знак"/>
    <w:basedOn w:val="a0"/>
    <w:link w:val="af1"/>
    <w:rsid w:val="004B2A99"/>
    <w:rPr>
      <w:rFonts w:ascii="Times New Roman" w:eastAsia="Andale Sans UI" w:hAnsi="Times New Roman" w:cs="Times New Roman"/>
      <w:kern w:val="1"/>
      <w:sz w:val="24"/>
      <w:szCs w:val="24"/>
    </w:rPr>
  </w:style>
  <w:style w:type="paragraph" w:styleId="af3">
    <w:name w:val="List"/>
    <w:basedOn w:val="af1"/>
    <w:rsid w:val="004B2A99"/>
    <w:rPr>
      <w:rFonts w:cs="Tahoma"/>
    </w:rPr>
  </w:style>
  <w:style w:type="paragraph" w:customStyle="1" w:styleId="13">
    <w:name w:val="Название1"/>
    <w:basedOn w:val="a"/>
    <w:rsid w:val="004B2A99"/>
    <w:pPr>
      <w:widowControl w:val="0"/>
      <w:suppressLineNumbers/>
      <w:suppressAutoHyphens/>
      <w:spacing w:before="120" w:after="120" w:line="240" w:lineRule="auto"/>
    </w:pPr>
    <w:rPr>
      <w:rFonts w:ascii="Times New Roman" w:eastAsia="Andale Sans UI" w:hAnsi="Times New Roman" w:cs="Tahoma"/>
      <w:i/>
      <w:iCs/>
      <w:kern w:val="1"/>
      <w:sz w:val="24"/>
      <w:szCs w:val="24"/>
    </w:rPr>
  </w:style>
  <w:style w:type="paragraph" w:customStyle="1" w:styleId="14">
    <w:name w:val="Указатель1"/>
    <w:basedOn w:val="a"/>
    <w:rsid w:val="004B2A99"/>
    <w:pPr>
      <w:widowControl w:val="0"/>
      <w:suppressLineNumbers/>
      <w:suppressAutoHyphens/>
      <w:spacing w:after="0" w:line="240" w:lineRule="auto"/>
    </w:pPr>
    <w:rPr>
      <w:rFonts w:ascii="Times New Roman" w:eastAsia="Andale Sans UI" w:hAnsi="Times New Roman" w:cs="Tahoma"/>
      <w:kern w:val="1"/>
      <w:sz w:val="24"/>
      <w:szCs w:val="24"/>
    </w:rPr>
  </w:style>
  <w:style w:type="paragraph" w:styleId="af4">
    <w:name w:val="Title"/>
    <w:basedOn w:val="af0"/>
    <w:next w:val="af5"/>
    <w:link w:val="af6"/>
    <w:qFormat/>
    <w:rsid w:val="004B2A99"/>
  </w:style>
  <w:style w:type="character" w:customStyle="1" w:styleId="af6">
    <w:name w:val="Название Знак"/>
    <w:basedOn w:val="a0"/>
    <w:link w:val="af4"/>
    <w:rsid w:val="004B2A99"/>
    <w:rPr>
      <w:rFonts w:ascii="Arial" w:eastAsia="Andale Sans UI" w:hAnsi="Arial" w:cs="Tahoma"/>
      <w:kern w:val="1"/>
      <w:sz w:val="28"/>
      <w:szCs w:val="28"/>
    </w:rPr>
  </w:style>
  <w:style w:type="paragraph" w:styleId="af5">
    <w:name w:val="Subtitle"/>
    <w:basedOn w:val="af0"/>
    <w:next w:val="af1"/>
    <w:link w:val="af7"/>
    <w:qFormat/>
    <w:rsid w:val="004B2A99"/>
    <w:pPr>
      <w:jc w:val="center"/>
    </w:pPr>
    <w:rPr>
      <w:i/>
      <w:iCs/>
    </w:rPr>
  </w:style>
  <w:style w:type="character" w:customStyle="1" w:styleId="af7">
    <w:name w:val="Подзаголовок Знак"/>
    <w:basedOn w:val="a0"/>
    <w:link w:val="af5"/>
    <w:rsid w:val="004B2A99"/>
    <w:rPr>
      <w:rFonts w:ascii="Arial" w:eastAsia="Andale Sans UI" w:hAnsi="Arial" w:cs="Tahoma"/>
      <w:i/>
      <w:iCs/>
      <w:kern w:val="1"/>
      <w:sz w:val="28"/>
      <w:szCs w:val="28"/>
    </w:rPr>
  </w:style>
  <w:style w:type="paragraph" w:customStyle="1" w:styleId="15">
    <w:name w:val="Текст1"/>
    <w:basedOn w:val="a"/>
    <w:rsid w:val="004B2A99"/>
    <w:pPr>
      <w:widowControl w:val="0"/>
      <w:suppressAutoHyphens/>
      <w:spacing w:after="0" w:line="240" w:lineRule="auto"/>
    </w:pPr>
    <w:rPr>
      <w:rFonts w:ascii="Courier New" w:eastAsia="Andale Sans UI" w:hAnsi="Courier New" w:cs="Times New Roman"/>
      <w:kern w:val="1"/>
      <w:sz w:val="20"/>
      <w:szCs w:val="24"/>
    </w:rPr>
  </w:style>
  <w:style w:type="paragraph" w:customStyle="1" w:styleId="consnormal">
    <w:name w:val="consnormal"/>
    <w:basedOn w:val="a"/>
    <w:rsid w:val="004B2A99"/>
    <w:pPr>
      <w:widowControl w:val="0"/>
      <w:suppressAutoHyphens/>
      <w:spacing w:before="100" w:after="100" w:line="240" w:lineRule="auto"/>
    </w:pPr>
    <w:rPr>
      <w:rFonts w:ascii="Times New Roman" w:eastAsia="Andale Sans UI" w:hAnsi="Times New Roman" w:cs="Times New Roman"/>
      <w:kern w:val="1"/>
      <w:sz w:val="24"/>
      <w:szCs w:val="24"/>
    </w:rPr>
  </w:style>
  <w:style w:type="paragraph" w:customStyle="1" w:styleId="af8">
    <w:name w:val="Содержимое таблицы"/>
    <w:basedOn w:val="a"/>
    <w:rsid w:val="004B2A99"/>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customStyle="1" w:styleId="210">
    <w:name w:val="Основной текст 21"/>
    <w:basedOn w:val="a"/>
    <w:rsid w:val="004B2A99"/>
    <w:pPr>
      <w:widowControl w:val="0"/>
      <w:suppressAutoHyphens/>
      <w:spacing w:after="0" w:line="240" w:lineRule="auto"/>
      <w:jc w:val="both"/>
    </w:pPr>
    <w:rPr>
      <w:rFonts w:ascii="Times New Roman" w:eastAsia="Andale Sans UI" w:hAnsi="Times New Roman" w:cs="Times New Roman"/>
      <w:kern w:val="1"/>
      <w:sz w:val="28"/>
      <w:szCs w:val="24"/>
    </w:rPr>
  </w:style>
  <w:style w:type="paragraph" w:customStyle="1" w:styleId="ConsNormal0">
    <w:name w:val="ConsNormal"/>
    <w:rsid w:val="004B2A99"/>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4B2A99"/>
    <w:pPr>
      <w:widowControl w:val="0"/>
      <w:suppressAutoHyphens/>
      <w:spacing w:after="0" w:line="240" w:lineRule="auto"/>
      <w:ind w:firstLine="900"/>
    </w:pPr>
    <w:rPr>
      <w:rFonts w:ascii="Times New Roman" w:eastAsia="Andale Sans UI" w:hAnsi="Times New Roman" w:cs="Times New Roman"/>
      <w:kern w:val="1"/>
      <w:sz w:val="28"/>
      <w:szCs w:val="24"/>
    </w:rPr>
  </w:style>
  <w:style w:type="paragraph" w:customStyle="1" w:styleId="ConsNonformat">
    <w:name w:val="ConsNonformat"/>
    <w:rsid w:val="004B2A99"/>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4B2A99"/>
    <w:pPr>
      <w:widowControl w:val="0"/>
      <w:suppressAutoHyphens/>
      <w:spacing w:after="0" w:line="240" w:lineRule="auto"/>
      <w:jc w:val="both"/>
    </w:pPr>
    <w:rPr>
      <w:rFonts w:ascii="Times New Roman" w:eastAsia="Andale Sans UI" w:hAnsi="Times New Roman" w:cs="Times New Roman"/>
      <w:kern w:val="1"/>
      <w:sz w:val="24"/>
      <w:szCs w:val="24"/>
    </w:rPr>
  </w:style>
  <w:style w:type="paragraph" w:styleId="af9">
    <w:name w:val="Body Text Indent"/>
    <w:basedOn w:val="a"/>
    <w:link w:val="afa"/>
    <w:rsid w:val="004B2A99"/>
    <w:pPr>
      <w:widowControl w:val="0"/>
      <w:suppressAutoHyphens/>
      <w:spacing w:after="0" w:line="240" w:lineRule="auto"/>
      <w:ind w:firstLine="900"/>
      <w:jc w:val="both"/>
    </w:pPr>
    <w:rPr>
      <w:rFonts w:ascii="Times New Roman" w:eastAsia="Andale Sans UI" w:hAnsi="Times New Roman" w:cs="Times New Roman"/>
      <w:kern w:val="1"/>
      <w:sz w:val="28"/>
      <w:szCs w:val="24"/>
    </w:rPr>
  </w:style>
  <w:style w:type="character" w:customStyle="1" w:styleId="afa">
    <w:name w:val="Основной текст с отступом Знак"/>
    <w:basedOn w:val="a0"/>
    <w:link w:val="af9"/>
    <w:rsid w:val="004B2A99"/>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4B2A99"/>
    <w:pPr>
      <w:widowControl w:val="0"/>
      <w:suppressAutoHyphens/>
      <w:spacing w:after="0" w:line="240" w:lineRule="auto"/>
      <w:ind w:firstLine="900"/>
      <w:jc w:val="both"/>
    </w:pPr>
    <w:rPr>
      <w:rFonts w:ascii="Times New Roman" w:eastAsia="Andale Sans UI" w:hAnsi="Times New Roman" w:cs="Times New Roman"/>
      <w:color w:val="000000"/>
      <w:kern w:val="1"/>
      <w:sz w:val="28"/>
      <w:szCs w:val="24"/>
    </w:rPr>
  </w:style>
  <w:style w:type="paragraph" w:customStyle="1" w:styleId="afb">
    <w:name w:val="адресат"/>
    <w:basedOn w:val="a"/>
    <w:next w:val="a"/>
    <w:rsid w:val="004B2A99"/>
    <w:pPr>
      <w:widowControl w:val="0"/>
      <w:suppressAutoHyphens/>
      <w:autoSpaceDE w:val="0"/>
      <w:spacing w:after="0" w:line="240" w:lineRule="auto"/>
      <w:jc w:val="center"/>
    </w:pPr>
    <w:rPr>
      <w:rFonts w:ascii="Times New Roman" w:eastAsia="Andale Sans UI" w:hAnsi="Times New Roman" w:cs="Times New Roman"/>
      <w:kern w:val="1"/>
      <w:sz w:val="30"/>
      <w:szCs w:val="24"/>
    </w:rPr>
  </w:style>
  <w:style w:type="paragraph" w:customStyle="1" w:styleId="ConsTitle">
    <w:name w:val="ConsTitle"/>
    <w:rsid w:val="004B2A99"/>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c">
    <w:name w:val="Стиль"/>
    <w:rsid w:val="004B2A99"/>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d">
    <w:name w:val="Содержимое врезки"/>
    <w:basedOn w:val="af1"/>
    <w:rsid w:val="004B2A99"/>
  </w:style>
  <w:style w:type="paragraph" w:customStyle="1" w:styleId="ConsPlusNormal">
    <w:name w:val="ConsPlusNormal"/>
    <w:next w:val="a"/>
    <w:rsid w:val="004B2A9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4B2A99"/>
    <w:pPr>
      <w:widowControl w:val="0"/>
      <w:suppressAutoHyphens/>
      <w:autoSpaceDE w:val="0"/>
      <w:spacing w:after="0" w:line="240" w:lineRule="auto"/>
    </w:pPr>
    <w:rPr>
      <w:rFonts w:ascii="Courier New" w:eastAsia="Courier New" w:hAnsi="Courier New" w:cs="Courier New"/>
      <w:kern w:val="1"/>
      <w:sz w:val="20"/>
      <w:szCs w:val="20"/>
      <w:lang w:eastAsia="fa-IR" w:bidi="fa-IR"/>
    </w:rPr>
  </w:style>
  <w:style w:type="paragraph" w:customStyle="1" w:styleId="ConsPlusTitle">
    <w:name w:val="ConsPlusTitle"/>
    <w:basedOn w:val="a"/>
    <w:next w:val="ConsPlusNormal"/>
    <w:rsid w:val="004B2A99"/>
    <w:pPr>
      <w:widowControl w:val="0"/>
      <w:suppressAutoHyphens/>
      <w:autoSpaceDE w:val="0"/>
      <w:spacing w:after="0" w:line="240" w:lineRule="auto"/>
    </w:pPr>
    <w:rPr>
      <w:rFonts w:ascii="Arial" w:eastAsia="Arial" w:hAnsi="Arial" w:cs="Arial"/>
      <w:b/>
      <w:bCs/>
      <w:kern w:val="1"/>
      <w:sz w:val="20"/>
      <w:szCs w:val="20"/>
      <w:lang w:eastAsia="fa-IR" w:bidi="fa-IR"/>
    </w:rPr>
  </w:style>
  <w:style w:type="paragraph" w:customStyle="1" w:styleId="ConsPlusCell">
    <w:name w:val="ConsPlusCell"/>
    <w:basedOn w:val="a"/>
    <w:uiPriority w:val="99"/>
    <w:rsid w:val="004B2A99"/>
    <w:pPr>
      <w:widowControl w:val="0"/>
      <w:suppressAutoHyphens/>
      <w:autoSpaceDE w:val="0"/>
      <w:spacing w:after="0" w:line="240" w:lineRule="auto"/>
    </w:pPr>
    <w:rPr>
      <w:rFonts w:ascii="Arial" w:eastAsia="Arial" w:hAnsi="Arial" w:cs="Arial"/>
      <w:kern w:val="1"/>
      <w:sz w:val="20"/>
      <w:szCs w:val="20"/>
      <w:lang w:eastAsia="fa-IR" w:bidi="fa-IR"/>
    </w:rPr>
  </w:style>
  <w:style w:type="paragraph" w:customStyle="1" w:styleId="ConsPlusDocList">
    <w:name w:val="ConsPlusDocList"/>
    <w:basedOn w:val="a"/>
    <w:rsid w:val="004B2A99"/>
    <w:pPr>
      <w:widowControl w:val="0"/>
      <w:suppressAutoHyphens/>
      <w:autoSpaceDE w:val="0"/>
      <w:spacing w:after="0" w:line="240" w:lineRule="auto"/>
    </w:pPr>
    <w:rPr>
      <w:rFonts w:ascii="Courier New" w:eastAsia="Courier New" w:hAnsi="Courier New" w:cs="Courier New"/>
      <w:kern w:val="1"/>
      <w:sz w:val="20"/>
      <w:szCs w:val="20"/>
      <w:lang w:eastAsia="fa-IR" w:bidi="fa-IR"/>
    </w:rPr>
  </w:style>
  <w:style w:type="paragraph" w:customStyle="1" w:styleId="afe">
    <w:name w:val="Заголовок таблицы"/>
    <w:basedOn w:val="af8"/>
    <w:rsid w:val="004B2A99"/>
    <w:pPr>
      <w:jc w:val="center"/>
    </w:pPr>
    <w:rPr>
      <w:b/>
      <w:bCs/>
    </w:rPr>
  </w:style>
  <w:style w:type="paragraph" w:customStyle="1" w:styleId="22">
    <w:name w:val="Основной текст с отступом 22"/>
    <w:basedOn w:val="a"/>
    <w:rsid w:val="004B2A99"/>
    <w:pPr>
      <w:widowControl w:val="0"/>
      <w:suppressAutoHyphens/>
      <w:overflowPunct w:val="0"/>
      <w:autoSpaceDE w:val="0"/>
      <w:spacing w:before="20" w:after="20" w:line="240" w:lineRule="auto"/>
      <w:ind w:firstLine="708"/>
      <w:jc w:val="both"/>
      <w:textAlignment w:val="baseline"/>
    </w:pPr>
    <w:rPr>
      <w:rFonts w:ascii="Times New Roman" w:eastAsia="Andale Sans UI" w:hAnsi="Times New Roman" w:cs="Times New Roman"/>
      <w:kern w:val="1"/>
      <w:sz w:val="28"/>
      <w:szCs w:val="28"/>
    </w:rPr>
  </w:style>
  <w:style w:type="paragraph" w:customStyle="1" w:styleId="WW-2">
    <w:name w:val="WW-Основной текст с отступом 2"/>
    <w:basedOn w:val="a"/>
    <w:rsid w:val="004B2A99"/>
    <w:pPr>
      <w:suppressAutoHyphens/>
      <w:spacing w:after="0" w:line="100" w:lineRule="atLeast"/>
    </w:pPr>
    <w:rPr>
      <w:rFonts w:ascii="Times New Roman" w:eastAsia="Andale Sans UI" w:hAnsi="Times New Roman" w:cs="Times New Roman"/>
      <w:kern w:val="1"/>
      <w:sz w:val="24"/>
      <w:szCs w:val="24"/>
      <w:lang w:eastAsia="ar-SA"/>
    </w:rPr>
  </w:style>
  <w:style w:type="character" w:styleId="aff">
    <w:name w:val="Hyperlink"/>
    <w:basedOn w:val="a0"/>
    <w:uiPriority w:val="99"/>
    <w:unhideWhenUsed/>
    <w:rsid w:val="004B2A99"/>
    <w:rPr>
      <w:color w:val="0000FF" w:themeColor="hyperlink"/>
      <w:u w:val="single"/>
    </w:rPr>
  </w:style>
  <w:style w:type="character" w:styleId="aff0">
    <w:name w:val="Emphasis"/>
    <w:basedOn w:val="a0"/>
    <w:qFormat/>
    <w:rsid w:val="004B2A99"/>
    <w:rPr>
      <w:i/>
      <w:iCs/>
    </w:rPr>
  </w:style>
  <w:style w:type="paragraph" w:styleId="aff1">
    <w:name w:val="Normal (Web)"/>
    <w:basedOn w:val="a"/>
    <w:uiPriority w:val="99"/>
    <w:unhideWhenUsed/>
    <w:rsid w:val="004B2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Intense Quote"/>
    <w:basedOn w:val="a"/>
    <w:next w:val="a"/>
    <w:link w:val="aff3"/>
    <w:uiPriority w:val="30"/>
    <w:qFormat/>
    <w:rsid w:val="004B2A99"/>
    <w:pPr>
      <w:pBdr>
        <w:top w:val="single" w:sz="4" w:space="10" w:color="4F81BD" w:themeColor="accent1"/>
        <w:bottom w:val="single" w:sz="4" w:space="10" w:color="4F81BD" w:themeColor="accent1"/>
      </w:pBdr>
      <w:spacing w:before="360" w:after="360" w:line="259" w:lineRule="auto"/>
      <w:ind w:left="864" w:right="864"/>
      <w:jc w:val="center"/>
    </w:pPr>
    <w:rPr>
      <w:i/>
      <w:iCs/>
      <w:color w:val="4F81BD" w:themeColor="accent1"/>
    </w:rPr>
  </w:style>
  <w:style w:type="character" w:customStyle="1" w:styleId="aff3">
    <w:name w:val="Выделенная цитата Знак"/>
    <w:basedOn w:val="a0"/>
    <w:link w:val="aff2"/>
    <w:uiPriority w:val="30"/>
    <w:rsid w:val="004B2A99"/>
    <w:rPr>
      <w:i/>
      <w:iCs/>
      <w:color w:val="4F81BD" w:themeColor="accent1"/>
    </w:rPr>
  </w:style>
  <w:style w:type="paragraph" w:customStyle="1" w:styleId="s1">
    <w:name w:val="s_1"/>
    <w:basedOn w:val="a"/>
    <w:uiPriority w:val="99"/>
    <w:rsid w:val="004B2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anao">
    <w:name w:val="aa?anao"/>
    <w:basedOn w:val="a"/>
    <w:next w:val="a"/>
    <w:rsid w:val="004B2A99"/>
    <w:pPr>
      <w:widowControl w:val="0"/>
      <w:suppressAutoHyphens/>
      <w:overflowPunct w:val="0"/>
      <w:autoSpaceDE w:val="0"/>
      <w:spacing w:after="0" w:line="240" w:lineRule="auto"/>
      <w:jc w:val="center"/>
      <w:textAlignment w:val="baseline"/>
    </w:pPr>
    <w:rPr>
      <w:rFonts w:ascii="Times New Roman" w:eastAsia="Andale Sans UI" w:hAnsi="Times New Roman" w:cs="Times New Roman"/>
      <w:kern w:val="1"/>
      <w:sz w:val="30"/>
      <w:szCs w:val="30"/>
    </w:rPr>
  </w:style>
  <w:style w:type="paragraph" w:customStyle="1" w:styleId="Default">
    <w:name w:val="Default"/>
    <w:rsid w:val="004B2A99"/>
    <w:pPr>
      <w:autoSpaceDE w:val="0"/>
      <w:autoSpaceDN w:val="0"/>
      <w:adjustRightInd w:val="0"/>
      <w:spacing w:after="0" w:line="240" w:lineRule="auto"/>
    </w:pPr>
    <w:rPr>
      <w:rFonts w:ascii="PT Astra Serif" w:hAnsi="PT Astra Serif" w:cs="PT Astra Serif"/>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6393"/>
  </w:style>
  <w:style w:type="paragraph" w:styleId="1">
    <w:name w:val="heading 1"/>
    <w:basedOn w:val="a"/>
    <w:next w:val="a"/>
    <w:link w:val="10"/>
    <w:qFormat/>
    <w:rsid w:val="004B2A99"/>
    <w:pPr>
      <w:keepNext/>
      <w:widowControl w:val="0"/>
      <w:tabs>
        <w:tab w:val="num" w:pos="432"/>
      </w:tabs>
      <w:suppressAutoHyphens/>
      <w:spacing w:before="120" w:after="60" w:line="240" w:lineRule="auto"/>
      <w:ind w:left="432" w:hanging="432"/>
      <w:jc w:val="center"/>
      <w:outlineLvl w:val="0"/>
    </w:pPr>
    <w:rPr>
      <w:rFonts w:ascii="Arial" w:eastAsia="Andale Sans UI" w:hAnsi="Arial" w:cs="Times New Roman"/>
      <w:b/>
      <w:i/>
      <w:kern w:val="1"/>
      <w:sz w:val="28"/>
      <w:szCs w:val="24"/>
    </w:rPr>
  </w:style>
  <w:style w:type="paragraph" w:styleId="2">
    <w:name w:val="heading 2"/>
    <w:basedOn w:val="a"/>
    <w:next w:val="a"/>
    <w:link w:val="20"/>
    <w:qFormat/>
    <w:rsid w:val="004B2A99"/>
    <w:pPr>
      <w:keepNext/>
      <w:widowControl w:val="0"/>
      <w:tabs>
        <w:tab w:val="num" w:pos="576"/>
      </w:tabs>
      <w:suppressAutoHyphens/>
      <w:spacing w:before="120" w:after="60" w:line="240" w:lineRule="auto"/>
      <w:ind w:firstLine="737"/>
      <w:jc w:val="both"/>
      <w:outlineLvl w:val="1"/>
    </w:pPr>
    <w:rPr>
      <w:rFonts w:ascii="Arial" w:eastAsia="Andale Sans UI" w:hAnsi="Arial" w:cs="Times New Roman"/>
      <w:b/>
      <w:kern w:val="1"/>
      <w:sz w:val="24"/>
      <w:szCs w:val="24"/>
    </w:rPr>
  </w:style>
  <w:style w:type="paragraph" w:styleId="3">
    <w:name w:val="heading 3"/>
    <w:basedOn w:val="a"/>
    <w:next w:val="a"/>
    <w:link w:val="30"/>
    <w:qFormat/>
    <w:rsid w:val="004B2A99"/>
    <w:pPr>
      <w:keepNext/>
      <w:widowControl w:val="0"/>
      <w:tabs>
        <w:tab w:val="num" w:pos="720"/>
      </w:tabs>
      <w:suppressAutoHyphens/>
      <w:spacing w:after="0" w:line="240" w:lineRule="auto"/>
      <w:ind w:firstLine="900"/>
      <w:jc w:val="both"/>
      <w:outlineLvl w:val="2"/>
    </w:pPr>
    <w:rPr>
      <w:rFonts w:ascii="Arial" w:eastAsia="Andale Sans UI" w:hAnsi="Arial" w:cs="Times New Roman"/>
      <w:b/>
      <w:kern w:val="1"/>
      <w:sz w:val="24"/>
      <w:szCs w:val="24"/>
    </w:rPr>
  </w:style>
  <w:style w:type="paragraph" w:styleId="4">
    <w:name w:val="heading 4"/>
    <w:basedOn w:val="a"/>
    <w:next w:val="a"/>
    <w:link w:val="40"/>
    <w:qFormat/>
    <w:rsid w:val="004B2A99"/>
    <w:pPr>
      <w:keepNext/>
      <w:widowControl w:val="0"/>
      <w:tabs>
        <w:tab w:val="num" w:pos="864"/>
      </w:tabs>
      <w:suppressAutoHyphens/>
      <w:spacing w:after="0" w:line="240" w:lineRule="auto"/>
      <w:ind w:left="864" w:hanging="864"/>
      <w:outlineLvl w:val="3"/>
    </w:pPr>
    <w:rPr>
      <w:rFonts w:ascii="Arial" w:eastAsia="Andale Sans UI" w:hAnsi="Arial" w:cs="Times New Roman"/>
      <w:b/>
      <w:kern w:val="1"/>
      <w:sz w:val="24"/>
      <w:szCs w:val="24"/>
    </w:rPr>
  </w:style>
  <w:style w:type="paragraph" w:styleId="5">
    <w:name w:val="heading 5"/>
    <w:basedOn w:val="a"/>
    <w:next w:val="a"/>
    <w:link w:val="50"/>
    <w:qFormat/>
    <w:rsid w:val="004B2A99"/>
    <w:pPr>
      <w:keepNext/>
      <w:widowControl w:val="0"/>
      <w:tabs>
        <w:tab w:val="num" w:pos="1008"/>
      </w:tabs>
      <w:suppressAutoHyphens/>
      <w:spacing w:after="0" w:line="240" w:lineRule="auto"/>
      <w:ind w:left="1008" w:hanging="1008"/>
      <w:outlineLvl w:val="4"/>
    </w:pPr>
    <w:rPr>
      <w:rFonts w:ascii="Times New Roman" w:eastAsia="Andale Sans UI" w:hAnsi="Times New Roman" w:cs="Times New Roman"/>
      <w:kern w:val="1"/>
      <w:sz w:val="28"/>
      <w:szCs w:val="24"/>
    </w:rPr>
  </w:style>
  <w:style w:type="paragraph" w:styleId="7">
    <w:name w:val="heading 7"/>
    <w:basedOn w:val="a"/>
    <w:next w:val="a"/>
    <w:link w:val="70"/>
    <w:uiPriority w:val="9"/>
    <w:semiHidden/>
    <w:unhideWhenUsed/>
    <w:qFormat/>
    <w:rsid w:val="004B2A99"/>
    <w:pPr>
      <w:keepNext/>
      <w:keepLines/>
      <w:widowControl w:val="0"/>
      <w:suppressAutoHyphens/>
      <w:spacing w:before="40" w:after="0" w:line="240" w:lineRule="auto"/>
      <w:outlineLvl w:val="6"/>
    </w:pPr>
    <w:rPr>
      <w:rFonts w:asciiTheme="majorHAnsi" w:eastAsiaTheme="majorEastAsia" w:hAnsiTheme="majorHAnsi" w:cstheme="majorBidi"/>
      <w:i/>
      <w:iCs/>
      <w:color w:val="243F60" w:themeColor="accent1" w:themeShade="7F"/>
      <w:kern w:val="1"/>
      <w:sz w:val="24"/>
      <w:szCs w:val="24"/>
    </w:rPr>
  </w:style>
  <w:style w:type="paragraph" w:styleId="8">
    <w:name w:val="heading 8"/>
    <w:basedOn w:val="a"/>
    <w:next w:val="a"/>
    <w:link w:val="80"/>
    <w:qFormat/>
    <w:rsid w:val="004B2A99"/>
    <w:pPr>
      <w:keepNext/>
      <w:widowControl w:val="0"/>
      <w:tabs>
        <w:tab w:val="num" w:pos="1440"/>
      </w:tabs>
      <w:suppressAutoHyphens/>
      <w:spacing w:after="0" w:line="240" w:lineRule="auto"/>
      <w:ind w:firstLine="720"/>
      <w:outlineLvl w:val="7"/>
    </w:pPr>
    <w:rPr>
      <w:rFonts w:ascii="Times New Roman" w:eastAsia="Andale Sans UI" w:hAnsi="Times New Roman" w:cs="Times New Roman"/>
      <w:b/>
      <w:kern w:val="1"/>
      <w:sz w:val="28"/>
      <w:szCs w:val="24"/>
    </w:rPr>
  </w:style>
  <w:style w:type="paragraph" w:styleId="9">
    <w:name w:val="heading 9"/>
    <w:basedOn w:val="a"/>
    <w:next w:val="a"/>
    <w:link w:val="90"/>
    <w:qFormat/>
    <w:rsid w:val="004B2A99"/>
    <w:pPr>
      <w:keepNext/>
      <w:widowControl w:val="0"/>
      <w:tabs>
        <w:tab w:val="num" w:pos="1584"/>
      </w:tabs>
      <w:suppressAutoHyphens/>
      <w:spacing w:after="0" w:line="240" w:lineRule="auto"/>
      <w:ind w:left="1584" w:hanging="1584"/>
      <w:jc w:val="both"/>
      <w:outlineLvl w:val="8"/>
    </w:pPr>
    <w:rPr>
      <w:rFonts w:ascii="Times New Roman" w:eastAsia="Andale Sans UI" w:hAnsi="Times New Roman" w:cs="Times New Roman"/>
      <w:b/>
      <w:kern w:val="1"/>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64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6481"/>
  </w:style>
  <w:style w:type="paragraph" w:styleId="a5">
    <w:name w:val="footer"/>
    <w:basedOn w:val="a"/>
    <w:link w:val="a6"/>
    <w:uiPriority w:val="99"/>
    <w:unhideWhenUsed/>
    <w:rsid w:val="004364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36481"/>
  </w:style>
  <w:style w:type="character" w:customStyle="1" w:styleId="a7">
    <w:name w:val="Цветовое выделение"/>
    <w:rsid w:val="00D7678E"/>
    <w:rPr>
      <w:b/>
      <w:bCs/>
      <w:color w:val="000080"/>
    </w:rPr>
  </w:style>
  <w:style w:type="table" w:styleId="a8">
    <w:name w:val="Table Grid"/>
    <w:basedOn w:val="a1"/>
    <w:uiPriority w:val="59"/>
    <w:rsid w:val="00D7678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A2CB9"/>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A2CB9"/>
    <w:rPr>
      <w:rFonts w:ascii="Tahoma" w:hAnsi="Tahoma" w:cs="Tahoma"/>
      <w:sz w:val="16"/>
      <w:szCs w:val="16"/>
    </w:rPr>
  </w:style>
  <w:style w:type="paragraph" w:styleId="ab">
    <w:name w:val="Plain Text"/>
    <w:basedOn w:val="a"/>
    <w:link w:val="ac"/>
    <w:unhideWhenUsed/>
    <w:rsid w:val="009E3CAF"/>
    <w:pPr>
      <w:spacing w:after="0" w:line="240" w:lineRule="auto"/>
    </w:pPr>
    <w:rPr>
      <w:rFonts w:ascii="Consolas" w:hAnsi="Consolas"/>
      <w:sz w:val="21"/>
      <w:szCs w:val="21"/>
    </w:rPr>
  </w:style>
  <w:style w:type="character" w:customStyle="1" w:styleId="ac">
    <w:name w:val="Текст Знак"/>
    <w:basedOn w:val="a0"/>
    <w:link w:val="ab"/>
    <w:rsid w:val="009E3CAF"/>
    <w:rPr>
      <w:rFonts w:ascii="Consolas" w:hAnsi="Consolas"/>
      <w:sz w:val="21"/>
      <w:szCs w:val="21"/>
    </w:rPr>
  </w:style>
  <w:style w:type="paragraph" w:styleId="ad">
    <w:name w:val="List Paragraph"/>
    <w:basedOn w:val="a"/>
    <w:uiPriority w:val="34"/>
    <w:qFormat/>
    <w:rsid w:val="006579FB"/>
    <w:pPr>
      <w:ind w:left="720"/>
      <w:contextualSpacing/>
    </w:pPr>
  </w:style>
  <w:style w:type="character" w:customStyle="1" w:styleId="10">
    <w:name w:val="Заголовок 1 Знак"/>
    <w:basedOn w:val="a0"/>
    <w:link w:val="1"/>
    <w:rsid w:val="004B2A99"/>
    <w:rPr>
      <w:rFonts w:ascii="Arial" w:eastAsia="Andale Sans UI" w:hAnsi="Arial" w:cs="Times New Roman"/>
      <w:b/>
      <w:i/>
      <w:kern w:val="1"/>
      <w:sz w:val="28"/>
      <w:szCs w:val="24"/>
    </w:rPr>
  </w:style>
  <w:style w:type="character" w:customStyle="1" w:styleId="20">
    <w:name w:val="Заголовок 2 Знак"/>
    <w:basedOn w:val="a0"/>
    <w:link w:val="2"/>
    <w:rsid w:val="004B2A99"/>
    <w:rPr>
      <w:rFonts w:ascii="Arial" w:eastAsia="Andale Sans UI" w:hAnsi="Arial" w:cs="Times New Roman"/>
      <w:b/>
      <w:kern w:val="1"/>
      <w:sz w:val="24"/>
      <w:szCs w:val="24"/>
    </w:rPr>
  </w:style>
  <w:style w:type="character" w:customStyle="1" w:styleId="30">
    <w:name w:val="Заголовок 3 Знак"/>
    <w:basedOn w:val="a0"/>
    <w:link w:val="3"/>
    <w:rsid w:val="004B2A99"/>
    <w:rPr>
      <w:rFonts w:ascii="Arial" w:eastAsia="Andale Sans UI" w:hAnsi="Arial" w:cs="Times New Roman"/>
      <w:b/>
      <w:kern w:val="1"/>
      <w:sz w:val="24"/>
      <w:szCs w:val="24"/>
    </w:rPr>
  </w:style>
  <w:style w:type="character" w:customStyle="1" w:styleId="40">
    <w:name w:val="Заголовок 4 Знак"/>
    <w:basedOn w:val="a0"/>
    <w:link w:val="4"/>
    <w:rsid w:val="004B2A99"/>
    <w:rPr>
      <w:rFonts w:ascii="Arial" w:eastAsia="Andale Sans UI" w:hAnsi="Arial" w:cs="Times New Roman"/>
      <w:b/>
      <w:kern w:val="1"/>
      <w:sz w:val="24"/>
      <w:szCs w:val="24"/>
    </w:rPr>
  </w:style>
  <w:style w:type="character" w:customStyle="1" w:styleId="50">
    <w:name w:val="Заголовок 5 Знак"/>
    <w:basedOn w:val="a0"/>
    <w:link w:val="5"/>
    <w:rsid w:val="004B2A99"/>
    <w:rPr>
      <w:rFonts w:ascii="Times New Roman" w:eastAsia="Andale Sans UI" w:hAnsi="Times New Roman" w:cs="Times New Roman"/>
      <w:kern w:val="1"/>
      <w:sz w:val="28"/>
      <w:szCs w:val="24"/>
    </w:rPr>
  </w:style>
  <w:style w:type="character" w:customStyle="1" w:styleId="70">
    <w:name w:val="Заголовок 7 Знак"/>
    <w:basedOn w:val="a0"/>
    <w:link w:val="7"/>
    <w:uiPriority w:val="9"/>
    <w:semiHidden/>
    <w:rsid w:val="004B2A99"/>
    <w:rPr>
      <w:rFonts w:asciiTheme="majorHAnsi" w:eastAsiaTheme="majorEastAsia" w:hAnsiTheme="majorHAnsi" w:cstheme="majorBidi"/>
      <w:i/>
      <w:iCs/>
      <w:color w:val="243F60" w:themeColor="accent1" w:themeShade="7F"/>
      <w:kern w:val="1"/>
      <w:sz w:val="24"/>
      <w:szCs w:val="24"/>
    </w:rPr>
  </w:style>
  <w:style w:type="character" w:customStyle="1" w:styleId="80">
    <w:name w:val="Заголовок 8 Знак"/>
    <w:basedOn w:val="a0"/>
    <w:link w:val="8"/>
    <w:rsid w:val="004B2A99"/>
    <w:rPr>
      <w:rFonts w:ascii="Times New Roman" w:eastAsia="Andale Sans UI" w:hAnsi="Times New Roman" w:cs="Times New Roman"/>
      <w:b/>
      <w:kern w:val="1"/>
      <w:sz w:val="28"/>
      <w:szCs w:val="24"/>
    </w:rPr>
  </w:style>
  <w:style w:type="character" w:customStyle="1" w:styleId="90">
    <w:name w:val="Заголовок 9 Знак"/>
    <w:basedOn w:val="a0"/>
    <w:link w:val="9"/>
    <w:rsid w:val="004B2A99"/>
    <w:rPr>
      <w:rFonts w:ascii="Times New Roman" w:eastAsia="Andale Sans UI" w:hAnsi="Times New Roman" w:cs="Times New Roman"/>
      <w:b/>
      <w:kern w:val="1"/>
      <w:sz w:val="24"/>
      <w:szCs w:val="24"/>
    </w:rPr>
  </w:style>
  <w:style w:type="numbering" w:customStyle="1" w:styleId="11">
    <w:name w:val="Нет списка1"/>
    <w:next w:val="a2"/>
    <w:uiPriority w:val="99"/>
    <w:semiHidden/>
    <w:unhideWhenUsed/>
    <w:rsid w:val="004B2A99"/>
  </w:style>
  <w:style w:type="character" w:customStyle="1" w:styleId="WW8Num3z0">
    <w:name w:val="WW8Num3z0"/>
    <w:rsid w:val="004B2A99"/>
    <w:rPr>
      <w:rFonts w:ascii="Times New Roman" w:hAnsi="Times New Roman" w:cs="Times New Roman"/>
    </w:rPr>
  </w:style>
  <w:style w:type="character" w:customStyle="1" w:styleId="WW8Num3z1">
    <w:name w:val="WW8Num3z1"/>
    <w:rsid w:val="004B2A99"/>
    <w:rPr>
      <w:rFonts w:ascii="Courier New" w:hAnsi="Courier New"/>
    </w:rPr>
  </w:style>
  <w:style w:type="character" w:customStyle="1" w:styleId="WW8Num3z2">
    <w:name w:val="WW8Num3z2"/>
    <w:rsid w:val="004B2A99"/>
    <w:rPr>
      <w:rFonts w:ascii="Wingdings" w:hAnsi="Wingdings"/>
    </w:rPr>
  </w:style>
  <w:style w:type="character" w:customStyle="1" w:styleId="WW8Num3z3">
    <w:name w:val="WW8Num3z3"/>
    <w:rsid w:val="004B2A99"/>
    <w:rPr>
      <w:rFonts w:ascii="Symbol" w:hAnsi="Symbol"/>
    </w:rPr>
  </w:style>
  <w:style w:type="character" w:customStyle="1" w:styleId="WW8Num5z0">
    <w:name w:val="WW8Num5z0"/>
    <w:rsid w:val="004B2A99"/>
    <w:rPr>
      <w:strike w:val="0"/>
      <w:dstrike w:val="0"/>
    </w:rPr>
  </w:style>
  <w:style w:type="character" w:customStyle="1" w:styleId="Absatz-Standardschriftart">
    <w:name w:val="Absatz-Standardschriftart"/>
    <w:rsid w:val="004B2A99"/>
  </w:style>
  <w:style w:type="character" w:customStyle="1" w:styleId="WW-Absatz-Standardschriftart">
    <w:name w:val="WW-Absatz-Standardschriftart"/>
    <w:rsid w:val="004B2A99"/>
  </w:style>
  <w:style w:type="character" w:customStyle="1" w:styleId="WW-Absatz-Standardschriftart1">
    <w:name w:val="WW-Absatz-Standardschriftart1"/>
    <w:rsid w:val="004B2A99"/>
  </w:style>
  <w:style w:type="character" w:customStyle="1" w:styleId="WW-Absatz-Standardschriftart11">
    <w:name w:val="WW-Absatz-Standardschriftart11"/>
    <w:rsid w:val="004B2A99"/>
  </w:style>
  <w:style w:type="character" w:customStyle="1" w:styleId="WW-Absatz-Standardschriftart111">
    <w:name w:val="WW-Absatz-Standardschriftart111"/>
    <w:rsid w:val="004B2A99"/>
  </w:style>
  <w:style w:type="character" w:customStyle="1" w:styleId="WW-Absatz-Standardschriftart1111">
    <w:name w:val="WW-Absatz-Standardschriftart1111"/>
    <w:rsid w:val="004B2A99"/>
  </w:style>
  <w:style w:type="character" w:customStyle="1" w:styleId="WW-Absatz-Standardschriftart11111">
    <w:name w:val="WW-Absatz-Standardschriftart11111"/>
    <w:rsid w:val="004B2A99"/>
  </w:style>
  <w:style w:type="character" w:customStyle="1" w:styleId="WW-Absatz-Standardschriftart111111">
    <w:name w:val="WW-Absatz-Standardschriftart111111"/>
    <w:rsid w:val="004B2A99"/>
  </w:style>
  <w:style w:type="character" w:customStyle="1" w:styleId="WW-Absatz-Standardschriftart1111111">
    <w:name w:val="WW-Absatz-Standardschriftart1111111"/>
    <w:rsid w:val="004B2A99"/>
  </w:style>
  <w:style w:type="character" w:customStyle="1" w:styleId="WW-Absatz-Standardschriftart11111111">
    <w:name w:val="WW-Absatz-Standardschriftart11111111"/>
    <w:rsid w:val="004B2A99"/>
  </w:style>
  <w:style w:type="character" w:customStyle="1" w:styleId="WW-Absatz-Standardschriftart111111111">
    <w:name w:val="WW-Absatz-Standardschriftart111111111"/>
    <w:rsid w:val="004B2A99"/>
  </w:style>
  <w:style w:type="character" w:customStyle="1" w:styleId="WW-Absatz-Standardschriftart1111111111">
    <w:name w:val="WW-Absatz-Standardschriftart1111111111"/>
    <w:rsid w:val="004B2A99"/>
  </w:style>
  <w:style w:type="character" w:customStyle="1" w:styleId="WW-Absatz-Standardschriftart11111111111">
    <w:name w:val="WW-Absatz-Standardschriftart11111111111"/>
    <w:rsid w:val="004B2A99"/>
  </w:style>
  <w:style w:type="character" w:customStyle="1" w:styleId="WW-Absatz-Standardschriftart111111111111">
    <w:name w:val="WW-Absatz-Standardschriftart111111111111"/>
    <w:rsid w:val="004B2A99"/>
  </w:style>
  <w:style w:type="character" w:customStyle="1" w:styleId="WW-Absatz-Standardschriftart1111111111111">
    <w:name w:val="WW-Absatz-Standardschriftart1111111111111"/>
    <w:rsid w:val="004B2A99"/>
  </w:style>
  <w:style w:type="character" w:customStyle="1" w:styleId="WW-Absatz-Standardschriftart11111111111111">
    <w:name w:val="WW-Absatz-Standardschriftart11111111111111"/>
    <w:rsid w:val="004B2A99"/>
  </w:style>
  <w:style w:type="character" w:customStyle="1" w:styleId="WW-Absatz-Standardschriftart111111111111111">
    <w:name w:val="WW-Absatz-Standardschriftart111111111111111"/>
    <w:rsid w:val="004B2A99"/>
  </w:style>
  <w:style w:type="character" w:customStyle="1" w:styleId="WW-Absatz-Standardschriftart1111111111111111">
    <w:name w:val="WW-Absatz-Standardschriftart1111111111111111"/>
    <w:rsid w:val="004B2A99"/>
  </w:style>
  <w:style w:type="character" w:customStyle="1" w:styleId="WW-Absatz-Standardschriftart11111111111111111">
    <w:name w:val="WW-Absatz-Standardschriftart11111111111111111"/>
    <w:rsid w:val="004B2A99"/>
  </w:style>
  <w:style w:type="character" w:customStyle="1" w:styleId="WW-Absatz-Standardschriftart111111111111111111">
    <w:name w:val="WW-Absatz-Standardschriftart111111111111111111"/>
    <w:rsid w:val="004B2A99"/>
  </w:style>
  <w:style w:type="character" w:customStyle="1" w:styleId="WW-Absatz-Standardschriftart1111111111111111111">
    <w:name w:val="WW-Absatz-Standardschriftart1111111111111111111"/>
    <w:rsid w:val="004B2A99"/>
  </w:style>
  <w:style w:type="character" w:customStyle="1" w:styleId="WW8Num8z0">
    <w:name w:val="WW8Num8z0"/>
    <w:rsid w:val="004B2A99"/>
    <w:rPr>
      <w:rFonts w:ascii="Times New Roman" w:hAnsi="Times New Roman" w:cs="Times New Roman"/>
    </w:rPr>
  </w:style>
  <w:style w:type="character" w:customStyle="1" w:styleId="WW8Num8z1">
    <w:name w:val="WW8Num8z1"/>
    <w:rsid w:val="004B2A99"/>
    <w:rPr>
      <w:rFonts w:ascii="Courier New" w:hAnsi="Courier New"/>
    </w:rPr>
  </w:style>
  <w:style w:type="character" w:customStyle="1" w:styleId="WW8Num8z2">
    <w:name w:val="WW8Num8z2"/>
    <w:rsid w:val="004B2A99"/>
    <w:rPr>
      <w:rFonts w:ascii="Wingdings" w:hAnsi="Wingdings"/>
    </w:rPr>
  </w:style>
  <w:style w:type="character" w:customStyle="1" w:styleId="WW8Num8z3">
    <w:name w:val="WW8Num8z3"/>
    <w:rsid w:val="004B2A99"/>
    <w:rPr>
      <w:rFonts w:ascii="Symbol" w:hAnsi="Symbol"/>
    </w:rPr>
  </w:style>
  <w:style w:type="character" w:customStyle="1" w:styleId="WW8Num4z0">
    <w:name w:val="WW8Num4z0"/>
    <w:rsid w:val="004B2A99"/>
    <w:rPr>
      <w:strike w:val="0"/>
      <w:dstrike w:val="0"/>
    </w:rPr>
  </w:style>
  <w:style w:type="character" w:customStyle="1" w:styleId="12">
    <w:name w:val="Основной шрифт абзаца1"/>
    <w:rsid w:val="004B2A99"/>
  </w:style>
  <w:style w:type="character" w:customStyle="1" w:styleId="ae">
    <w:name w:val="Не вступил в силу"/>
    <w:rsid w:val="004B2A99"/>
    <w:rPr>
      <w:strike/>
      <w:color w:val="008080"/>
    </w:rPr>
  </w:style>
  <w:style w:type="character" w:customStyle="1" w:styleId="grame">
    <w:name w:val="grame"/>
    <w:basedOn w:val="12"/>
    <w:rsid w:val="004B2A99"/>
  </w:style>
  <w:style w:type="character" w:customStyle="1" w:styleId="af">
    <w:name w:val="Символ нумерации"/>
    <w:rsid w:val="004B2A99"/>
  </w:style>
  <w:style w:type="character" w:customStyle="1" w:styleId="21">
    <w:name w:val="Основной шрифт абзаца2"/>
    <w:rsid w:val="004B2A99"/>
  </w:style>
  <w:style w:type="paragraph" w:customStyle="1" w:styleId="af0">
    <w:name w:val="Заголовок"/>
    <w:basedOn w:val="a"/>
    <w:next w:val="af1"/>
    <w:rsid w:val="004B2A99"/>
    <w:pPr>
      <w:keepNext/>
      <w:widowControl w:val="0"/>
      <w:suppressAutoHyphens/>
      <w:spacing w:before="240" w:after="120" w:line="240" w:lineRule="auto"/>
    </w:pPr>
    <w:rPr>
      <w:rFonts w:ascii="Arial" w:eastAsia="Andale Sans UI" w:hAnsi="Arial" w:cs="Tahoma"/>
      <w:kern w:val="1"/>
      <w:sz w:val="28"/>
      <w:szCs w:val="28"/>
    </w:rPr>
  </w:style>
  <w:style w:type="paragraph" w:styleId="af1">
    <w:name w:val="Body Text"/>
    <w:basedOn w:val="a"/>
    <w:link w:val="af2"/>
    <w:rsid w:val="004B2A99"/>
    <w:pPr>
      <w:widowControl w:val="0"/>
      <w:suppressAutoHyphens/>
      <w:spacing w:after="120" w:line="240" w:lineRule="auto"/>
    </w:pPr>
    <w:rPr>
      <w:rFonts w:ascii="Times New Roman" w:eastAsia="Andale Sans UI" w:hAnsi="Times New Roman" w:cs="Times New Roman"/>
      <w:kern w:val="1"/>
      <w:sz w:val="24"/>
      <w:szCs w:val="24"/>
    </w:rPr>
  </w:style>
  <w:style w:type="character" w:customStyle="1" w:styleId="af2">
    <w:name w:val="Основной текст Знак"/>
    <w:basedOn w:val="a0"/>
    <w:link w:val="af1"/>
    <w:rsid w:val="004B2A99"/>
    <w:rPr>
      <w:rFonts w:ascii="Times New Roman" w:eastAsia="Andale Sans UI" w:hAnsi="Times New Roman" w:cs="Times New Roman"/>
      <w:kern w:val="1"/>
      <w:sz w:val="24"/>
      <w:szCs w:val="24"/>
    </w:rPr>
  </w:style>
  <w:style w:type="paragraph" w:styleId="af3">
    <w:name w:val="List"/>
    <w:basedOn w:val="af1"/>
    <w:rsid w:val="004B2A99"/>
    <w:rPr>
      <w:rFonts w:cs="Tahoma"/>
    </w:rPr>
  </w:style>
  <w:style w:type="paragraph" w:customStyle="1" w:styleId="13">
    <w:name w:val="Название1"/>
    <w:basedOn w:val="a"/>
    <w:rsid w:val="004B2A99"/>
    <w:pPr>
      <w:widowControl w:val="0"/>
      <w:suppressLineNumbers/>
      <w:suppressAutoHyphens/>
      <w:spacing w:before="120" w:after="120" w:line="240" w:lineRule="auto"/>
    </w:pPr>
    <w:rPr>
      <w:rFonts w:ascii="Times New Roman" w:eastAsia="Andale Sans UI" w:hAnsi="Times New Roman" w:cs="Tahoma"/>
      <w:i/>
      <w:iCs/>
      <w:kern w:val="1"/>
      <w:sz w:val="24"/>
      <w:szCs w:val="24"/>
    </w:rPr>
  </w:style>
  <w:style w:type="paragraph" w:customStyle="1" w:styleId="14">
    <w:name w:val="Указатель1"/>
    <w:basedOn w:val="a"/>
    <w:rsid w:val="004B2A99"/>
    <w:pPr>
      <w:widowControl w:val="0"/>
      <w:suppressLineNumbers/>
      <w:suppressAutoHyphens/>
      <w:spacing w:after="0" w:line="240" w:lineRule="auto"/>
    </w:pPr>
    <w:rPr>
      <w:rFonts w:ascii="Times New Roman" w:eastAsia="Andale Sans UI" w:hAnsi="Times New Roman" w:cs="Tahoma"/>
      <w:kern w:val="1"/>
      <w:sz w:val="24"/>
      <w:szCs w:val="24"/>
    </w:rPr>
  </w:style>
  <w:style w:type="paragraph" w:styleId="af4">
    <w:name w:val="Title"/>
    <w:basedOn w:val="af0"/>
    <w:next w:val="af5"/>
    <w:link w:val="af6"/>
    <w:qFormat/>
    <w:rsid w:val="004B2A99"/>
  </w:style>
  <w:style w:type="character" w:customStyle="1" w:styleId="af6">
    <w:name w:val="Название Знак"/>
    <w:basedOn w:val="a0"/>
    <w:link w:val="af4"/>
    <w:rsid w:val="004B2A99"/>
    <w:rPr>
      <w:rFonts w:ascii="Arial" w:eastAsia="Andale Sans UI" w:hAnsi="Arial" w:cs="Tahoma"/>
      <w:kern w:val="1"/>
      <w:sz w:val="28"/>
      <w:szCs w:val="28"/>
    </w:rPr>
  </w:style>
  <w:style w:type="paragraph" w:styleId="af5">
    <w:name w:val="Subtitle"/>
    <w:basedOn w:val="af0"/>
    <w:next w:val="af1"/>
    <w:link w:val="af7"/>
    <w:qFormat/>
    <w:rsid w:val="004B2A99"/>
    <w:pPr>
      <w:jc w:val="center"/>
    </w:pPr>
    <w:rPr>
      <w:i/>
      <w:iCs/>
    </w:rPr>
  </w:style>
  <w:style w:type="character" w:customStyle="1" w:styleId="af7">
    <w:name w:val="Подзаголовок Знак"/>
    <w:basedOn w:val="a0"/>
    <w:link w:val="af5"/>
    <w:rsid w:val="004B2A99"/>
    <w:rPr>
      <w:rFonts w:ascii="Arial" w:eastAsia="Andale Sans UI" w:hAnsi="Arial" w:cs="Tahoma"/>
      <w:i/>
      <w:iCs/>
      <w:kern w:val="1"/>
      <w:sz w:val="28"/>
      <w:szCs w:val="28"/>
    </w:rPr>
  </w:style>
  <w:style w:type="paragraph" w:customStyle="1" w:styleId="15">
    <w:name w:val="Текст1"/>
    <w:basedOn w:val="a"/>
    <w:rsid w:val="004B2A99"/>
    <w:pPr>
      <w:widowControl w:val="0"/>
      <w:suppressAutoHyphens/>
      <w:spacing w:after="0" w:line="240" w:lineRule="auto"/>
    </w:pPr>
    <w:rPr>
      <w:rFonts w:ascii="Courier New" w:eastAsia="Andale Sans UI" w:hAnsi="Courier New" w:cs="Times New Roman"/>
      <w:kern w:val="1"/>
      <w:sz w:val="20"/>
      <w:szCs w:val="24"/>
    </w:rPr>
  </w:style>
  <w:style w:type="paragraph" w:customStyle="1" w:styleId="consnormal">
    <w:name w:val="consnormal"/>
    <w:basedOn w:val="a"/>
    <w:rsid w:val="004B2A99"/>
    <w:pPr>
      <w:widowControl w:val="0"/>
      <w:suppressAutoHyphens/>
      <w:spacing w:before="100" w:after="100" w:line="240" w:lineRule="auto"/>
    </w:pPr>
    <w:rPr>
      <w:rFonts w:ascii="Times New Roman" w:eastAsia="Andale Sans UI" w:hAnsi="Times New Roman" w:cs="Times New Roman"/>
      <w:kern w:val="1"/>
      <w:sz w:val="24"/>
      <w:szCs w:val="24"/>
    </w:rPr>
  </w:style>
  <w:style w:type="paragraph" w:customStyle="1" w:styleId="af8">
    <w:name w:val="Содержимое таблицы"/>
    <w:basedOn w:val="a"/>
    <w:rsid w:val="004B2A99"/>
    <w:pPr>
      <w:widowControl w:val="0"/>
      <w:suppressLineNumbers/>
      <w:suppressAutoHyphens/>
      <w:spacing w:after="0" w:line="240" w:lineRule="auto"/>
    </w:pPr>
    <w:rPr>
      <w:rFonts w:ascii="Times New Roman" w:eastAsia="Andale Sans UI" w:hAnsi="Times New Roman" w:cs="Times New Roman"/>
      <w:kern w:val="1"/>
      <w:sz w:val="24"/>
      <w:szCs w:val="24"/>
    </w:rPr>
  </w:style>
  <w:style w:type="paragraph" w:customStyle="1" w:styleId="210">
    <w:name w:val="Основной текст 21"/>
    <w:basedOn w:val="a"/>
    <w:rsid w:val="004B2A99"/>
    <w:pPr>
      <w:widowControl w:val="0"/>
      <w:suppressAutoHyphens/>
      <w:spacing w:after="0" w:line="240" w:lineRule="auto"/>
      <w:jc w:val="both"/>
    </w:pPr>
    <w:rPr>
      <w:rFonts w:ascii="Times New Roman" w:eastAsia="Andale Sans UI" w:hAnsi="Times New Roman" w:cs="Times New Roman"/>
      <w:kern w:val="1"/>
      <w:sz w:val="28"/>
      <w:szCs w:val="24"/>
    </w:rPr>
  </w:style>
  <w:style w:type="paragraph" w:customStyle="1" w:styleId="ConsNormal0">
    <w:name w:val="ConsNormal"/>
    <w:rsid w:val="004B2A99"/>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4B2A99"/>
    <w:pPr>
      <w:widowControl w:val="0"/>
      <w:suppressAutoHyphens/>
      <w:spacing w:after="0" w:line="240" w:lineRule="auto"/>
      <w:ind w:firstLine="900"/>
    </w:pPr>
    <w:rPr>
      <w:rFonts w:ascii="Times New Roman" w:eastAsia="Andale Sans UI" w:hAnsi="Times New Roman" w:cs="Times New Roman"/>
      <w:kern w:val="1"/>
      <w:sz w:val="28"/>
      <w:szCs w:val="24"/>
    </w:rPr>
  </w:style>
  <w:style w:type="paragraph" w:customStyle="1" w:styleId="ConsNonformat">
    <w:name w:val="ConsNonformat"/>
    <w:rsid w:val="004B2A99"/>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4B2A99"/>
    <w:pPr>
      <w:widowControl w:val="0"/>
      <w:suppressAutoHyphens/>
      <w:spacing w:after="0" w:line="240" w:lineRule="auto"/>
      <w:jc w:val="both"/>
    </w:pPr>
    <w:rPr>
      <w:rFonts w:ascii="Times New Roman" w:eastAsia="Andale Sans UI" w:hAnsi="Times New Roman" w:cs="Times New Roman"/>
      <w:kern w:val="1"/>
      <w:sz w:val="24"/>
      <w:szCs w:val="24"/>
    </w:rPr>
  </w:style>
  <w:style w:type="paragraph" w:styleId="af9">
    <w:name w:val="Body Text Indent"/>
    <w:basedOn w:val="a"/>
    <w:link w:val="afa"/>
    <w:rsid w:val="004B2A99"/>
    <w:pPr>
      <w:widowControl w:val="0"/>
      <w:suppressAutoHyphens/>
      <w:spacing w:after="0" w:line="240" w:lineRule="auto"/>
      <w:ind w:firstLine="900"/>
      <w:jc w:val="both"/>
    </w:pPr>
    <w:rPr>
      <w:rFonts w:ascii="Times New Roman" w:eastAsia="Andale Sans UI" w:hAnsi="Times New Roman" w:cs="Times New Roman"/>
      <w:kern w:val="1"/>
      <w:sz w:val="28"/>
      <w:szCs w:val="24"/>
    </w:rPr>
  </w:style>
  <w:style w:type="character" w:customStyle="1" w:styleId="afa">
    <w:name w:val="Основной текст с отступом Знак"/>
    <w:basedOn w:val="a0"/>
    <w:link w:val="af9"/>
    <w:rsid w:val="004B2A99"/>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4B2A99"/>
    <w:pPr>
      <w:widowControl w:val="0"/>
      <w:suppressAutoHyphens/>
      <w:spacing w:after="0" w:line="240" w:lineRule="auto"/>
      <w:ind w:firstLine="900"/>
      <w:jc w:val="both"/>
    </w:pPr>
    <w:rPr>
      <w:rFonts w:ascii="Times New Roman" w:eastAsia="Andale Sans UI" w:hAnsi="Times New Roman" w:cs="Times New Roman"/>
      <w:color w:val="000000"/>
      <w:kern w:val="1"/>
      <w:sz w:val="28"/>
      <w:szCs w:val="24"/>
    </w:rPr>
  </w:style>
  <w:style w:type="paragraph" w:customStyle="1" w:styleId="afb">
    <w:name w:val="адресат"/>
    <w:basedOn w:val="a"/>
    <w:next w:val="a"/>
    <w:rsid w:val="004B2A99"/>
    <w:pPr>
      <w:widowControl w:val="0"/>
      <w:suppressAutoHyphens/>
      <w:autoSpaceDE w:val="0"/>
      <w:spacing w:after="0" w:line="240" w:lineRule="auto"/>
      <w:jc w:val="center"/>
    </w:pPr>
    <w:rPr>
      <w:rFonts w:ascii="Times New Roman" w:eastAsia="Andale Sans UI" w:hAnsi="Times New Roman" w:cs="Times New Roman"/>
      <w:kern w:val="1"/>
      <w:sz w:val="30"/>
      <w:szCs w:val="24"/>
    </w:rPr>
  </w:style>
  <w:style w:type="paragraph" w:customStyle="1" w:styleId="ConsTitle">
    <w:name w:val="ConsTitle"/>
    <w:rsid w:val="004B2A99"/>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c">
    <w:name w:val="Стиль"/>
    <w:rsid w:val="004B2A99"/>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d">
    <w:name w:val="Содержимое врезки"/>
    <w:basedOn w:val="af1"/>
    <w:rsid w:val="004B2A99"/>
  </w:style>
  <w:style w:type="paragraph" w:customStyle="1" w:styleId="ConsPlusNormal">
    <w:name w:val="ConsPlusNormal"/>
    <w:next w:val="a"/>
    <w:rsid w:val="004B2A9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4B2A99"/>
    <w:pPr>
      <w:widowControl w:val="0"/>
      <w:suppressAutoHyphens/>
      <w:autoSpaceDE w:val="0"/>
      <w:spacing w:after="0" w:line="240" w:lineRule="auto"/>
    </w:pPr>
    <w:rPr>
      <w:rFonts w:ascii="Courier New" w:eastAsia="Courier New" w:hAnsi="Courier New" w:cs="Courier New"/>
      <w:kern w:val="1"/>
      <w:sz w:val="20"/>
      <w:szCs w:val="20"/>
      <w:lang w:eastAsia="fa-IR" w:bidi="fa-IR"/>
    </w:rPr>
  </w:style>
  <w:style w:type="paragraph" w:customStyle="1" w:styleId="ConsPlusTitle">
    <w:name w:val="ConsPlusTitle"/>
    <w:basedOn w:val="a"/>
    <w:next w:val="ConsPlusNormal"/>
    <w:rsid w:val="004B2A99"/>
    <w:pPr>
      <w:widowControl w:val="0"/>
      <w:suppressAutoHyphens/>
      <w:autoSpaceDE w:val="0"/>
      <w:spacing w:after="0" w:line="240" w:lineRule="auto"/>
    </w:pPr>
    <w:rPr>
      <w:rFonts w:ascii="Arial" w:eastAsia="Arial" w:hAnsi="Arial" w:cs="Arial"/>
      <w:b/>
      <w:bCs/>
      <w:kern w:val="1"/>
      <w:sz w:val="20"/>
      <w:szCs w:val="20"/>
      <w:lang w:eastAsia="fa-IR" w:bidi="fa-IR"/>
    </w:rPr>
  </w:style>
  <w:style w:type="paragraph" w:customStyle="1" w:styleId="ConsPlusCell">
    <w:name w:val="ConsPlusCell"/>
    <w:basedOn w:val="a"/>
    <w:uiPriority w:val="99"/>
    <w:rsid w:val="004B2A99"/>
    <w:pPr>
      <w:widowControl w:val="0"/>
      <w:suppressAutoHyphens/>
      <w:autoSpaceDE w:val="0"/>
      <w:spacing w:after="0" w:line="240" w:lineRule="auto"/>
    </w:pPr>
    <w:rPr>
      <w:rFonts w:ascii="Arial" w:eastAsia="Arial" w:hAnsi="Arial" w:cs="Arial"/>
      <w:kern w:val="1"/>
      <w:sz w:val="20"/>
      <w:szCs w:val="20"/>
      <w:lang w:eastAsia="fa-IR" w:bidi="fa-IR"/>
    </w:rPr>
  </w:style>
  <w:style w:type="paragraph" w:customStyle="1" w:styleId="ConsPlusDocList">
    <w:name w:val="ConsPlusDocList"/>
    <w:basedOn w:val="a"/>
    <w:rsid w:val="004B2A99"/>
    <w:pPr>
      <w:widowControl w:val="0"/>
      <w:suppressAutoHyphens/>
      <w:autoSpaceDE w:val="0"/>
      <w:spacing w:after="0" w:line="240" w:lineRule="auto"/>
    </w:pPr>
    <w:rPr>
      <w:rFonts w:ascii="Courier New" w:eastAsia="Courier New" w:hAnsi="Courier New" w:cs="Courier New"/>
      <w:kern w:val="1"/>
      <w:sz w:val="20"/>
      <w:szCs w:val="20"/>
      <w:lang w:eastAsia="fa-IR" w:bidi="fa-IR"/>
    </w:rPr>
  </w:style>
  <w:style w:type="paragraph" w:customStyle="1" w:styleId="afe">
    <w:name w:val="Заголовок таблицы"/>
    <w:basedOn w:val="af8"/>
    <w:rsid w:val="004B2A99"/>
    <w:pPr>
      <w:jc w:val="center"/>
    </w:pPr>
    <w:rPr>
      <w:b/>
      <w:bCs/>
    </w:rPr>
  </w:style>
  <w:style w:type="paragraph" w:customStyle="1" w:styleId="22">
    <w:name w:val="Основной текст с отступом 22"/>
    <w:basedOn w:val="a"/>
    <w:rsid w:val="004B2A99"/>
    <w:pPr>
      <w:widowControl w:val="0"/>
      <w:suppressAutoHyphens/>
      <w:overflowPunct w:val="0"/>
      <w:autoSpaceDE w:val="0"/>
      <w:spacing w:before="20" w:after="20" w:line="240" w:lineRule="auto"/>
      <w:ind w:firstLine="708"/>
      <w:jc w:val="both"/>
      <w:textAlignment w:val="baseline"/>
    </w:pPr>
    <w:rPr>
      <w:rFonts w:ascii="Times New Roman" w:eastAsia="Andale Sans UI" w:hAnsi="Times New Roman" w:cs="Times New Roman"/>
      <w:kern w:val="1"/>
      <w:sz w:val="28"/>
      <w:szCs w:val="28"/>
    </w:rPr>
  </w:style>
  <w:style w:type="paragraph" w:customStyle="1" w:styleId="WW-2">
    <w:name w:val="WW-Основной текст с отступом 2"/>
    <w:basedOn w:val="a"/>
    <w:rsid w:val="004B2A99"/>
    <w:pPr>
      <w:suppressAutoHyphens/>
      <w:spacing w:after="0" w:line="100" w:lineRule="atLeast"/>
    </w:pPr>
    <w:rPr>
      <w:rFonts w:ascii="Times New Roman" w:eastAsia="Andale Sans UI" w:hAnsi="Times New Roman" w:cs="Times New Roman"/>
      <w:kern w:val="1"/>
      <w:sz w:val="24"/>
      <w:szCs w:val="24"/>
      <w:lang w:eastAsia="ar-SA"/>
    </w:rPr>
  </w:style>
  <w:style w:type="character" w:styleId="aff">
    <w:name w:val="Hyperlink"/>
    <w:basedOn w:val="a0"/>
    <w:uiPriority w:val="99"/>
    <w:unhideWhenUsed/>
    <w:rsid w:val="004B2A99"/>
    <w:rPr>
      <w:color w:val="0000FF" w:themeColor="hyperlink"/>
      <w:u w:val="single"/>
    </w:rPr>
  </w:style>
  <w:style w:type="character" w:styleId="aff0">
    <w:name w:val="Emphasis"/>
    <w:basedOn w:val="a0"/>
    <w:qFormat/>
    <w:rsid w:val="004B2A99"/>
    <w:rPr>
      <w:i/>
      <w:iCs/>
    </w:rPr>
  </w:style>
  <w:style w:type="paragraph" w:styleId="aff1">
    <w:name w:val="Normal (Web)"/>
    <w:basedOn w:val="a"/>
    <w:uiPriority w:val="99"/>
    <w:unhideWhenUsed/>
    <w:rsid w:val="004B2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Intense Quote"/>
    <w:basedOn w:val="a"/>
    <w:next w:val="a"/>
    <w:link w:val="aff3"/>
    <w:uiPriority w:val="30"/>
    <w:qFormat/>
    <w:rsid w:val="004B2A99"/>
    <w:pPr>
      <w:pBdr>
        <w:top w:val="single" w:sz="4" w:space="10" w:color="4F81BD" w:themeColor="accent1"/>
        <w:bottom w:val="single" w:sz="4" w:space="10" w:color="4F81BD" w:themeColor="accent1"/>
      </w:pBdr>
      <w:spacing w:before="360" w:after="360" w:line="259" w:lineRule="auto"/>
      <w:ind w:left="864" w:right="864"/>
      <w:jc w:val="center"/>
    </w:pPr>
    <w:rPr>
      <w:i/>
      <w:iCs/>
      <w:color w:val="4F81BD" w:themeColor="accent1"/>
    </w:rPr>
  </w:style>
  <w:style w:type="character" w:customStyle="1" w:styleId="aff3">
    <w:name w:val="Выделенная цитата Знак"/>
    <w:basedOn w:val="a0"/>
    <w:link w:val="aff2"/>
    <w:uiPriority w:val="30"/>
    <w:rsid w:val="004B2A99"/>
    <w:rPr>
      <w:i/>
      <w:iCs/>
      <w:color w:val="4F81BD" w:themeColor="accent1"/>
    </w:rPr>
  </w:style>
  <w:style w:type="paragraph" w:customStyle="1" w:styleId="s1">
    <w:name w:val="s_1"/>
    <w:basedOn w:val="a"/>
    <w:uiPriority w:val="99"/>
    <w:rsid w:val="004B2A9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anao">
    <w:name w:val="aa?anao"/>
    <w:basedOn w:val="a"/>
    <w:next w:val="a"/>
    <w:rsid w:val="004B2A99"/>
    <w:pPr>
      <w:widowControl w:val="0"/>
      <w:suppressAutoHyphens/>
      <w:overflowPunct w:val="0"/>
      <w:autoSpaceDE w:val="0"/>
      <w:spacing w:after="0" w:line="240" w:lineRule="auto"/>
      <w:jc w:val="center"/>
      <w:textAlignment w:val="baseline"/>
    </w:pPr>
    <w:rPr>
      <w:rFonts w:ascii="Times New Roman" w:eastAsia="Andale Sans UI" w:hAnsi="Times New Roman" w:cs="Times New Roman"/>
      <w:kern w:val="1"/>
      <w:sz w:val="30"/>
      <w:szCs w:val="30"/>
    </w:rPr>
  </w:style>
  <w:style w:type="paragraph" w:customStyle="1" w:styleId="Default">
    <w:name w:val="Default"/>
    <w:rsid w:val="004B2A99"/>
    <w:pPr>
      <w:autoSpaceDE w:val="0"/>
      <w:autoSpaceDN w:val="0"/>
      <w:adjustRightInd w:val="0"/>
      <w:spacing w:after="0" w:line="240" w:lineRule="auto"/>
    </w:pPr>
    <w:rPr>
      <w:rFonts w:ascii="PT Astra Serif" w:hAnsi="PT Astra Serif" w:cs="PT Astra Serif"/>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656006">
      <w:bodyDiv w:val="1"/>
      <w:marLeft w:val="0"/>
      <w:marRight w:val="0"/>
      <w:marTop w:val="0"/>
      <w:marBottom w:val="0"/>
      <w:divBdr>
        <w:top w:val="none" w:sz="0" w:space="0" w:color="auto"/>
        <w:left w:val="none" w:sz="0" w:space="0" w:color="auto"/>
        <w:bottom w:val="none" w:sz="0" w:space="0" w:color="auto"/>
        <w:right w:val="none" w:sz="0" w:space="0" w:color="auto"/>
      </w:divBdr>
    </w:div>
    <w:div w:id="369845650">
      <w:bodyDiv w:val="1"/>
      <w:marLeft w:val="0"/>
      <w:marRight w:val="0"/>
      <w:marTop w:val="0"/>
      <w:marBottom w:val="0"/>
      <w:divBdr>
        <w:top w:val="none" w:sz="0" w:space="0" w:color="auto"/>
        <w:left w:val="none" w:sz="0" w:space="0" w:color="auto"/>
        <w:bottom w:val="none" w:sz="0" w:space="0" w:color="auto"/>
        <w:right w:val="none" w:sz="0" w:space="0" w:color="auto"/>
      </w:divBdr>
    </w:div>
    <w:div w:id="775754499">
      <w:bodyDiv w:val="1"/>
      <w:marLeft w:val="0"/>
      <w:marRight w:val="0"/>
      <w:marTop w:val="0"/>
      <w:marBottom w:val="0"/>
      <w:divBdr>
        <w:top w:val="none" w:sz="0" w:space="0" w:color="auto"/>
        <w:left w:val="none" w:sz="0" w:space="0" w:color="auto"/>
        <w:bottom w:val="none" w:sz="0" w:space="0" w:color="auto"/>
        <w:right w:val="none" w:sz="0" w:space="0" w:color="auto"/>
      </w:divBdr>
    </w:div>
    <w:div w:id="1101024285">
      <w:bodyDiv w:val="1"/>
      <w:marLeft w:val="0"/>
      <w:marRight w:val="0"/>
      <w:marTop w:val="0"/>
      <w:marBottom w:val="0"/>
      <w:divBdr>
        <w:top w:val="none" w:sz="0" w:space="0" w:color="auto"/>
        <w:left w:val="none" w:sz="0" w:space="0" w:color="auto"/>
        <w:bottom w:val="none" w:sz="0" w:space="0" w:color="auto"/>
        <w:right w:val="none" w:sz="0" w:space="0" w:color="auto"/>
      </w:divBdr>
    </w:div>
    <w:div w:id="1504710406">
      <w:bodyDiv w:val="1"/>
      <w:marLeft w:val="0"/>
      <w:marRight w:val="0"/>
      <w:marTop w:val="0"/>
      <w:marBottom w:val="0"/>
      <w:divBdr>
        <w:top w:val="none" w:sz="0" w:space="0" w:color="auto"/>
        <w:left w:val="none" w:sz="0" w:space="0" w:color="auto"/>
        <w:bottom w:val="none" w:sz="0" w:space="0" w:color="auto"/>
        <w:right w:val="none" w:sz="0" w:space="0" w:color="auto"/>
      </w:divBdr>
    </w:div>
    <w:div w:id="1626614898">
      <w:bodyDiv w:val="1"/>
      <w:marLeft w:val="0"/>
      <w:marRight w:val="0"/>
      <w:marTop w:val="0"/>
      <w:marBottom w:val="0"/>
      <w:divBdr>
        <w:top w:val="none" w:sz="0" w:space="0" w:color="auto"/>
        <w:left w:val="none" w:sz="0" w:space="0" w:color="auto"/>
        <w:bottom w:val="none" w:sz="0" w:space="0" w:color="auto"/>
        <w:right w:val="none" w:sz="0" w:space="0" w:color="auto"/>
      </w:divBdr>
    </w:div>
    <w:div w:id="1632176555">
      <w:bodyDiv w:val="1"/>
      <w:marLeft w:val="0"/>
      <w:marRight w:val="0"/>
      <w:marTop w:val="0"/>
      <w:marBottom w:val="0"/>
      <w:divBdr>
        <w:top w:val="none" w:sz="0" w:space="0" w:color="auto"/>
        <w:left w:val="none" w:sz="0" w:space="0" w:color="auto"/>
        <w:bottom w:val="none" w:sz="0" w:space="0" w:color="auto"/>
        <w:right w:val="none" w:sz="0" w:space="0" w:color="auto"/>
      </w:divBdr>
    </w:div>
    <w:div w:id="1928034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82878&amp;dst=339" TargetMode="External"/><Relationship Id="rId18" Type="http://schemas.openxmlformats.org/officeDocument/2006/relationships/hyperlink" Target="consultantplus://offline/ref=7DDA996C36D306468DD6F56D5CAF6A5485D3299F2A0CB9C45BB8F08E0A2F58BB51ABB544F41AlCP" TargetMode="External"/><Relationship Id="rId26" Type="http://schemas.openxmlformats.org/officeDocument/2006/relationships/hyperlink" Target="consultantplus://offline/ref=4F69FF648CB6A241D07B11F450D5D1097BF17F289C1F3059B3F4E7949D25BF2AD0E1F9A0DE422CB7D1B5CCB874aC4FH" TargetMode="External"/><Relationship Id="rId3" Type="http://schemas.microsoft.com/office/2007/relationships/stylesWithEffects" Target="stylesWithEffects.xml"/><Relationship Id="rId21" Type="http://schemas.openxmlformats.org/officeDocument/2006/relationships/hyperlink" Target="consultantplus://offline/ref=71896795445CAB72B68C233FDA060D2AED9D71733BD3D3ADBB5FD1D7E47F19F2A9CF1079B23F7EA7J" TargetMode="External"/><Relationship Id="rId7" Type="http://schemas.openxmlformats.org/officeDocument/2006/relationships/endnotes" Target="endnotes.xml"/><Relationship Id="rId12" Type="http://schemas.openxmlformats.org/officeDocument/2006/relationships/hyperlink" Target="https://login.consultant.ru/link/?req=doc&amp;base=LAW&amp;n=482878&amp;dst=336" TargetMode="External"/><Relationship Id="rId17" Type="http://schemas.openxmlformats.org/officeDocument/2006/relationships/hyperlink" Target="consultantplus://offline/ref=AF70BBC11AB74A1738FEF44CB324E271DB3A28E5A1318F23FD4591E16622A198640B44F482D6D0BBF2F4A558E24722D99119F54FB5DE6C1CS1J7K" TargetMode="External"/><Relationship Id="rId25" Type="http://schemas.openxmlformats.org/officeDocument/2006/relationships/hyperlink" Target="consultantplus://offline/ref=5A809F9354D1F5C413437D54462DC5AB6EA0D2720566A35E1845949AE8r9F6O" TargetMode="External"/><Relationship Id="rId2" Type="http://schemas.openxmlformats.org/officeDocument/2006/relationships/styles" Target="styles.xml"/><Relationship Id="rId16" Type="http://schemas.openxmlformats.org/officeDocument/2006/relationships/hyperlink" Target="consultantplus://offline/ref=7DDA996C36D306468DD6F56D5CAF6A5485DC289B2E0BB9C45BB8F08E0A2F58BB51ABB5451Fl6P" TargetMode="External"/><Relationship Id="rId20" Type="http://schemas.openxmlformats.org/officeDocument/2006/relationships/hyperlink" Target="consultantplus://offline/ref=71896795445CAB72B68C233FDA060D2AED9D71733BD3D3ADBB5FD1D7E47F19F2A9CF1079B23F7EA7J" TargetMode="External"/><Relationship Id="rId29" Type="http://schemas.openxmlformats.org/officeDocument/2006/relationships/hyperlink" Target="https://login.consultant.ru/link/?req=doc&amp;base=LAW&amp;n=48313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consultantplus://offline/ref=7DDA996C36D306468DD6F56D5CAF6A5485DC289A2F0AB9C45BB8F08E0A2F58BB51ABB546F4AAB8AD12lBP"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9434608263B35A1D307ACE0739CDACBE6E52FDBC631E3D28303189B8F783D6D05D49B1956E4F558B1472BD6D9D9FE9BC9F8BC5B300E3DCBvAUBM" TargetMode="External"/><Relationship Id="rId23" Type="http://schemas.openxmlformats.org/officeDocument/2006/relationships/hyperlink" Target="consultantplus://offline/ref=7DDA996C36D306468DD6F56D5CAF6A5485DC289A280FB9C45BB8F08E0A2F58BB51ABB546F4AABAAC12l3P" TargetMode="External"/><Relationship Id="rId28" Type="http://schemas.openxmlformats.org/officeDocument/2006/relationships/hyperlink" Target="consultantplus://offline/ref=1370BCC16C99F0707706384D31EDB42DFA10D71C8C71273EF9D68491FDL7QAK" TargetMode="External"/><Relationship Id="rId10" Type="http://schemas.openxmlformats.org/officeDocument/2006/relationships/image" Target="media/image2.jpeg"/><Relationship Id="rId19" Type="http://schemas.openxmlformats.org/officeDocument/2006/relationships/hyperlink" Target="consultantplus://offline/ref=7DDA996C36D306468DD6F56D5CAF6A5485D3299F2A0CB9C45BB8F08E0A12lFP"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consultantplus://offline/ref=D1B110EDB7D238E9706197607E373609A8B158C5642D15FA58A38A993CCBhBN" TargetMode="External"/><Relationship Id="rId22" Type="http://schemas.openxmlformats.org/officeDocument/2006/relationships/hyperlink" Target="consultantplus://offline/ref=71896795445CAB72B68C233FDA060D2AED9D71733BD3D3ADBB5FD1D7E47F19F2A9CF1079B0307EAFJ" TargetMode="External"/><Relationship Id="rId27" Type="http://schemas.openxmlformats.org/officeDocument/2006/relationships/hyperlink" Target="consultantplus://offline/ref=4F69FF648CB6A241D07B11F450D5D1097BF17F289C1F3059B3F4E7949D25BF2AD0E1F9A0DE422CB7D1B5CCB874aC4FH" TargetMode="External"/><Relationship Id="rId30"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89</Pages>
  <Words>32630</Words>
  <Characters>185997</Characters>
  <Application>Microsoft Office Word</Application>
  <DocSecurity>0</DocSecurity>
  <Lines>1549</Lines>
  <Paragraphs>436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218191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SOVET</cp:lastModifiedBy>
  <cp:revision>3</cp:revision>
  <cp:lastPrinted>2024-05-16T12:10:00Z</cp:lastPrinted>
  <dcterms:created xsi:type="dcterms:W3CDTF">2026-03-13T21:09:00Z</dcterms:created>
  <dcterms:modified xsi:type="dcterms:W3CDTF">2026-03-13T21:12:00Z</dcterms:modified>
</cp:coreProperties>
</file>